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F4CCA" w14:textId="10B1333A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47D5282" w14:textId="21DF18B5" w:rsidR="004F26BA" w:rsidRPr="00CD0B56" w:rsidRDefault="00C37378" w:rsidP="00CD0B56">
      <w:pPr>
        <w:ind w:left="3629" w:right="3222"/>
        <w:jc w:val="center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pacing w:val="1"/>
          <w:position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b/>
          <w:position w:val="1"/>
          <w:sz w:val="22"/>
          <w:szCs w:val="22"/>
        </w:rPr>
        <w:t>UR</w:t>
      </w:r>
      <w:r w:rsidRPr="00CD0B56">
        <w:rPr>
          <w:rFonts w:asciiTheme="minorHAnsi" w:eastAsia="Candara" w:hAnsiTheme="minorHAnsi" w:cstheme="minorHAnsi"/>
          <w:b/>
          <w:spacing w:val="1"/>
          <w:position w:val="1"/>
          <w:sz w:val="22"/>
          <w:szCs w:val="22"/>
        </w:rPr>
        <w:t>RIC</w:t>
      </w:r>
      <w:r w:rsidRPr="00CD0B56">
        <w:rPr>
          <w:rFonts w:asciiTheme="minorHAnsi" w:eastAsia="Candara" w:hAnsiTheme="minorHAnsi" w:cstheme="minorHAnsi"/>
          <w:b/>
          <w:position w:val="1"/>
          <w:sz w:val="22"/>
          <w:szCs w:val="22"/>
        </w:rPr>
        <w:t xml:space="preserve">ULUM </w:t>
      </w:r>
      <w:r w:rsidRPr="00CD0B56">
        <w:rPr>
          <w:rFonts w:asciiTheme="minorHAnsi" w:eastAsia="Candara" w:hAnsiTheme="minorHAnsi" w:cstheme="minorHAnsi"/>
          <w:b/>
          <w:spacing w:val="-1"/>
          <w:position w:val="1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b/>
          <w:spacing w:val="1"/>
          <w:position w:val="1"/>
          <w:sz w:val="22"/>
          <w:szCs w:val="22"/>
        </w:rPr>
        <w:t>IT</w:t>
      </w:r>
      <w:r w:rsidRPr="00CD0B56">
        <w:rPr>
          <w:rFonts w:asciiTheme="minorHAnsi" w:eastAsia="Candara" w:hAnsiTheme="minorHAnsi" w:cstheme="minorHAnsi"/>
          <w:b/>
          <w:position w:val="1"/>
          <w:sz w:val="22"/>
          <w:szCs w:val="22"/>
        </w:rPr>
        <w:t>AE</w:t>
      </w:r>
    </w:p>
    <w:p w14:paraId="56D2EA17" w14:textId="77777777" w:rsidR="004F26BA" w:rsidRPr="00CD0B56" w:rsidRDefault="004F26BA" w:rsidP="00CD0B56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746B5C47" w14:textId="41CB2B57" w:rsidR="004F26BA" w:rsidRPr="00CD0B56" w:rsidRDefault="00C37378" w:rsidP="00CD0B56">
      <w:pPr>
        <w:spacing w:before="12"/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z w:val="22"/>
          <w:szCs w:val="22"/>
        </w:rPr>
        <w:t>NA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:                                 </w:t>
      </w:r>
      <w:r w:rsidRPr="00CD0B56">
        <w:rPr>
          <w:rFonts w:asciiTheme="minorHAnsi" w:eastAsia="Candara" w:hAnsiTheme="minorHAnsi" w:cstheme="minorHAnsi"/>
          <w:b/>
          <w:spacing w:val="4"/>
          <w:sz w:val="22"/>
          <w:szCs w:val="22"/>
        </w:rPr>
        <w:t xml:space="preserve"> </w:t>
      </w:r>
      <w:r w:rsidR="00CD0B56" w:rsidRPr="00CD0B56">
        <w:rPr>
          <w:rFonts w:asciiTheme="minorHAnsi" w:hAnsiTheme="minorHAnsi" w:cstheme="minorHAnsi"/>
          <w:sz w:val="22"/>
          <w:szCs w:val="22"/>
        </w:rPr>
        <w:t>Danish Lyon</w:t>
      </w:r>
    </w:p>
    <w:p w14:paraId="55C00D86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3D39FBA" w14:textId="77777777" w:rsidR="004F26BA" w:rsidRPr="00CD0B56" w:rsidRDefault="00C37378" w:rsidP="00CD0B56">
      <w:pPr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DD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SS:                          </w:t>
      </w:r>
      <w:r w:rsidRPr="00CD0B56">
        <w:rPr>
          <w:rFonts w:asciiTheme="minorHAnsi" w:eastAsia="Candara" w:hAnsiTheme="minorHAnsi" w:cstheme="minorHAnsi"/>
          <w:b/>
          <w:spacing w:val="27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ent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</w:p>
    <w:p w14:paraId="28A37871" w14:textId="77777777" w:rsidR="004F26BA" w:rsidRPr="00CD0B56" w:rsidRDefault="00C37378" w:rsidP="00CD0B56">
      <w:pPr>
        <w:spacing w:before="12"/>
        <w:ind w:left="248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tit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</w:p>
    <w:p w14:paraId="225040AC" w14:textId="77777777" w:rsidR="004F26BA" w:rsidRPr="00CD0B56" w:rsidRDefault="00C37378" w:rsidP="00CD0B56">
      <w:pPr>
        <w:spacing w:before="12"/>
        <w:ind w:left="248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x 1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z w:val="22"/>
          <w:szCs w:val="22"/>
        </w:rPr>
        <w:t>6</w:t>
      </w:r>
    </w:p>
    <w:p w14:paraId="7BCDD41B" w14:textId="77777777" w:rsidR="004F26BA" w:rsidRPr="00CD0B56" w:rsidRDefault="00C37378" w:rsidP="00CD0B56">
      <w:pPr>
        <w:spacing w:before="12"/>
        <w:ind w:left="248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BEL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ONNEN  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AC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  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>616</w:t>
      </w:r>
    </w:p>
    <w:p w14:paraId="224F16E8" w14:textId="77777777" w:rsidR="004F26BA" w:rsidRPr="00CD0B56" w:rsidRDefault="00C37378" w:rsidP="00CD0B56">
      <w:pPr>
        <w:spacing w:before="12"/>
        <w:ind w:left="248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Ph:          </w:t>
      </w:r>
      <w:r w:rsidRPr="00CD0B56">
        <w:rPr>
          <w:rFonts w:asciiTheme="minorHAnsi" w:eastAsia="Candara" w:hAnsiTheme="minorHAnsi" w:cstheme="minorHAnsi"/>
          <w:spacing w:val="3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+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61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6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14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z w:val="22"/>
          <w:szCs w:val="22"/>
        </w:rPr>
        <w:t>351</w:t>
      </w:r>
    </w:p>
    <w:p w14:paraId="4F2E88F0" w14:textId="77777777" w:rsidR="004F26BA" w:rsidRPr="00CD0B56" w:rsidRDefault="00C37378" w:rsidP="00CD0B56">
      <w:pPr>
        <w:spacing w:before="12"/>
        <w:ind w:left="248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Fa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       </w:t>
      </w:r>
      <w:r w:rsidRPr="00CD0B56">
        <w:rPr>
          <w:rFonts w:asciiTheme="minorHAnsi" w:eastAsia="Candara" w:hAnsiTheme="minorHAnsi" w:cstheme="minorHAnsi"/>
          <w:spacing w:val="4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+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61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6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14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z w:val="22"/>
          <w:szCs w:val="22"/>
        </w:rPr>
        <w:t>6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z w:val="22"/>
          <w:szCs w:val="22"/>
        </w:rPr>
        <w:t>3</w:t>
      </w:r>
    </w:p>
    <w:p w14:paraId="4748440A" w14:textId="6D6F555B" w:rsidR="004F26BA" w:rsidRPr="00CD0B56" w:rsidRDefault="00C37378" w:rsidP="00CD0B56">
      <w:pPr>
        <w:spacing w:before="12"/>
        <w:ind w:left="248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    </w:t>
      </w:r>
      <w:r w:rsidRPr="00CD0B56">
        <w:rPr>
          <w:rFonts w:asciiTheme="minorHAnsi" w:eastAsia="Candara" w:hAnsiTheme="minorHAnsi" w:cstheme="minorHAnsi"/>
          <w:spacing w:val="13"/>
          <w:sz w:val="22"/>
          <w:szCs w:val="22"/>
        </w:rPr>
        <w:t xml:space="preserve"> </w:t>
      </w:r>
      <w:r w:rsidR="00CD0B56" w:rsidRPr="00CD0B56">
        <w:rPr>
          <w:rFonts w:asciiTheme="minorHAnsi" w:eastAsia="Candara" w:hAnsiTheme="minorHAnsi" w:cstheme="minorHAnsi"/>
          <w:sz w:val="22"/>
          <w:szCs w:val="22"/>
        </w:rPr>
        <w:t>danish@gmail.com</w:t>
      </w:r>
    </w:p>
    <w:p w14:paraId="3A672034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14B4C4D" w14:textId="77777777" w:rsidR="004F26BA" w:rsidRPr="00CD0B56" w:rsidRDefault="00C37378" w:rsidP="00CD0B56">
      <w:pPr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OF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BIRTH:              </w:t>
      </w:r>
      <w:r w:rsidRPr="00CD0B56">
        <w:rPr>
          <w:rFonts w:asciiTheme="minorHAnsi" w:eastAsia="Candara" w:hAnsiTheme="minorHAnsi" w:cstheme="minorHAnsi"/>
          <w:b/>
          <w:spacing w:val="4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ay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>1,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>59</w:t>
      </w:r>
    </w:p>
    <w:p w14:paraId="60BADE8B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BF859A7" w14:textId="77777777" w:rsidR="004F26BA" w:rsidRPr="00CD0B56" w:rsidRDefault="00C37378" w:rsidP="00CD0B56">
      <w:pPr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S           </w:t>
      </w:r>
      <w:r w:rsidRPr="00CD0B56">
        <w:rPr>
          <w:rFonts w:asciiTheme="minorHAnsi" w:eastAsia="Candara" w:hAnsiTheme="minorHAnsi" w:cstheme="minorHAnsi"/>
          <w:b/>
          <w:spacing w:val="18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ied to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Pro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z w:val="22"/>
          <w:szCs w:val="22"/>
        </w:rPr>
        <w:t>es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J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hn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Ha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ley</w:t>
      </w:r>
    </w:p>
    <w:p w14:paraId="01944FBC" w14:textId="77777777" w:rsidR="004F26BA" w:rsidRPr="00CD0B56" w:rsidRDefault="00C37378" w:rsidP="00CD0B56">
      <w:pPr>
        <w:spacing w:before="12"/>
        <w:ind w:left="248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hil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en: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J</w:t>
      </w:r>
      <w:r w:rsidRPr="00CD0B56">
        <w:rPr>
          <w:rFonts w:asciiTheme="minorHAnsi" w:eastAsia="Candara" w:hAnsiTheme="minorHAnsi" w:cstheme="minorHAnsi"/>
          <w:sz w:val="22"/>
          <w:szCs w:val="22"/>
        </w:rPr>
        <w:t>ack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Burke Ha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ley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/2/20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z w:val="22"/>
          <w:szCs w:val="22"/>
        </w:rPr>
        <w:t>4)</w:t>
      </w:r>
    </w:p>
    <w:p w14:paraId="31C3A0B6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8F92F8D" w14:textId="77777777" w:rsidR="004F26BA" w:rsidRPr="00CD0B56" w:rsidRDefault="00C37378" w:rsidP="00CD0B56">
      <w:pPr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z w:val="22"/>
          <w:szCs w:val="22"/>
        </w:rPr>
        <w:t>Q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LI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S:           </w:t>
      </w:r>
      <w:r w:rsidRPr="00CD0B56">
        <w:rPr>
          <w:rFonts w:asciiTheme="minorHAnsi" w:eastAsia="Candara" w:hAnsiTheme="minorHAnsi" w:cstheme="minorHAnsi"/>
          <w:b/>
          <w:spacing w:val="8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Do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Phil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phy,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akin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iv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ity,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</w:p>
    <w:p w14:paraId="4AA1F380" w14:textId="77777777" w:rsidR="004F26BA" w:rsidRPr="00CD0B56" w:rsidRDefault="00C37378" w:rsidP="00CD0B56">
      <w:pPr>
        <w:spacing w:before="12"/>
        <w:ind w:left="248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>1: Gra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ate Di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a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f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et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kin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niv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ity</w:t>
      </w:r>
    </w:p>
    <w:p w14:paraId="42074B5E" w14:textId="77777777" w:rsidR="004F26BA" w:rsidRPr="00CD0B56" w:rsidRDefault="00C37378" w:rsidP="00CD0B56">
      <w:pPr>
        <w:spacing w:before="12"/>
        <w:ind w:left="248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80</w:t>
      </w:r>
      <w:r w:rsidRPr="00CD0B56">
        <w:rPr>
          <w:rFonts w:asciiTheme="minorHAnsi" w:eastAsia="Candara" w:hAnsiTheme="minorHAnsi" w:cstheme="minorHAnsi"/>
          <w:sz w:val="22"/>
          <w:szCs w:val="22"/>
        </w:rPr>
        <w:t>: Bac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z w:val="22"/>
          <w:szCs w:val="22"/>
        </w:rPr>
        <w:t>el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Scien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kin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niv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ity</w:t>
      </w:r>
    </w:p>
    <w:p w14:paraId="2CE33522" w14:textId="77777777" w:rsidR="004F26BA" w:rsidRPr="00CD0B56" w:rsidRDefault="00C37378" w:rsidP="00CD0B56">
      <w:pPr>
        <w:spacing w:before="12"/>
        <w:ind w:left="248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Accr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edited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acti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titi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</w:p>
    <w:p w14:paraId="237A26FB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84B7F2B" w14:textId="06C3A310" w:rsidR="004F26BA" w:rsidRPr="00CD0B56" w:rsidRDefault="00C37378" w:rsidP="00CD0B56">
      <w:pPr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z w:val="22"/>
          <w:szCs w:val="22"/>
        </w:rPr>
        <w:t>PR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NT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PLO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NT</w:t>
      </w:r>
    </w:p>
    <w:p w14:paraId="635A7281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1"/>
        <w:gridCol w:w="7625"/>
      </w:tblGrid>
      <w:tr w:rsidR="004F26BA" w:rsidRPr="00CD0B56" w14:paraId="32987EDB" w14:textId="77777777">
        <w:trPr>
          <w:trHeight w:hRule="exact" w:val="251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1FE7AF8F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position w:val="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pacing w:val="2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-</w:t>
            </w:r>
          </w:p>
        </w:tc>
        <w:tc>
          <w:tcPr>
            <w:tcW w:w="7625" w:type="dxa"/>
            <w:tcBorders>
              <w:top w:val="nil"/>
              <w:left w:val="nil"/>
              <w:bottom w:val="nil"/>
              <w:right w:val="nil"/>
            </w:tcBorders>
          </w:tcPr>
          <w:p w14:paraId="1646BB9F" w14:textId="77777777" w:rsidR="004F26BA" w:rsidRPr="00CD0B56" w:rsidRDefault="00C37378" w:rsidP="00CD0B56">
            <w:pPr>
              <w:ind w:left="847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He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artm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nt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f S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po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n</w:t>
            </w:r>
          </w:p>
        </w:tc>
      </w:tr>
      <w:tr w:rsidR="004F26BA" w:rsidRPr="00CD0B56" w14:paraId="3B163A1C" w14:textId="77777777">
        <w:trPr>
          <w:trHeight w:hRule="exact" w:val="281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1F4764F6" w14:textId="77777777" w:rsidR="004F26BA" w:rsidRPr="00CD0B56" w:rsidRDefault="004F26BA" w:rsidP="00CD0B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25" w:type="dxa"/>
            <w:tcBorders>
              <w:top w:val="nil"/>
              <w:left w:val="nil"/>
              <w:bottom w:val="nil"/>
              <w:right w:val="nil"/>
            </w:tcBorders>
          </w:tcPr>
          <w:p w14:paraId="10F8FD33" w14:textId="77777777" w:rsidR="004F26BA" w:rsidRPr="00CD0B56" w:rsidRDefault="00C37378" w:rsidP="00CD0B56">
            <w:pPr>
              <w:ind w:left="847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tit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te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f S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po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t, Canb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a,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</w:t>
            </w:r>
          </w:p>
        </w:tc>
      </w:tr>
      <w:tr w:rsidR="004F26BA" w:rsidRPr="00CD0B56" w14:paraId="28796192" w14:textId="77777777">
        <w:trPr>
          <w:trHeight w:hRule="exact" w:val="1264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5EC020EE" w14:textId="77777777" w:rsidR="004F26BA" w:rsidRPr="00CD0B56" w:rsidRDefault="004F26BA" w:rsidP="00CD0B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25" w:type="dxa"/>
            <w:tcBorders>
              <w:top w:val="nil"/>
              <w:left w:val="nil"/>
              <w:bottom w:val="nil"/>
              <w:right w:val="nil"/>
            </w:tcBorders>
          </w:tcPr>
          <w:p w14:paraId="0BBC45B9" w14:textId="77777777" w:rsidR="004F26BA" w:rsidRPr="00CD0B56" w:rsidRDefault="00C37378" w:rsidP="00CD0B56">
            <w:pPr>
              <w:ind w:left="847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esp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ib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fo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nni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 de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artm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nt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viding</w:t>
            </w:r>
            <w:r w:rsidRPr="00CD0B56">
              <w:rPr>
                <w:rFonts w:asciiTheme="minorHAnsi" w:eastAsia="Candara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lini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al co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ing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and</w:t>
            </w:r>
          </w:p>
          <w:p w14:paraId="50CB75F7" w14:textId="77777777" w:rsidR="004F26BA" w:rsidRPr="00CD0B56" w:rsidRDefault="00C37378" w:rsidP="00CD0B56">
            <w:pPr>
              <w:spacing w:before="12"/>
              <w:ind w:left="847" w:right="15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educ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of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athl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tes,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esear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ent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vision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el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ent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f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es,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of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ervi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and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ltan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y to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nal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ns</w:t>
            </w:r>
          </w:p>
        </w:tc>
      </w:tr>
      <w:tr w:rsidR="004F26BA" w:rsidRPr="00CD0B56" w14:paraId="4FE592F7" w14:textId="77777777">
        <w:trPr>
          <w:trHeight w:hRule="exact" w:val="1404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53A0D389" w14:textId="77777777" w:rsidR="004F26BA" w:rsidRPr="00CD0B56" w:rsidRDefault="004F26BA" w:rsidP="00CD0B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E02322" w14:textId="77777777" w:rsidR="004F26BA" w:rsidRPr="00CD0B56" w:rsidRDefault="004F26BA" w:rsidP="00CD0B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B0AC90" w14:textId="77777777" w:rsidR="004F26BA" w:rsidRPr="00CD0B56" w:rsidRDefault="004F26BA" w:rsidP="00CD0B56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D8E8A7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7625" w:type="dxa"/>
            <w:tcBorders>
              <w:top w:val="nil"/>
              <w:left w:val="nil"/>
              <w:bottom w:val="nil"/>
              <w:right w:val="nil"/>
            </w:tcBorders>
          </w:tcPr>
          <w:p w14:paraId="20622E6E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9BEAAE" w14:textId="77777777" w:rsidR="004F26BA" w:rsidRPr="00CD0B56" w:rsidRDefault="00C37378" w:rsidP="00CD0B56">
            <w:pPr>
              <w:ind w:left="847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aj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ppo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en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s</w:t>
            </w:r>
          </w:p>
          <w:p w14:paraId="0587024F" w14:textId="77777777" w:rsidR="004F26BA" w:rsidRPr="00CD0B56" w:rsidRDefault="004F26BA" w:rsidP="00CD0B56">
            <w:pPr>
              <w:spacing w:before="1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705629" w14:textId="77777777" w:rsidR="004F26BA" w:rsidRPr="00CD0B56" w:rsidRDefault="00C37378" w:rsidP="00CD0B56">
            <w:pPr>
              <w:ind w:left="847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W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king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Gro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</w:p>
          <w:p w14:paraId="1BA624FC" w14:textId="77777777" w:rsidR="004F26BA" w:rsidRPr="00CD0B56" w:rsidRDefault="00C37378" w:rsidP="00CD0B56">
            <w:pPr>
              <w:spacing w:before="12"/>
              <w:ind w:left="847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OC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edi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 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nter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nal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Olympic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omm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</w:p>
        </w:tc>
      </w:tr>
      <w:tr w:rsidR="004F26BA" w:rsidRPr="00CD0B56" w14:paraId="396F72A3" w14:textId="77777777">
        <w:trPr>
          <w:trHeight w:hRule="exact" w:val="953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3543E925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53FB00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7625" w:type="dxa"/>
            <w:tcBorders>
              <w:top w:val="nil"/>
              <w:left w:val="nil"/>
              <w:bottom w:val="nil"/>
              <w:right w:val="nil"/>
            </w:tcBorders>
          </w:tcPr>
          <w:p w14:paraId="75D0D835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0365B5" w14:textId="77777777" w:rsidR="004F26BA" w:rsidRPr="00CD0B56" w:rsidRDefault="00C37378" w:rsidP="00CD0B56">
            <w:pPr>
              <w:ind w:left="847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hair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</w:p>
          <w:p w14:paraId="6561C5B7" w14:textId="77777777" w:rsidR="004F26BA" w:rsidRPr="00CD0B56" w:rsidRDefault="00C37378" w:rsidP="00CD0B56">
            <w:pPr>
              <w:spacing w:before="12"/>
              <w:ind w:left="847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Faculty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alth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Beha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 Scien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</w:t>
            </w:r>
          </w:p>
          <w:p w14:paraId="72EAEC12" w14:textId="77777777" w:rsidR="004F26BA" w:rsidRPr="00CD0B56" w:rsidRDefault="00C37378" w:rsidP="00CD0B56">
            <w:pPr>
              <w:spacing w:before="12"/>
              <w:ind w:left="847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akin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ity,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bou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ne, Aust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</w:p>
        </w:tc>
      </w:tr>
    </w:tbl>
    <w:p w14:paraId="038DBA0D" w14:textId="77777777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F27283C" w14:textId="77777777" w:rsidR="004F26BA" w:rsidRPr="00CD0B56" w:rsidRDefault="00C37378" w:rsidP="00CD0B56">
      <w:pPr>
        <w:spacing w:before="12"/>
        <w:ind w:left="220" w:right="622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PLO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NT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HIS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ORY: Rece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t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port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ppo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</w:p>
    <w:p w14:paraId="4C3F89BF" w14:textId="77777777" w:rsidR="004F26BA" w:rsidRPr="00CD0B56" w:rsidRDefault="00C37378" w:rsidP="00CD0B56">
      <w:pPr>
        <w:spacing w:before="53"/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6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-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10                 </w:t>
      </w:r>
      <w:r w:rsidRPr="00CD0B56">
        <w:rPr>
          <w:rFonts w:asciiTheme="minorHAnsi" w:eastAsia="Candara" w:hAnsiTheme="minorHAnsi" w:cstheme="minorHAnsi"/>
          <w:spacing w:val="20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al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A</w:t>
      </w:r>
      <w:r w:rsidRPr="00CD0B56">
        <w:rPr>
          <w:rFonts w:asciiTheme="minorHAnsi" w:eastAsia="Candara" w:hAnsiTheme="minorHAnsi" w:cstheme="minorHAnsi"/>
          <w:sz w:val="22"/>
          <w:szCs w:val="22"/>
        </w:rPr>
        <w:t>nt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-D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ping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ss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nter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of</w:t>
      </w:r>
    </w:p>
    <w:p w14:paraId="3C943948" w14:textId="77777777" w:rsidR="004F26BA" w:rsidRPr="00CD0B56" w:rsidRDefault="00C37378" w:rsidP="00CD0B56">
      <w:pPr>
        <w:spacing w:before="12"/>
        <w:ind w:left="2092"/>
        <w:rPr>
          <w:rFonts w:asciiTheme="minorHAnsi" w:eastAsia="Candara" w:hAnsiTheme="minorHAnsi" w:cstheme="minorHAnsi"/>
          <w:sz w:val="22"/>
          <w:szCs w:val="22"/>
        </w:rPr>
        <w:sectPr w:rsidR="004F26BA" w:rsidRPr="00CD0B56">
          <w:pgSz w:w="11920" w:h="16860"/>
          <w:pgMar w:top="1580" w:right="1320" w:bottom="280" w:left="1220" w:header="720" w:footer="720" w:gutter="0"/>
          <w:cols w:space="720"/>
        </w:sect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thletics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Fede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ns</w:t>
      </w:r>
    </w:p>
    <w:p w14:paraId="1D665148" w14:textId="77777777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948EDA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DD1155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92CEBD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B60A8B1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634655E" w14:textId="77777777" w:rsidR="004F26BA" w:rsidRPr="00CD0B56" w:rsidRDefault="00C37378" w:rsidP="00CD0B56">
      <w:pPr>
        <w:spacing w:before="12"/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6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-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8                </w:t>
      </w:r>
      <w:r w:rsidRPr="00CD0B56">
        <w:rPr>
          <w:rFonts w:asciiTheme="minorHAnsi" w:eastAsia="Candara" w:hAnsiTheme="minorHAnsi" w:cstheme="minorHAnsi"/>
          <w:spacing w:val="2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ltant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itian,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St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K</w:t>
      </w:r>
      <w:r w:rsidRPr="00CD0B56">
        <w:rPr>
          <w:rFonts w:asciiTheme="minorHAnsi" w:eastAsia="Candara" w:hAnsiTheme="minorHAnsi" w:cstheme="minorHAnsi"/>
          <w:sz w:val="22"/>
          <w:szCs w:val="22"/>
        </w:rPr>
        <w:t>ilda 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oo</w:t>
      </w:r>
      <w:r w:rsidRPr="00CD0B56">
        <w:rPr>
          <w:rFonts w:asciiTheme="minorHAnsi" w:eastAsia="Candara" w:hAnsiTheme="minorHAnsi" w:cstheme="minorHAnsi"/>
          <w:sz w:val="22"/>
          <w:szCs w:val="22"/>
        </w:rPr>
        <w:t>tb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ll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b,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bou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ne</w:t>
      </w:r>
    </w:p>
    <w:p w14:paraId="1321A38A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C8B9730" w14:textId="77777777" w:rsidR="004F26BA" w:rsidRPr="00CD0B56" w:rsidRDefault="00C37378" w:rsidP="00CD0B56">
      <w:pPr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aj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acade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ic 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ppo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:</w:t>
      </w:r>
    </w:p>
    <w:p w14:paraId="6233CCCD" w14:textId="77777777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844AF6F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8"/>
        <w:gridCol w:w="7861"/>
      </w:tblGrid>
      <w:tr w:rsidR="004F26BA" w:rsidRPr="00CD0B56" w14:paraId="363EB64F" w14:textId="77777777">
        <w:trPr>
          <w:trHeight w:hRule="exact" w:val="672"/>
        </w:trPr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 w14:paraId="7E0B22CA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6</w:t>
            </w:r>
            <w:r w:rsidRPr="00CD0B56">
              <w:rPr>
                <w:rFonts w:asciiTheme="minorHAnsi" w:eastAsia="Candara" w:hAnsiTheme="minorHAnsi" w:cstheme="minorHAnsi"/>
                <w:spacing w:val="2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2009</w:t>
            </w:r>
          </w:p>
        </w:tc>
        <w:tc>
          <w:tcPr>
            <w:tcW w:w="7861" w:type="dxa"/>
            <w:tcBorders>
              <w:top w:val="nil"/>
              <w:left w:val="nil"/>
              <w:bottom w:val="nil"/>
              <w:right w:val="nil"/>
            </w:tcBorders>
          </w:tcPr>
          <w:p w14:paraId="0C42AE20" w14:textId="77777777" w:rsidR="004F26BA" w:rsidRPr="00CD0B56" w:rsidRDefault="00C37378" w:rsidP="00CD0B56">
            <w:pPr>
              <w:ind w:left="414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no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ary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hair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2"/>
                <w:position w:val="2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, Faculty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f H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alth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Beh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vi</w:t>
            </w:r>
            <w:r w:rsidRPr="00CD0B56">
              <w:rPr>
                <w:rFonts w:asciiTheme="minorHAnsi" w:eastAsia="Candara" w:hAnsiTheme="minorHAnsi" w:cstheme="minorHAnsi"/>
                <w:spacing w:val="-2"/>
                <w:position w:val="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al Scien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es</w:t>
            </w:r>
          </w:p>
          <w:p w14:paraId="751EB626" w14:textId="77777777" w:rsidR="004F26BA" w:rsidRPr="00CD0B56" w:rsidRDefault="00C37378" w:rsidP="00CD0B56">
            <w:pPr>
              <w:spacing w:before="12"/>
              <w:ind w:left="414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akin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ity,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ne, Aust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</w:p>
        </w:tc>
      </w:tr>
      <w:tr w:rsidR="004F26BA" w:rsidRPr="00CD0B56" w14:paraId="189C59F3" w14:textId="77777777">
        <w:trPr>
          <w:trHeight w:hRule="exact" w:val="421"/>
        </w:trPr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 w14:paraId="1EE4BAC2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DD77F2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–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2005</w:t>
            </w:r>
          </w:p>
        </w:tc>
        <w:tc>
          <w:tcPr>
            <w:tcW w:w="7861" w:type="dxa"/>
            <w:tcBorders>
              <w:top w:val="nil"/>
              <w:left w:val="nil"/>
              <w:bottom w:val="nil"/>
              <w:right w:val="nil"/>
            </w:tcBorders>
          </w:tcPr>
          <w:p w14:paraId="164F6618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0C5EC3" w14:textId="77777777" w:rsidR="004F26BA" w:rsidRPr="00CD0B56" w:rsidRDefault="00C37378" w:rsidP="00CD0B56">
            <w:pPr>
              <w:ind w:left="414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Vi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(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econ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ent</w:t>
            </w:r>
            <w:r w:rsidRPr="00CD0B56">
              <w:rPr>
                <w:rFonts w:asciiTheme="minorHAnsi" w:eastAsia="Candar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%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intmen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)</w:t>
            </w:r>
          </w:p>
        </w:tc>
      </w:tr>
      <w:tr w:rsidR="004F26BA" w:rsidRPr="00CD0B56" w14:paraId="638DCAEA" w14:textId="77777777">
        <w:trPr>
          <w:trHeight w:hRule="exact" w:val="281"/>
        </w:trPr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 w14:paraId="4133838A" w14:textId="77777777" w:rsidR="004F26BA" w:rsidRPr="00CD0B56" w:rsidRDefault="004F26BA" w:rsidP="00CD0B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61" w:type="dxa"/>
            <w:tcBorders>
              <w:top w:val="nil"/>
              <w:left w:val="nil"/>
              <w:bottom w:val="nil"/>
              <w:right w:val="nil"/>
            </w:tcBorders>
          </w:tcPr>
          <w:p w14:paraId="704A0AD0" w14:textId="77777777" w:rsidR="004F26BA" w:rsidRPr="00CD0B56" w:rsidRDefault="00C37378" w:rsidP="00CD0B56">
            <w:pPr>
              <w:ind w:left="414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Faculty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f H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alth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Beha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ou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al Scien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es, De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kin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niv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ity,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bou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ne</w:t>
            </w:r>
          </w:p>
        </w:tc>
      </w:tr>
      <w:tr w:rsidR="004F26BA" w:rsidRPr="00CD0B56" w14:paraId="76CF7FE4" w14:textId="77777777">
        <w:trPr>
          <w:trHeight w:hRule="exact" w:val="702"/>
        </w:trPr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 w14:paraId="51AE6EDD" w14:textId="77777777" w:rsidR="004F26BA" w:rsidRPr="00CD0B56" w:rsidRDefault="004F26BA" w:rsidP="00CD0B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61" w:type="dxa"/>
            <w:tcBorders>
              <w:top w:val="nil"/>
              <w:left w:val="nil"/>
              <w:bottom w:val="nil"/>
              <w:right w:val="nil"/>
            </w:tcBorders>
          </w:tcPr>
          <w:p w14:paraId="2BDFF7CB" w14:textId="77777777" w:rsidR="004F26BA" w:rsidRPr="00CD0B56" w:rsidRDefault="00C37378" w:rsidP="00CD0B56">
            <w:pPr>
              <w:ind w:left="414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esp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ib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fo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ade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ic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le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hi</w:t>
            </w:r>
            <w:r w:rsidRPr="00CD0B56">
              <w:rPr>
                <w:rFonts w:asciiTheme="minorHAnsi" w:eastAsia="Candara" w:hAnsiTheme="minorHAnsi" w:cstheme="minorHAnsi"/>
                <w:spacing w:val="3"/>
                <w:position w:val="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nd</w:t>
            </w:r>
            <w:r w:rsidRPr="00CD0B56">
              <w:rPr>
                <w:rFonts w:asciiTheme="minorHAnsi" w:eastAsia="Candara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nt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ib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to te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hin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, 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ar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ing</w:t>
            </w:r>
          </w:p>
          <w:p w14:paraId="4A31E29D" w14:textId="77777777" w:rsidR="004F26BA" w:rsidRPr="00CD0B56" w:rsidRDefault="00C37378" w:rsidP="00CD0B56">
            <w:pPr>
              <w:spacing w:before="12"/>
              <w:ind w:left="414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esear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adua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adua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</w:p>
        </w:tc>
      </w:tr>
      <w:tr w:rsidR="004F26BA" w:rsidRPr="00CD0B56" w14:paraId="13FD0951" w14:textId="77777777">
        <w:trPr>
          <w:trHeight w:hRule="exact" w:val="843"/>
        </w:trPr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 w14:paraId="116A4C63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011D80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4-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3:</w:t>
            </w:r>
          </w:p>
        </w:tc>
        <w:tc>
          <w:tcPr>
            <w:tcW w:w="7861" w:type="dxa"/>
            <w:tcBorders>
              <w:top w:val="nil"/>
              <w:left w:val="nil"/>
              <w:bottom w:val="nil"/>
              <w:right w:val="nil"/>
            </w:tcBorders>
          </w:tcPr>
          <w:p w14:paraId="63D57F6E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868730" w14:textId="77777777" w:rsidR="004F26BA" w:rsidRPr="00CD0B56" w:rsidRDefault="00C37378" w:rsidP="00CD0B56">
            <w:pPr>
              <w:ind w:left="414" w:right="671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er,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ters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edi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therapy,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 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of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a.</w:t>
            </w:r>
          </w:p>
        </w:tc>
      </w:tr>
      <w:tr w:rsidR="004F26BA" w:rsidRPr="00CD0B56" w14:paraId="3B810A75" w14:textId="77777777">
        <w:trPr>
          <w:trHeight w:hRule="exact" w:val="843"/>
        </w:trPr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 w14:paraId="6D5B29D6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60E689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7861" w:type="dxa"/>
            <w:tcBorders>
              <w:top w:val="nil"/>
              <w:left w:val="nil"/>
              <w:bottom w:val="nil"/>
              <w:right w:val="nil"/>
            </w:tcBorders>
          </w:tcPr>
          <w:p w14:paraId="6978EFE8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9884D3" w14:textId="77777777" w:rsidR="004F26BA" w:rsidRPr="00CD0B56" w:rsidRDefault="00C37378" w:rsidP="00CD0B56">
            <w:pPr>
              <w:ind w:left="414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arati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of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niv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edi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 Sc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</w:t>
            </w:r>
          </w:p>
          <w:p w14:paraId="792C81EB" w14:textId="77777777" w:rsidR="004F26BA" w:rsidRPr="00CD0B56" w:rsidRDefault="00C37378" w:rsidP="00CD0B56">
            <w:pPr>
              <w:spacing w:before="12"/>
              <w:ind w:left="414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Distan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Ed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am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(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Gra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ate Di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ily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edi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)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</w:tr>
      <w:tr w:rsidR="004F26BA" w:rsidRPr="00CD0B56" w14:paraId="5FF78CAB" w14:textId="77777777">
        <w:trPr>
          <w:trHeight w:hRule="exact" w:val="1123"/>
        </w:trPr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 w14:paraId="607B0E88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E9640D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5:</w:t>
            </w:r>
          </w:p>
        </w:tc>
        <w:tc>
          <w:tcPr>
            <w:tcW w:w="7861" w:type="dxa"/>
            <w:tcBorders>
              <w:top w:val="nil"/>
              <w:left w:val="nil"/>
              <w:bottom w:val="nil"/>
              <w:right w:val="nil"/>
            </w:tcBorders>
          </w:tcPr>
          <w:p w14:paraId="73B02F18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0BACF8" w14:textId="77777777" w:rsidR="004F26BA" w:rsidRPr="00CD0B56" w:rsidRDefault="00C37378" w:rsidP="00CD0B56">
            <w:pPr>
              <w:ind w:left="414" w:right="20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nven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lecture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a proj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ns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 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(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erly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 j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ject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of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ns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Ass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iati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of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edi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)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</w:tr>
      <w:tr w:rsidR="004F26BA" w:rsidRPr="00CD0B56" w14:paraId="49E350D8" w14:textId="77777777">
        <w:trPr>
          <w:trHeight w:hRule="exact" w:val="672"/>
        </w:trPr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 w14:paraId="36DC6F83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AEC3F0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-1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7861" w:type="dxa"/>
            <w:tcBorders>
              <w:top w:val="nil"/>
              <w:left w:val="nil"/>
              <w:bottom w:val="nil"/>
              <w:right w:val="nil"/>
            </w:tcBorders>
          </w:tcPr>
          <w:p w14:paraId="689FB5BC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0BEE8C" w14:textId="77777777" w:rsidR="004F26BA" w:rsidRPr="00CD0B56" w:rsidRDefault="00C37378" w:rsidP="00CD0B56">
            <w:pPr>
              <w:ind w:left="414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o-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inat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lecture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nit,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bou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ne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ed</w:t>
            </w:r>
          </w:p>
          <w:p w14:paraId="2ECB575D" w14:textId="77777777" w:rsidR="004F26BA" w:rsidRPr="00CD0B56" w:rsidRDefault="00C37378" w:rsidP="00CD0B56">
            <w:pPr>
              <w:spacing w:before="12"/>
              <w:ind w:left="414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(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now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of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bou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ne)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ent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Bi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y.</w:t>
            </w:r>
          </w:p>
        </w:tc>
      </w:tr>
    </w:tbl>
    <w:p w14:paraId="30A141F1" w14:textId="77777777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56B7B5D" w14:textId="77777777" w:rsidR="004F26BA" w:rsidRPr="00CD0B56" w:rsidRDefault="00C37378" w:rsidP="00CD0B56">
      <w:pPr>
        <w:spacing w:before="12"/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egul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pro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z w:val="22"/>
          <w:szCs w:val="22"/>
        </w:rPr>
        <w:t>es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bl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lecturin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ss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intments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:</w:t>
      </w:r>
    </w:p>
    <w:p w14:paraId="77687D31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E97BBE8" w14:textId="77777777" w:rsidR="004F26BA" w:rsidRPr="00CD0B56" w:rsidRDefault="00C37378" w:rsidP="00CD0B56">
      <w:pPr>
        <w:ind w:left="2092" w:right="718" w:hanging="1872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83</w:t>
      </w:r>
      <w:r w:rsidRPr="00CD0B56">
        <w:rPr>
          <w:rFonts w:asciiTheme="minorHAnsi" w:eastAsia="Candara" w:hAnsiTheme="minorHAnsi" w:cstheme="minorHAnsi"/>
          <w:sz w:val="22"/>
          <w:szCs w:val="22"/>
        </w:rPr>
        <w:t>-1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                </w:t>
      </w:r>
      <w:r w:rsidRPr="00CD0B56">
        <w:rPr>
          <w:rFonts w:asciiTheme="minorHAnsi" w:eastAsia="Candara" w:hAnsiTheme="minorHAnsi" w:cstheme="minorHAnsi"/>
          <w:spacing w:val="40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ine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a,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ac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ou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il, Nati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ting 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rg</w:t>
      </w:r>
      <w:r w:rsidRPr="00CD0B56">
        <w:rPr>
          <w:rFonts w:asciiTheme="minorHAnsi" w:eastAsia="Candara" w:hAnsiTheme="minorHAnsi" w:cstheme="minorHAnsi"/>
          <w:sz w:val="22"/>
          <w:szCs w:val="22"/>
        </w:rPr>
        <w:t>ani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, 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tit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H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alth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Scien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now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iv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ity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of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bou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ne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, 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iathl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ac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ho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 Vi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ia, Vi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of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yal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f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eneral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actiti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,</w:t>
      </w:r>
    </w:p>
    <w:p w14:paraId="1E109DE8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E869309" w14:textId="77777777" w:rsidR="004F26BA" w:rsidRPr="00CD0B56" w:rsidRDefault="00C37378" w:rsidP="00CD0B56">
      <w:pPr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RTS 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ON CONS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UL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ANCY</w:t>
      </w:r>
    </w:p>
    <w:p w14:paraId="0BC3C499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059CCAA" w14:textId="77777777" w:rsidR="004F26BA" w:rsidRPr="00CD0B56" w:rsidRDefault="00C37378" w:rsidP="00CD0B56">
      <w:pPr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ical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port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ut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b/>
          <w:spacing w:val="3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-1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99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0)</w:t>
      </w:r>
    </w:p>
    <w:p w14:paraId="400D809B" w14:textId="77777777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  <w:sectPr w:rsidR="004F26BA" w:rsidRPr="00CD0B56">
          <w:headerReference w:type="default" r:id="rId7"/>
          <w:pgSz w:w="11920" w:h="16860"/>
          <w:pgMar w:top="460" w:right="1000" w:bottom="280" w:left="1220" w:header="464" w:footer="0" w:gutter="0"/>
          <w:pgNumType w:start="2"/>
          <w:cols w:space="720"/>
        </w:sectPr>
      </w:pPr>
    </w:p>
    <w:p w14:paraId="610B950C" w14:textId="77777777" w:rsidR="004F26BA" w:rsidRPr="00CD0B56" w:rsidRDefault="00C37378" w:rsidP="00CD0B56">
      <w:pPr>
        <w:spacing w:before="12"/>
        <w:ind w:left="220" w:right="-53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19</w:t>
      </w:r>
    </w:p>
    <w:p w14:paraId="1461C5ED" w14:textId="77777777" w:rsidR="004F26BA" w:rsidRPr="00CD0B56" w:rsidRDefault="00C37378" w:rsidP="00CD0B56">
      <w:pPr>
        <w:spacing w:before="12"/>
        <w:ind w:left="220" w:right="-52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</w:p>
    <w:p w14:paraId="05F2E367" w14:textId="77777777" w:rsidR="004F26BA" w:rsidRPr="00CD0B56" w:rsidRDefault="00C37378" w:rsidP="00CD0B56">
      <w:pPr>
        <w:spacing w:before="12"/>
        <w:ind w:left="220" w:right="-53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19</w:t>
      </w:r>
    </w:p>
    <w:p w14:paraId="520A92C6" w14:textId="77777777" w:rsidR="004F26BA" w:rsidRPr="00CD0B56" w:rsidRDefault="00C37378" w:rsidP="00CD0B56">
      <w:pPr>
        <w:spacing w:before="13"/>
        <w:ind w:left="220" w:right="-53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19</w:t>
      </w:r>
    </w:p>
    <w:p w14:paraId="7AADA425" w14:textId="77777777" w:rsidR="004F26BA" w:rsidRPr="00CD0B56" w:rsidRDefault="00C37378" w:rsidP="00CD0B56">
      <w:pPr>
        <w:spacing w:before="12"/>
        <w:ind w:left="48" w:right="3432" w:hanging="29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hAnsiTheme="minorHAnsi" w:cstheme="minorHAnsi"/>
          <w:sz w:val="22"/>
          <w:szCs w:val="22"/>
        </w:rPr>
        <w:br w:type="column"/>
      </w:r>
      <w:r w:rsidRPr="00CD0B56">
        <w:rPr>
          <w:rFonts w:asciiTheme="minorHAnsi" w:eastAsia="Candara" w:hAnsiTheme="minorHAnsi" w:cstheme="minorHAnsi"/>
          <w:sz w:val="22"/>
          <w:szCs w:val="22"/>
        </w:rPr>
        <w:t>e. e.</w:t>
      </w:r>
    </w:p>
    <w:p w14:paraId="727F270F" w14:textId="77777777" w:rsidR="004F26BA" w:rsidRPr="00CD0B56" w:rsidRDefault="004F26BA" w:rsidP="00CD0B5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30A61F7" w14:textId="77777777" w:rsidR="004F26BA" w:rsidRPr="00CD0B56" w:rsidRDefault="00C37378" w:rsidP="00CD0B56">
      <w:pPr>
        <w:rPr>
          <w:rFonts w:asciiTheme="minorHAnsi" w:eastAsia="Candara" w:hAnsiTheme="minorHAnsi" w:cstheme="minorHAnsi"/>
          <w:sz w:val="22"/>
          <w:szCs w:val="22"/>
        </w:rPr>
        <w:sectPr w:rsidR="004F26BA" w:rsidRPr="00CD0B56">
          <w:type w:val="continuous"/>
          <w:pgSz w:w="11920" w:h="16860"/>
          <w:pgMar w:top="1580" w:right="1000" w:bottom="280" w:left="1220" w:header="720" w:footer="720" w:gutter="0"/>
          <w:cols w:num="2" w:space="720" w:equalWidth="0">
            <w:col w:w="419" w:space="5579"/>
            <w:col w:w="3702"/>
          </w:cols>
        </w:sectPr>
      </w:pPr>
      <w:r w:rsidRPr="00CD0B56">
        <w:rPr>
          <w:rFonts w:asciiTheme="minorHAnsi" w:hAnsiTheme="minorHAnsi" w:cstheme="minorHAnsi"/>
          <w:sz w:val="22"/>
          <w:szCs w:val="22"/>
        </w:rPr>
        <w:pict w14:anchorId="261FF4E7"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margin-left:87.1pt;margin-top:-39.75pt;width:276.15pt;height:53.2pt;z-index:-525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456"/>
                    <w:gridCol w:w="4067"/>
                  </w:tblGrid>
                  <w:tr w:rsidR="004F26BA" w14:paraId="30395D51" w14:textId="77777777">
                    <w:trPr>
                      <w:trHeight w:hRule="exact" w:val="251"/>
                    </w:trPr>
                    <w:tc>
                      <w:tcPr>
                        <w:tcW w:w="1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101E75" w14:textId="77777777" w:rsidR="004F26BA" w:rsidRDefault="00C37378">
                        <w:pPr>
                          <w:spacing w:line="220" w:lineRule="exact"/>
                          <w:ind w:left="-105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86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-1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:</w:t>
                        </w:r>
                      </w:p>
                    </w:tc>
                    <w:tc>
                      <w:tcPr>
                        <w:tcW w:w="4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6D17DD" w14:textId="77777777" w:rsidR="004F26BA" w:rsidRDefault="00C37378">
                        <w:pPr>
                          <w:spacing w:line="220" w:lineRule="exact"/>
                          <w:ind w:left="52" w:right="-13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ah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ine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entre,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bou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n</w:t>
                        </w:r>
                      </w:p>
                    </w:tc>
                  </w:tr>
                  <w:tr w:rsidR="004F26BA" w14:paraId="426DE0B1" w14:textId="77777777">
                    <w:trPr>
                      <w:trHeight w:hRule="exact" w:val="281"/>
                    </w:trPr>
                    <w:tc>
                      <w:tcPr>
                        <w:tcW w:w="1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BDB2C9" w14:textId="77777777" w:rsidR="004F26BA" w:rsidRDefault="00C37378">
                        <w:pPr>
                          <w:spacing w:line="240" w:lineRule="exact"/>
                          <w:ind w:left="17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5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-1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:</w:t>
                        </w:r>
                      </w:p>
                    </w:tc>
                    <w:tc>
                      <w:tcPr>
                        <w:tcW w:w="4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809200" w14:textId="77777777" w:rsidR="004F26BA" w:rsidRDefault="00C37378">
                        <w:pPr>
                          <w:spacing w:line="240" w:lineRule="exact"/>
                          <w:ind w:left="52" w:right="-167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ern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entre,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bou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</w:p>
                    </w:tc>
                  </w:tr>
                  <w:tr w:rsidR="004F26BA" w14:paraId="50027E48" w14:textId="77777777">
                    <w:trPr>
                      <w:trHeight w:hRule="exact" w:val="281"/>
                    </w:trPr>
                    <w:tc>
                      <w:tcPr>
                        <w:tcW w:w="1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51C636" w14:textId="77777777" w:rsidR="004F26BA" w:rsidRDefault="00C37378">
                        <w:pPr>
                          <w:spacing w:line="240" w:lineRule="exact"/>
                          <w:ind w:left="-105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7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:</w:t>
                        </w:r>
                      </w:p>
                    </w:tc>
                    <w:tc>
                      <w:tcPr>
                        <w:tcW w:w="4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2DCC46" w14:textId="77777777" w:rsidR="004F26BA" w:rsidRDefault="00C37378">
                        <w:pPr>
                          <w:spacing w:line="240" w:lineRule="exact"/>
                          <w:ind w:left="5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inni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ym,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bou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ne.</w:t>
                        </w:r>
                      </w:p>
                    </w:tc>
                  </w:tr>
                  <w:tr w:rsidR="004F26BA" w14:paraId="72F871C0" w14:textId="77777777">
                    <w:trPr>
                      <w:trHeight w:hRule="exact" w:val="251"/>
                    </w:trPr>
                    <w:tc>
                      <w:tcPr>
                        <w:tcW w:w="1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B37CBB" w14:textId="77777777" w:rsidR="004F26BA" w:rsidRDefault="00C37378">
                        <w:pPr>
                          <w:spacing w:line="240" w:lineRule="exact"/>
                          <w:ind w:left="-105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4-1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6:</w:t>
                        </w:r>
                      </w:p>
                    </w:tc>
                    <w:tc>
                      <w:tcPr>
                        <w:tcW w:w="4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C4CCFB" w14:textId="77777777" w:rsidR="004F26BA" w:rsidRDefault="00C37378">
                        <w:pPr>
                          <w:spacing w:line="240" w:lineRule="exact"/>
                          <w:ind w:left="52" w:right="-85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bou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ne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Baths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en</w:t>
                        </w:r>
                      </w:p>
                    </w:tc>
                  </w:tr>
                </w:tbl>
                <w:p w14:paraId="4030D846" w14:textId="77777777" w:rsidR="004F26BA" w:rsidRDefault="004F26BA"/>
              </w:txbxContent>
            </v:textbox>
            <w10:wrap anchorx="page"/>
          </v:shape>
        </w:pict>
      </w:r>
      <w:r w:rsidRPr="00CD0B56">
        <w:rPr>
          <w:rFonts w:asciiTheme="minorHAnsi" w:eastAsia="Candara" w:hAnsiTheme="minorHAnsi" w:cstheme="minorHAnsi"/>
          <w:sz w:val="22"/>
          <w:szCs w:val="22"/>
        </w:rPr>
        <w:t>tre.</w:t>
      </w:r>
    </w:p>
    <w:p w14:paraId="105CE96B" w14:textId="77777777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773798C" w14:textId="77777777" w:rsidR="004F26BA" w:rsidRPr="00CD0B56" w:rsidRDefault="00C37378" w:rsidP="00CD0B56">
      <w:pPr>
        <w:spacing w:before="12"/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iva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port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ut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ancy</w:t>
      </w:r>
    </w:p>
    <w:p w14:paraId="040ADB3C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F894B70" w14:textId="77777777" w:rsidR="004F26BA" w:rsidRPr="00CD0B56" w:rsidRDefault="00C37378" w:rsidP="00CD0B56">
      <w:pPr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aj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li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nts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e:</w:t>
      </w:r>
    </w:p>
    <w:p w14:paraId="411FDBD5" w14:textId="77777777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E41538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28"/>
        <w:gridCol w:w="7876"/>
      </w:tblGrid>
      <w:tr w:rsidR="004F26BA" w:rsidRPr="00CD0B56" w14:paraId="43BBAEBD" w14:textId="77777777">
        <w:trPr>
          <w:trHeight w:hRule="exact" w:val="251"/>
        </w:trPr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2B2EDB2E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position w:val="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6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2000:</w:t>
            </w:r>
          </w:p>
        </w:tc>
        <w:tc>
          <w:tcPr>
            <w:tcW w:w="7876" w:type="dxa"/>
            <w:tcBorders>
              <w:top w:val="nil"/>
              <w:left w:val="nil"/>
              <w:bottom w:val="nil"/>
              <w:right w:val="nil"/>
            </w:tcBorders>
          </w:tcPr>
          <w:p w14:paraId="3F9B4BE7" w14:textId="77777777" w:rsidR="004F26BA" w:rsidRPr="00CD0B56" w:rsidRDefault="00C37378" w:rsidP="00CD0B56">
            <w:pPr>
              <w:ind w:left="401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The S</w:t>
            </w:r>
            <w:r w:rsidRPr="00CD0B56">
              <w:rPr>
                <w:rFonts w:asciiTheme="minorHAnsi" w:eastAsia="Candara" w:hAnsiTheme="minorHAnsi" w:cstheme="minorHAnsi"/>
                <w:spacing w:val="-2"/>
                <w:position w:val="2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mm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er m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azine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2"/>
                <w:position w:val="2"/>
                <w:sz w:val="22"/>
                <w:szCs w:val="22"/>
              </w:rPr>
              <w:t>(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mm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ing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agazine)</w:t>
            </w:r>
          </w:p>
        </w:tc>
      </w:tr>
      <w:tr w:rsidR="004F26BA" w:rsidRPr="00CD0B56" w14:paraId="17228C9A" w14:textId="77777777">
        <w:trPr>
          <w:trHeight w:hRule="exact" w:val="562"/>
        </w:trPr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122B6FFD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2000:</w:t>
            </w:r>
          </w:p>
        </w:tc>
        <w:tc>
          <w:tcPr>
            <w:tcW w:w="7876" w:type="dxa"/>
            <w:tcBorders>
              <w:top w:val="nil"/>
              <w:left w:val="nil"/>
              <w:bottom w:val="nil"/>
              <w:right w:val="nil"/>
            </w:tcBorders>
          </w:tcPr>
          <w:p w14:paraId="277402E5" w14:textId="77777777" w:rsidR="004F26BA" w:rsidRPr="00CD0B56" w:rsidRDefault="00C37378" w:rsidP="00CD0B56">
            <w:pPr>
              <w:ind w:left="401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ac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ing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ou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il: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ll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ati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of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inni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Di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 f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</w:t>
            </w:r>
          </w:p>
          <w:p w14:paraId="289FD7B2" w14:textId="77777777" w:rsidR="004F26BA" w:rsidRPr="00CD0B56" w:rsidRDefault="00C37378" w:rsidP="00CD0B56">
            <w:pPr>
              <w:spacing w:before="12"/>
              <w:ind w:left="401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Vi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erie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</w:tr>
      <w:tr w:rsidR="004F26BA" w:rsidRPr="00CD0B56" w14:paraId="692EC28C" w14:textId="77777777">
        <w:trPr>
          <w:trHeight w:hRule="exact" w:val="251"/>
        </w:trPr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2378A79E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2000</w:t>
            </w:r>
          </w:p>
        </w:tc>
        <w:tc>
          <w:tcPr>
            <w:tcW w:w="7876" w:type="dxa"/>
            <w:tcBorders>
              <w:top w:val="nil"/>
              <w:left w:val="nil"/>
              <w:bottom w:val="nil"/>
              <w:right w:val="nil"/>
            </w:tcBorders>
          </w:tcPr>
          <w:p w14:paraId="66C330A9" w14:textId="77777777" w:rsidR="004F26BA" w:rsidRPr="00CD0B56" w:rsidRDefault="00C37378" w:rsidP="00CD0B56">
            <w:pPr>
              <w:ind w:left="401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iathl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lt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t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agazine</w:t>
            </w:r>
          </w:p>
        </w:tc>
      </w:tr>
    </w:tbl>
    <w:p w14:paraId="41EA5811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  <w:sectPr w:rsidR="004F26BA" w:rsidRPr="00CD0B56">
          <w:type w:val="continuous"/>
          <w:pgSz w:w="11920" w:h="16860"/>
          <w:pgMar w:top="1580" w:right="1000" w:bottom="280" w:left="1220" w:header="720" w:footer="720" w:gutter="0"/>
          <w:cols w:space="720"/>
        </w:sectPr>
      </w:pPr>
    </w:p>
    <w:p w14:paraId="56414A88" w14:textId="77777777" w:rsidR="004F26BA" w:rsidRPr="00CD0B56" w:rsidRDefault="004F26BA" w:rsidP="00CD0B5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1D532C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B08C67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AB1BCF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FAAF006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BC6FB0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B994E7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3647FB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184E181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1CBF106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7EA40E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0C7DF7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ED3B48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AC0E3D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4F1E927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Go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prog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ary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sc</w:t>
      </w:r>
      <w:r w:rsidRPr="00CD0B56">
        <w:rPr>
          <w:rFonts w:asciiTheme="minorHAnsi" w:eastAsia="Candara" w:hAnsiTheme="minorHAnsi" w:cstheme="minorHAnsi"/>
          <w:sz w:val="22"/>
          <w:szCs w:val="22"/>
        </w:rPr>
        <w:t>ho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ls</w:t>
      </w:r>
    </w:p>
    <w:p w14:paraId="2F8A578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94CD87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41A3CA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D96B00F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8ED08E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87BCE34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0A2688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190A90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5B1754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3EC97F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68F4FB3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2F165DC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1DD8EF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BC2CF6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B9C9B2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1F93276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011A61F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01EB128" w14:textId="77777777" w:rsidR="004F26BA" w:rsidRPr="00CD0B56" w:rsidRDefault="004F26BA" w:rsidP="00CD0B5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47F005C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hAnsiTheme="minorHAnsi" w:cstheme="minorHAnsi"/>
          <w:sz w:val="22"/>
          <w:szCs w:val="22"/>
        </w:rPr>
        <w:pict w14:anchorId="3302FE29">
          <v:shape id="_x0000_s1075" type="#_x0000_t202" style="position:absolute;left:0;text-align:left;margin-left:66pt;margin-top:75.3pt;width:472.25pt;height:446.35pt;z-index:-5255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19"/>
                    <w:gridCol w:w="7926"/>
                  </w:tblGrid>
                  <w:tr w:rsidR="004F26BA" w14:paraId="1CF0ADFE" w14:textId="77777777">
                    <w:trPr>
                      <w:trHeight w:hRule="exact" w:val="532"/>
                    </w:trPr>
                    <w:tc>
                      <w:tcPr>
                        <w:tcW w:w="15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81706F" w14:textId="77777777" w:rsidR="004F26BA" w:rsidRDefault="00C37378">
                        <w:pPr>
                          <w:spacing w:line="22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97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:</w:t>
                        </w:r>
                      </w:p>
                    </w:tc>
                    <w:tc>
                      <w:tcPr>
                        <w:tcW w:w="79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C30C8B" w14:textId="77777777" w:rsidR="004F26BA" w:rsidRDefault="00C37378">
                        <w:pPr>
                          <w:spacing w:line="220" w:lineRule="exact"/>
                          <w:ind w:left="41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ars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at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 xml:space="preserve">: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arati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nutrition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lide set 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njun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5"/>
                            <w:position w:val="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n</w:t>
                        </w:r>
                      </w:p>
                      <w:p w14:paraId="42C50F81" w14:textId="77777777" w:rsidR="004F26BA" w:rsidRDefault="00C37378">
                        <w:pPr>
                          <w:spacing w:before="12"/>
                          <w:ind w:left="41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W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p.</w:t>
                        </w:r>
                      </w:p>
                    </w:tc>
                  </w:tr>
                  <w:tr w:rsidR="004F26BA" w14:paraId="3974655F" w14:textId="77777777">
                    <w:trPr>
                      <w:trHeight w:hRule="exact" w:val="281"/>
                    </w:trPr>
                    <w:tc>
                      <w:tcPr>
                        <w:tcW w:w="15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4FB2DA" w14:textId="77777777" w:rsidR="004F26BA" w:rsidRDefault="00C37378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6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-1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97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:</w:t>
                        </w:r>
                      </w:p>
                    </w:tc>
                    <w:tc>
                      <w:tcPr>
                        <w:tcW w:w="79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8D3D46" w14:textId="77777777" w:rsidR="004F26BA" w:rsidRDefault="00C37378">
                        <w:pPr>
                          <w:spacing w:line="240" w:lineRule="exact"/>
                          <w:ind w:left="41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agazine.</w:t>
                        </w:r>
                      </w:p>
                    </w:tc>
                  </w:tr>
                  <w:tr w:rsidR="004F26BA" w14:paraId="4E842C27" w14:textId="77777777">
                    <w:trPr>
                      <w:trHeight w:hRule="exact" w:val="281"/>
                    </w:trPr>
                    <w:tc>
                      <w:tcPr>
                        <w:tcW w:w="15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61B72B" w14:textId="77777777" w:rsidR="004F26BA" w:rsidRDefault="00C37378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4:</w:t>
                        </w:r>
                      </w:p>
                    </w:tc>
                    <w:tc>
                      <w:tcPr>
                        <w:tcW w:w="79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BCB54D" w14:textId="77777777" w:rsidR="004F26BA" w:rsidRDefault="00C37378">
                        <w:pPr>
                          <w:spacing w:line="240" w:lineRule="exact"/>
                          <w:ind w:left="41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Nati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nal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tho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ity: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prep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</w:tr>
                  <w:tr w:rsidR="004F26BA" w14:paraId="762B2788" w14:textId="77777777">
                    <w:trPr>
                      <w:trHeight w:hRule="exact" w:val="281"/>
                    </w:trPr>
                    <w:tc>
                      <w:tcPr>
                        <w:tcW w:w="15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9EC490" w14:textId="77777777" w:rsidR="004F26BA" w:rsidRDefault="00C37378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3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-1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97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:</w:t>
                        </w:r>
                      </w:p>
                    </w:tc>
                    <w:tc>
                      <w:tcPr>
                        <w:tcW w:w="79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E78D79" w14:textId="77777777" w:rsidR="004F26BA" w:rsidRDefault="00C37378">
                        <w:pPr>
                          <w:spacing w:line="240" w:lineRule="exact"/>
                          <w:ind w:left="41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iathl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te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agazine.</w:t>
                        </w:r>
                      </w:p>
                    </w:tc>
                  </w:tr>
                  <w:tr w:rsidR="004F26BA" w14:paraId="32A80FA4" w14:textId="77777777">
                    <w:trPr>
                      <w:trHeight w:hRule="exact" w:val="281"/>
                    </w:trPr>
                    <w:tc>
                      <w:tcPr>
                        <w:tcW w:w="15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987EAB" w14:textId="77777777" w:rsidR="004F26BA" w:rsidRDefault="00C37378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4:</w:t>
                        </w:r>
                      </w:p>
                    </w:tc>
                    <w:tc>
                      <w:tcPr>
                        <w:tcW w:w="79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40667A" w14:textId="77777777" w:rsidR="004F26BA" w:rsidRDefault="00C37378">
                        <w:pPr>
                          <w:spacing w:line="240" w:lineRule="exact"/>
                          <w:ind w:left="41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ow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erBa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, Aust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a.</w:t>
                        </w:r>
                      </w:p>
                    </w:tc>
                  </w:tr>
                  <w:tr w:rsidR="004F26BA" w14:paraId="3F813C7A" w14:textId="77777777">
                    <w:trPr>
                      <w:trHeight w:hRule="exact" w:val="421"/>
                    </w:trPr>
                    <w:tc>
                      <w:tcPr>
                        <w:tcW w:w="15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6CDEB1" w14:textId="77777777" w:rsidR="004F26BA" w:rsidRDefault="00C37378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-1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4:</w:t>
                        </w:r>
                      </w:p>
                    </w:tc>
                    <w:tc>
                      <w:tcPr>
                        <w:tcW w:w="79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A81D85" w14:textId="77777777" w:rsidR="004F26BA" w:rsidRDefault="00C37378">
                        <w:pPr>
                          <w:spacing w:line="240" w:lineRule="exact"/>
                          <w:ind w:left="41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lo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3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-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ke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y Set Go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ereal and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ie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y Set</w:t>
                        </w:r>
                      </w:p>
                    </w:tc>
                  </w:tr>
                  <w:tr w:rsidR="004F26BA" w14:paraId="48CD4A85" w14:textId="77777777">
                    <w:trPr>
                      <w:trHeight w:hRule="exact" w:val="702"/>
                    </w:trPr>
                    <w:tc>
                      <w:tcPr>
                        <w:tcW w:w="15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F9E0E5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1C35A376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-1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4:</w:t>
                        </w:r>
                      </w:p>
                    </w:tc>
                    <w:tc>
                      <w:tcPr>
                        <w:tcW w:w="79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CC996B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54267683" w14:textId="77777777" w:rsidR="004F26BA" w:rsidRDefault="00C37378">
                        <w:pPr>
                          <w:ind w:left="41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Effem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- 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ing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ial 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ard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</w:p>
                      <w:p w14:paraId="629D54DB" w14:textId="77777777" w:rsidR="004F26BA" w:rsidRDefault="00C37378">
                        <w:pPr>
                          <w:spacing w:before="12"/>
                          <w:ind w:left="41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Perf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 Ma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azine.</w:t>
                        </w:r>
                      </w:p>
                    </w:tc>
                  </w:tr>
                  <w:tr w:rsidR="004F26BA" w14:paraId="123241FF" w14:textId="77777777">
                    <w:trPr>
                      <w:trHeight w:hRule="exact" w:val="281"/>
                    </w:trPr>
                    <w:tc>
                      <w:tcPr>
                        <w:tcW w:w="15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B0BEEA" w14:textId="77777777" w:rsidR="004F26BA" w:rsidRDefault="00C37378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88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-1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3:</w:t>
                        </w:r>
                      </w:p>
                    </w:tc>
                    <w:tc>
                      <w:tcPr>
                        <w:tcW w:w="79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98CE61" w14:textId="77777777" w:rsidR="004F26BA" w:rsidRDefault="00C37378">
                        <w:pPr>
                          <w:spacing w:line="240" w:lineRule="exact"/>
                          <w:ind w:left="41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Fitne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aining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agazine, now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Ult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it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agazine.</w:t>
                        </w:r>
                      </w:p>
                    </w:tc>
                  </w:tr>
                  <w:tr w:rsidR="004F26BA" w14:paraId="71B5411E" w14:textId="77777777">
                    <w:trPr>
                      <w:trHeight w:hRule="exact" w:val="281"/>
                    </w:trPr>
                    <w:tc>
                      <w:tcPr>
                        <w:tcW w:w="15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1A968D" w14:textId="77777777" w:rsidR="004F26BA" w:rsidRDefault="00C37378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88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-1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3:</w:t>
                        </w:r>
                      </w:p>
                    </w:tc>
                    <w:tc>
                      <w:tcPr>
                        <w:tcW w:w="79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0E5A90" w14:textId="77777777" w:rsidR="004F26BA" w:rsidRDefault="00C37378">
                        <w:pPr>
                          <w:spacing w:line="240" w:lineRule="exact"/>
                          <w:ind w:left="41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iathl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agazine.</w:t>
                        </w:r>
                      </w:p>
                    </w:tc>
                  </w:tr>
                  <w:tr w:rsidR="004F26BA" w14:paraId="6B8823FD" w14:textId="77777777">
                    <w:trPr>
                      <w:trHeight w:hRule="exact" w:val="562"/>
                    </w:trPr>
                    <w:tc>
                      <w:tcPr>
                        <w:tcW w:w="15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901103" w14:textId="77777777" w:rsidR="004F26BA" w:rsidRDefault="00C37378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88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-1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3:</w:t>
                        </w:r>
                      </w:p>
                    </w:tc>
                    <w:tc>
                      <w:tcPr>
                        <w:tcW w:w="79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E97656" w14:textId="77777777" w:rsidR="004F26BA" w:rsidRDefault="00C37378">
                        <w:pPr>
                          <w:spacing w:line="240" w:lineRule="exact"/>
                          <w:ind w:left="41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Qantas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bou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ne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arathon,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erly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Bud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et Melb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ne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arathon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Big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M</w:t>
                        </w:r>
                      </w:p>
                      <w:p w14:paraId="7D6D7756" w14:textId="77777777" w:rsidR="004F26BA" w:rsidRDefault="00C37378">
                        <w:pPr>
                          <w:spacing w:before="12"/>
                          <w:ind w:left="41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bou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ne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arathon.</w:t>
                        </w:r>
                      </w:p>
                    </w:tc>
                  </w:tr>
                  <w:tr w:rsidR="004F26BA" w14:paraId="19ED5C98" w14:textId="77777777">
                    <w:trPr>
                      <w:trHeight w:hRule="exact" w:val="281"/>
                    </w:trPr>
                    <w:tc>
                      <w:tcPr>
                        <w:tcW w:w="15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D98397" w14:textId="77777777" w:rsidR="004F26BA" w:rsidRDefault="00C37378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:</w:t>
                        </w:r>
                      </w:p>
                    </w:tc>
                    <w:tc>
                      <w:tcPr>
                        <w:tcW w:w="79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9A1A3D" w14:textId="77777777" w:rsidR="004F26BA" w:rsidRDefault="00C37378">
                        <w:pPr>
                          <w:spacing w:line="240" w:lineRule="exact"/>
                          <w:ind w:left="41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nc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le 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bys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Pty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511B4715" w14:textId="77777777">
                    <w:trPr>
                      <w:trHeight w:hRule="exact" w:val="281"/>
                    </w:trPr>
                    <w:tc>
                      <w:tcPr>
                        <w:tcW w:w="15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06032B" w14:textId="77777777" w:rsidR="004F26BA" w:rsidRDefault="00C37378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-1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:</w:t>
                        </w:r>
                      </w:p>
                    </w:tc>
                    <w:tc>
                      <w:tcPr>
                        <w:tcW w:w="79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B45B30" w14:textId="77777777" w:rsidR="004F26BA" w:rsidRDefault="00C37378">
                        <w:pPr>
                          <w:spacing w:line="240" w:lineRule="exact"/>
                          <w:ind w:left="41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leys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, 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374AFA22" w14:textId="77777777">
                    <w:trPr>
                      <w:trHeight w:hRule="exact" w:val="281"/>
                    </w:trPr>
                    <w:tc>
                      <w:tcPr>
                        <w:tcW w:w="15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82DA35" w14:textId="77777777" w:rsidR="004F26BA" w:rsidRDefault="00C37378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-1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:</w:t>
                        </w:r>
                      </w:p>
                    </w:tc>
                    <w:tc>
                      <w:tcPr>
                        <w:tcW w:w="79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F9D41C" w14:textId="77777777" w:rsidR="004F26BA" w:rsidRDefault="00C37378">
                        <w:pPr>
                          <w:spacing w:line="240" w:lineRule="exact"/>
                          <w:ind w:left="41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nd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ll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b,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ll 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agu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22946874" w14:textId="77777777">
                    <w:trPr>
                      <w:trHeight w:hRule="exact" w:val="281"/>
                    </w:trPr>
                    <w:tc>
                      <w:tcPr>
                        <w:tcW w:w="15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6ABA86" w14:textId="77777777" w:rsidR="004F26BA" w:rsidRDefault="00C37378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88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-1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1:</w:t>
                        </w:r>
                      </w:p>
                    </w:tc>
                    <w:tc>
                      <w:tcPr>
                        <w:tcW w:w="79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828E27" w14:textId="77777777" w:rsidR="004F26BA" w:rsidRDefault="00C37378">
                        <w:pPr>
                          <w:spacing w:line="240" w:lineRule="exact"/>
                          <w:ind w:left="41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Ball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at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 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ed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Perf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 Unit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610DDB6F" w14:textId="77777777">
                    <w:trPr>
                      <w:trHeight w:hRule="exact" w:val="281"/>
                    </w:trPr>
                    <w:tc>
                      <w:tcPr>
                        <w:tcW w:w="15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77EE67" w14:textId="77777777" w:rsidR="004F26BA" w:rsidRDefault="00C37378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88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:</w:t>
                        </w:r>
                      </w:p>
                    </w:tc>
                    <w:tc>
                      <w:tcPr>
                        <w:tcW w:w="79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01AB1A" w14:textId="77777777" w:rsidR="004F26BA" w:rsidRDefault="00C37378">
                        <w:pPr>
                          <w:spacing w:line="240" w:lineRule="exact"/>
                          <w:ind w:left="41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Ulti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ate 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b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 Fitn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Vi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35F2B366" w14:textId="77777777">
                    <w:trPr>
                      <w:trHeight w:hRule="exact" w:val="281"/>
                    </w:trPr>
                    <w:tc>
                      <w:tcPr>
                        <w:tcW w:w="15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A82D1A" w14:textId="77777777" w:rsidR="004F26BA" w:rsidRDefault="00C37378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88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:</w:t>
                        </w:r>
                      </w:p>
                    </w:tc>
                    <w:tc>
                      <w:tcPr>
                        <w:tcW w:w="79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D74159" w14:textId="77777777" w:rsidR="004F26BA" w:rsidRDefault="00C37378">
                        <w:pPr>
                          <w:spacing w:line="240" w:lineRule="exact"/>
                          <w:ind w:left="41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Fo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ll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b, Vi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ll 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agu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50EDD7B5" w14:textId="77777777">
                    <w:trPr>
                      <w:trHeight w:hRule="exact" w:val="421"/>
                    </w:trPr>
                    <w:tc>
                      <w:tcPr>
                        <w:tcW w:w="15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D90F25" w14:textId="77777777" w:rsidR="004F26BA" w:rsidRDefault="00C37378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7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-1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88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:</w:t>
                        </w:r>
                      </w:p>
                    </w:tc>
                    <w:tc>
                      <w:tcPr>
                        <w:tcW w:w="79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26D609" w14:textId="77777777" w:rsidR="004F26BA" w:rsidRDefault="00C37378">
                        <w:pPr>
                          <w:spacing w:line="240" w:lineRule="exact"/>
                          <w:ind w:left="41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-O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Pty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: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ent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m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dr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ink and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DI</w:t>
                        </w:r>
                      </w:p>
                    </w:tc>
                  </w:tr>
                  <w:tr w:rsidR="004F26BA" w14:paraId="24550297" w14:textId="77777777">
                    <w:trPr>
                      <w:trHeight w:hRule="exact" w:val="421"/>
                    </w:trPr>
                    <w:tc>
                      <w:tcPr>
                        <w:tcW w:w="15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791CAF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744E4EEC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7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:</w:t>
                        </w:r>
                      </w:p>
                    </w:tc>
                    <w:tc>
                      <w:tcPr>
                        <w:tcW w:w="79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369C68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791B388A" w14:textId="77777777" w:rsidR="004F26BA" w:rsidRDefault="00C37378">
                        <w:pPr>
                          <w:ind w:left="41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UB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 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int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tea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030A4B09" w14:textId="77777777">
                    <w:trPr>
                      <w:trHeight w:hRule="exact" w:val="281"/>
                    </w:trPr>
                    <w:tc>
                      <w:tcPr>
                        <w:tcW w:w="15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512974" w14:textId="77777777" w:rsidR="004F26BA" w:rsidRDefault="00C37378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5-1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88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:</w:t>
                        </w:r>
                      </w:p>
                    </w:tc>
                    <w:tc>
                      <w:tcPr>
                        <w:tcW w:w="79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B035BD" w14:textId="77777777" w:rsidR="004F26BA" w:rsidRDefault="00C37378">
                        <w:pPr>
                          <w:spacing w:line="240" w:lineRule="exact"/>
                          <w:ind w:left="41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Phillip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tit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te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f Victoria,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bou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ne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Perf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 Unit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60066702" w14:textId="77777777">
                    <w:trPr>
                      <w:trHeight w:hRule="exact" w:val="281"/>
                    </w:trPr>
                    <w:tc>
                      <w:tcPr>
                        <w:tcW w:w="15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ED54AA" w14:textId="77777777" w:rsidR="004F26BA" w:rsidRDefault="00C37378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5-1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7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:</w:t>
                        </w:r>
                      </w:p>
                    </w:tc>
                    <w:tc>
                      <w:tcPr>
                        <w:tcW w:w="79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D5CC2A" w14:textId="77777777" w:rsidR="004F26BA" w:rsidRDefault="00C37378">
                        <w:pPr>
                          <w:spacing w:line="240" w:lineRule="exact"/>
                          <w:ind w:left="41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nner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agazine.</w:t>
                        </w:r>
                      </w:p>
                    </w:tc>
                  </w:tr>
                  <w:tr w:rsidR="004F26BA" w14:paraId="5FDFF994" w14:textId="77777777">
                    <w:trPr>
                      <w:trHeight w:hRule="exact" w:val="281"/>
                    </w:trPr>
                    <w:tc>
                      <w:tcPr>
                        <w:tcW w:w="15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AAAC63" w14:textId="77777777" w:rsidR="004F26BA" w:rsidRDefault="00C37378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5-1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6:</w:t>
                        </w:r>
                      </w:p>
                    </w:tc>
                    <w:tc>
                      <w:tcPr>
                        <w:tcW w:w="79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A44B0C" w14:textId="77777777" w:rsidR="004F26BA" w:rsidRDefault="00C37378">
                        <w:pPr>
                          <w:spacing w:line="240" w:lineRule="exact"/>
                          <w:ind w:left="41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Fo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ll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b, Vi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ll 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agu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0E1AC6B4" w14:textId="77777777">
                    <w:trPr>
                      <w:trHeight w:hRule="exact" w:val="562"/>
                    </w:trPr>
                    <w:tc>
                      <w:tcPr>
                        <w:tcW w:w="15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768406" w14:textId="77777777" w:rsidR="004F26BA" w:rsidRDefault="00C37378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6:</w:t>
                        </w:r>
                      </w:p>
                    </w:tc>
                    <w:tc>
                      <w:tcPr>
                        <w:tcW w:w="79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B3AB2E" w14:textId="77777777" w:rsidR="004F26BA" w:rsidRDefault="00C37378">
                        <w:pPr>
                          <w:spacing w:line="240" w:lineRule="exact"/>
                          <w:ind w:left="41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Vi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Ass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/A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y (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arati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</w:p>
                      <w:p w14:paraId="6EBAC4BF" w14:textId="77777777" w:rsidR="004F26BA" w:rsidRDefault="00C37378">
                        <w:pPr>
                          <w:spacing w:before="12"/>
                          <w:ind w:left="41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nutriti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klet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fo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thletics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Bey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nd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prog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m)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4276DC90" w14:textId="77777777">
                    <w:trPr>
                      <w:trHeight w:hRule="exact" w:val="281"/>
                    </w:trPr>
                    <w:tc>
                      <w:tcPr>
                        <w:tcW w:w="15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45AFD9" w14:textId="77777777" w:rsidR="004F26BA" w:rsidRDefault="00C37378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5:</w:t>
                        </w:r>
                      </w:p>
                    </w:tc>
                    <w:tc>
                      <w:tcPr>
                        <w:tcW w:w="79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77E41B" w14:textId="77777777" w:rsidR="004F26BA" w:rsidRDefault="00C37378">
                        <w:pPr>
                          <w:spacing w:line="240" w:lineRule="exact"/>
                          <w:ind w:left="41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 G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es,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bou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ne.</w:t>
                        </w:r>
                      </w:p>
                    </w:tc>
                  </w:tr>
                  <w:tr w:rsidR="004F26BA" w14:paraId="1E8AF439" w14:textId="77777777">
                    <w:trPr>
                      <w:trHeight w:hRule="exact" w:val="281"/>
                    </w:trPr>
                    <w:tc>
                      <w:tcPr>
                        <w:tcW w:w="15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F86AC9" w14:textId="77777777" w:rsidR="004F26BA" w:rsidRDefault="00C37378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83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-1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5:</w:t>
                        </w:r>
                      </w:p>
                    </w:tc>
                    <w:tc>
                      <w:tcPr>
                        <w:tcW w:w="79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257F22" w14:textId="77777777" w:rsidR="004F26BA" w:rsidRDefault="00C37378">
                        <w:pPr>
                          <w:spacing w:line="240" w:lineRule="exact"/>
                          <w:ind w:left="41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Vi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Amat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W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eightlif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Ass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tho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W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eightlifting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b.</w:t>
                        </w:r>
                      </w:p>
                    </w:tc>
                  </w:tr>
                  <w:tr w:rsidR="004F26BA" w14:paraId="2FAC1457" w14:textId="77777777">
                    <w:trPr>
                      <w:trHeight w:hRule="exact" w:val="281"/>
                    </w:trPr>
                    <w:tc>
                      <w:tcPr>
                        <w:tcW w:w="15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C80360" w14:textId="77777777" w:rsidR="004F26BA" w:rsidRDefault="00C37378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83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-1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4:</w:t>
                        </w:r>
                      </w:p>
                    </w:tc>
                    <w:tc>
                      <w:tcPr>
                        <w:tcW w:w="79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365D75" w14:textId="77777777" w:rsidR="004F26BA" w:rsidRDefault="00C37378">
                        <w:pPr>
                          <w:spacing w:line="240" w:lineRule="exact"/>
                          <w:ind w:left="41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arlt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Fo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ll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b, Vi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ll 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agu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2B6AA639" w14:textId="77777777">
                    <w:trPr>
                      <w:trHeight w:hRule="exact" w:val="251"/>
                    </w:trPr>
                    <w:tc>
                      <w:tcPr>
                        <w:tcW w:w="15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952857" w14:textId="77777777" w:rsidR="004F26BA" w:rsidRDefault="00C37378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80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-1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82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:</w:t>
                        </w:r>
                      </w:p>
                    </w:tc>
                    <w:tc>
                      <w:tcPr>
                        <w:tcW w:w="79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399089" w14:textId="77777777" w:rsidR="004F26BA" w:rsidRDefault="00C37378">
                        <w:pPr>
                          <w:spacing w:line="240" w:lineRule="exact"/>
                          <w:ind w:left="41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St. 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ilda 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ll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b,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Vi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ll 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agu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</w:tbl>
                <w:p w14:paraId="35779301" w14:textId="77777777" w:rsidR="004F26BA" w:rsidRDefault="004F26BA"/>
              </w:txbxContent>
            </v:textbox>
            <w10:wrap anchorx="page" anchory="page"/>
          </v:shape>
        </w:pic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mu</w:t>
      </w:r>
      <w:r w:rsidRPr="00CD0B56">
        <w:rPr>
          <w:rFonts w:asciiTheme="minorHAnsi" w:eastAsia="Candara" w:hAnsiTheme="minorHAnsi" w:cstheme="minorHAnsi"/>
          <w:sz w:val="22"/>
          <w:szCs w:val="22"/>
        </w:rPr>
        <w:t>lti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z w:val="22"/>
          <w:szCs w:val="22"/>
        </w:rPr>
        <w:t>ita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le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ent.</w:t>
      </w:r>
    </w:p>
    <w:p w14:paraId="173D7F13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D40B17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5E56A4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D2B71F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6C0362C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6EB123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326DF31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54CFD0C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5946936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99521C3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93D08C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586E3C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2DD448C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D9BA75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76FB7CE" w14:textId="77777777" w:rsidR="004F26BA" w:rsidRPr="00CD0B56" w:rsidRDefault="004F26BA" w:rsidP="00CD0B5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3EB35B2" w14:textId="77777777" w:rsidR="004F26BA" w:rsidRPr="00CD0B56" w:rsidRDefault="00C37378" w:rsidP="00CD0B56">
      <w:pPr>
        <w:spacing w:before="12"/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LI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CS</w:t>
      </w:r>
    </w:p>
    <w:p w14:paraId="0177E208" w14:textId="77777777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F2703C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2"/>
        <w:gridCol w:w="7337"/>
      </w:tblGrid>
      <w:tr w:rsidR="004F26BA" w:rsidRPr="00CD0B56" w14:paraId="792A7297" w14:textId="77777777">
        <w:trPr>
          <w:trHeight w:hRule="exact" w:val="251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46C7DB74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position w:val="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:</w:t>
            </w:r>
          </w:p>
        </w:tc>
        <w:tc>
          <w:tcPr>
            <w:tcW w:w="7337" w:type="dxa"/>
            <w:tcBorders>
              <w:top w:val="nil"/>
              <w:left w:val="nil"/>
              <w:bottom w:val="nil"/>
              <w:right w:val="nil"/>
            </w:tcBorders>
          </w:tcPr>
          <w:p w14:paraId="7C3ADC82" w14:textId="77777777" w:rsidR="004F26BA" w:rsidRPr="00CD0B56" w:rsidRDefault="00C37378" w:rsidP="00CD0B56">
            <w:pPr>
              <w:ind w:left="418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St F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is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X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ier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ini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pit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l, Melb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ou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 xml:space="preserve">ne: </w:t>
            </w:r>
            <w:r w:rsidRPr="00CD0B56">
              <w:rPr>
                <w:rFonts w:asciiTheme="minorHAnsi" w:eastAsia="Candara" w:hAnsiTheme="minorHAnsi" w:cstheme="minorHAnsi"/>
                <w:spacing w:val="-2"/>
                <w:position w:val="2"/>
                <w:sz w:val="22"/>
                <w:szCs w:val="22"/>
              </w:rPr>
              <w:t>(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3"/>
                <w:position w:val="2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-ti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e)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 xml:space="preserve">m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ie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itian</w:t>
            </w:r>
          </w:p>
        </w:tc>
      </w:tr>
      <w:tr w:rsidR="004F26BA" w:rsidRPr="00CD0B56" w14:paraId="27E6BEE8" w14:textId="77777777">
        <w:trPr>
          <w:trHeight w:hRule="exact" w:val="281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C7B055C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-1</w:t>
            </w:r>
            <w:r w:rsidRPr="00CD0B56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88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:</w:t>
            </w:r>
          </w:p>
        </w:tc>
        <w:tc>
          <w:tcPr>
            <w:tcW w:w="7337" w:type="dxa"/>
            <w:tcBorders>
              <w:top w:val="nil"/>
              <w:left w:val="nil"/>
              <w:bottom w:val="nil"/>
              <w:right w:val="nil"/>
            </w:tcBorders>
          </w:tcPr>
          <w:p w14:paraId="46899A06" w14:textId="77777777" w:rsidR="004F26BA" w:rsidRPr="00CD0B56" w:rsidRDefault="00C37378" w:rsidP="00CD0B56">
            <w:pPr>
              <w:ind w:left="418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x Hill H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pit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l, Melb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ou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ne: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lo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m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ie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itian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(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2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-ti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)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.</w:t>
            </w:r>
          </w:p>
        </w:tc>
      </w:tr>
      <w:tr w:rsidR="004F26BA" w:rsidRPr="00CD0B56" w14:paraId="347C5B40" w14:textId="77777777">
        <w:trPr>
          <w:trHeight w:hRule="exact" w:val="562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A36A53E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5-1</w:t>
            </w:r>
            <w:r w:rsidRPr="00CD0B56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:</w:t>
            </w:r>
          </w:p>
        </w:tc>
        <w:tc>
          <w:tcPr>
            <w:tcW w:w="7337" w:type="dxa"/>
            <w:tcBorders>
              <w:top w:val="nil"/>
              <w:left w:val="nil"/>
              <w:bottom w:val="nil"/>
              <w:right w:val="nil"/>
            </w:tcBorders>
          </w:tcPr>
          <w:p w14:paraId="7D6E28FE" w14:textId="77777777" w:rsidR="004F26BA" w:rsidRPr="00CD0B56" w:rsidRDefault="00C37378" w:rsidP="00CD0B56">
            <w:pPr>
              <w:ind w:left="418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St. A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ndr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lting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oom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x Hill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edi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al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ar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ens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(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A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dr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ew</w:t>
            </w:r>
          </w:p>
          <w:p w14:paraId="06278094" w14:textId="77777777" w:rsidR="004F26BA" w:rsidRPr="00CD0B56" w:rsidRDefault="00C37378" w:rsidP="00CD0B56">
            <w:pPr>
              <w:spacing w:before="12"/>
              <w:ind w:left="418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ieson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-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n)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-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lini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 dietiti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/r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esear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tant</w:t>
            </w:r>
          </w:p>
        </w:tc>
      </w:tr>
      <w:tr w:rsidR="004F26BA" w:rsidRPr="00CD0B56" w14:paraId="0ED48198" w14:textId="77777777">
        <w:trPr>
          <w:trHeight w:hRule="exact" w:val="281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1C5638B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4:</w:t>
            </w:r>
          </w:p>
        </w:tc>
        <w:tc>
          <w:tcPr>
            <w:tcW w:w="7337" w:type="dxa"/>
            <w:tcBorders>
              <w:top w:val="nil"/>
              <w:left w:val="nil"/>
              <w:bottom w:val="nil"/>
              <w:right w:val="nil"/>
            </w:tcBorders>
          </w:tcPr>
          <w:p w14:paraId="2C88954D" w14:textId="77777777" w:rsidR="004F26BA" w:rsidRPr="00CD0B56" w:rsidRDefault="00C37378" w:rsidP="00CD0B56">
            <w:pPr>
              <w:ind w:left="418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Ep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wo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th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Hospital,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bou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ne: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lo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m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ie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itian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(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)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.</w:t>
            </w:r>
          </w:p>
        </w:tc>
      </w:tr>
      <w:tr w:rsidR="004F26BA" w:rsidRPr="00CD0B56" w14:paraId="51B4DAF1" w14:textId="77777777">
        <w:trPr>
          <w:trHeight w:hRule="exact" w:val="281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97C56CD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4:</w:t>
            </w:r>
          </w:p>
        </w:tc>
        <w:tc>
          <w:tcPr>
            <w:tcW w:w="7337" w:type="dxa"/>
            <w:tcBorders>
              <w:top w:val="nil"/>
              <w:left w:val="nil"/>
              <w:bottom w:val="nil"/>
              <w:right w:val="nil"/>
            </w:tcBorders>
          </w:tcPr>
          <w:p w14:paraId="021A9AE4" w14:textId="77777777" w:rsidR="004F26BA" w:rsidRPr="00CD0B56" w:rsidRDefault="00C37378" w:rsidP="00CD0B56">
            <w:pPr>
              <w:ind w:left="418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yal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bou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ne H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pit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l, Melb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ou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ne: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lo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m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ie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itian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(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3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-N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)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.</w:t>
            </w:r>
          </w:p>
        </w:tc>
      </w:tr>
      <w:tr w:rsidR="004F26BA" w:rsidRPr="00CD0B56" w14:paraId="61833236" w14:textId="77777777">
        <w:trPr>
          <w:trHeight w:hRule="exact" w:val="251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2403FA6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lastRenderedPageBreak/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1-1</w:t>
            </w:r>
            <w:r w:rsidRPr="00CD0B56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4:</w:t>
            </w:r>
          </w:p>
        </w:tc>
        <w:tc>
          <w:tcPr>
            <w:tcW w:w="7337" w:type="dxa"/>
            <w:tcBorders>
              <w:top w:val="nil"/>
              <w:left w:val="nil"/>
              <w:bottom w:val="nil"/>
              <w:right w:val="nil"/>
            </w:tcBorders>
          </w:tcPr>
          <w:p w14:paraId="15D68399" w14:textId="77777777" w:rsidR="004F26BA" w:rsidRPr="00CD0B56" w:rsidRDefault="00C37378" w:rsidP="00CD0B56">
            <w:pPr>
              <w:ind w:left="418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Ea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 Bentle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ommu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nity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He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lth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entre,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bou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ne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ommu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nity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He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lth</w:t>
            </w:r>
          </w:p>
        </w:tc>
      </w:tr>
    </w:tbl>
    <w:p w14:paraId="012A3336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  <w:sectPr w:rsidR="004F26BA" w:rsidRPr="00CD0B56">
          <w:pgSz w:w="11920" w:h="16860"/>
          <w:pgMar w:top="660" w:right="1000" w:bottom="280" w:left="1220" w:header="464" w:footer="0" w:gutter="0"/>
          <w:cols w:space="720"/>
        </w:sect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itian.</w:t>
      </w:r>
    </w:p>
    <w:p w14:paraId="4AFB602E" w14:textId="77777777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8A59C1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46188A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CC3486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ABD6F02" w14:textId="77777777" w:rsidR="004F26BA" w:rsidRPr="00CD0B56" w:rsidRDefault="00C37378" w:rsidP="00CD0B56">
      <w:pPr>
        <w:spacing w:before="12"/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H GRAN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 AS PRINC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PAL</w:t>
      </w:r>
      <w:r w:rsidRPr="00CD0B56">
        <w:rPr>
          <w:rFonts w:asciiTheme="minorHAnsi" w:eastAsia="Candara" w:hAnsiTheme="minorHAnsi" w:cstheme="minorHAnsi"/>
          <w:b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OR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K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CH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R</w:t>
      </w:r>
    </w:p>
    <w:p w14:paraId="60588687" w14:textId="77777777" w:rsidR="004F26BA" w:rsidRPr="00CD0B56" w:rsidRDefault="004F26BA" w:rsidP="00CD0B5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F2DCAF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7445"/>
      </w:tblGrid>
      <w:tr w:rsidR="004F26BA" w:rsidRPr="00CD0B56" w14:paraId="6734330E" w14:textId="77777777">
        <w:trPr>
          <w:trHeight w:hRule="exact" w:val="524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5AD09BCE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13</w:t>
            </w:r>
          </w:p>
        </w:tc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0FF61684" w14:textId="77777777" w:rsidR="004F26BA" w:rsidRPr="00CD0B56" w:rsidRDefault="00C37378" w:rsidP="00CD0B56">
            <w:pPr>
              <w:ind w:left="47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ff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ect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 xml:space="preserve"> o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 xml:space="preserve">f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ant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ot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enic acid</w:t>
            </w:r>
            <w:r w:rsidRPr="00CD0B56">
              <w:rPr>
                <w:rFonts w:asciiTheme="minorHAnsi" w:eastAsia="Candara" w:hAnsiTheme="minorHAnsi" w:cstheme="minorHAnsi"/>
                <w:b/>
                <w:spacing w:val="3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>Enh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anci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ab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c fu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and</w:t>
            </w:r>
          </w:p>
          <w:p w14:paraId="6ECA6FE9" w14:textId="77777777" w:rsidR="004F26BA" w:rsidRPr="00CD0B56" w:rsidRDefault="00C37378" w:rsidP="00CD0B56">
            <w:pPr>
              <w:spacing w:before="2"/>
              <w:ind w:left="47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rfor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ance via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opt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f Co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zy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 A c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ce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s</w:t>
            </w:r>
          </w:p>
        </w:tc>
      </w:tr>
      <w:tr w:rsidR="004F26BA" w:rsidRPr="00CD0B56" w14:paraId="63B84587" w14:textId="77777777">
        <w:trPr>
          <w:trHeight w:hRule="exact" w:val="283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58979233" w14:textId="77777777" w:rsidR="004F26BA" w:rsidRPr="00CD0B56" w:rsidRDefault="004F26BA" w:rsidP="00CD0B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49D0A0DE" w14:textId="77777777" w:rsidR="004F26BA" w:rsidRPr="00CD0B56" w:rsidRDefault="00C37378" w:rsidP="00CD0B56">
            <w:pPr>
              <w:ind w:left="47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  <w:u w:val="single" w:color="000000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  <w:u w:val="single" w:color="000000"/>
              </w:rPr>
              <w:t>u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  <w:u w:val="single" w:color="000000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  <w:u w:val="single" w:color="000000"/>
              </w:rPr>
              <w:t>d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  <w:u w:val="single" w:color="000000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  <w:u w:val="single" w:color="000000"/>
              </w:rPr>
              <w:t>g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  <w:u w:val="single" w:color="000000"/>
              </w:rPr>
              <w:t>: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esear</w:t>
            </w:r>
            <w:r w:rsidRPr="00CD0B56">
              <w:rPr>
                <w:rFonts w:asciiTheme="minorHAnsi" w:eastAsia="Candara" w:hAnsiTheme="minorHAnsi" w:cstheme="minorHAnsi"/>
                <w:spacing w:val="2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Pr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gr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am</w:t>
            </w:r>
            <w:r w:rsidRPr="00CD0B56">
              <w:rPr>
                <w:rFonts w:asciiTheme="minorHAnsi" w:eastAsia="Candara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Big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Fund</w:t>
            </w:r>
            <w:r w:rsidRPr="00CD0B56">
              <w:rPr>
                <w:rFonts w:asciiTheme="minorHAnsi" w:eastAsia="Candara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(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$110,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000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.</w:t>
            </w:r>
          </w:p>
        </w:tc>
      </w:tr>
      <w:tr w:rsidR="004F26BA" w:rsidRPr="00CD0B56" w14:paraId="6012B26F" w14:textId="77777777">
        <w:trPr>
          <w:trHeight w:hRule="exact" w:val="8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2F5046ED" w14:textId="77777777" w:rsidR="004F26BA" w:rsidRPr="00CD0B56" w:rsidRDefault="004F26BA" w:rsidP="00CD0B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35BDC7BE" w14:textId="77777777" w:rsidR="004F26BA" w:rsidRPr="00CD0B56" w:rsidRDefault="00C37378" w:rsidP="00CD0B56">
            <w:pPr>
              <w:ind w:left="47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ll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ati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ject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ith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ss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3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er Ha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2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et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ed,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hi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he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ter</w:t>
            </w:r>
          </w:p>
          <w:p w14:paraId="4CA48F1A" w14:textId="77777777" w:rsidR="004F26BA" w:rsidRPr="00CD0B56" w:rsidRDefault="00C37378" w:rsidP="00CD0B56">
            <w:pPr>
              <w:spacing w:before="12"/>
              <w:ind w:left="470" w:right="8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ity,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; 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Tr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ent St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llingw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anadian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entre,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AIS Ph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iq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Fu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entre</w:t>
            </w:r>
          </w:p>
        </w:tc>
      </w:tr>
    </w:tbl>
    <w:p w14:paraId="48542BEF" w14:textId="77777777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02640F8" w14:textId="77777777" w:rsidR="004F26BA" w:rsidRPr="00CD0B56" w:rsidRDefault="00C37378" w:rsidP="00CD0B56">
      <w:pPr>
        <w:spacing w:before="12"/>
        <w:ind w:left="2030" w:right="216" w:hanging="181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hAnsiTheme="minorHAnsi" w:cstheme="minorHAnsi"/>
          <w:sz w:val="22"/>
          <w:szCs w:val="22"/>
        </w:rPr>
        <w:pict w14:anchorId="14DD463C">
          <v:shape id="_x0000_s1074" type="#_x0000_t202" style="position:absolute;left:0;text-align:left;margin-left:66pt;margin-top:3pt;width:472.5pt;height:371.1pt;z-index:-525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469"/>
                    <w:gridCol w:w="7980"/>
                  </w:tblGrid>
                  <w:tr w:rsidR="004F26BA" w14:paraId="40E138A6" w14:textId="77777777">
                    <w:trPr>
                      <w:trHeight w:hRule="exact" w:val="391"/>
                    </w:trPr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48F4D4" w14:textId="77777777" w:rsidR="004F26BA" w:rsidRDefault="004F26BA"/>
                    </w:tc>
                    <w:tc>
                      <w:tcPr>
                        <w:tcW w:w="7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E532F9" w14:textId="77777777" w:rsidR="004F26BA" w:rsidRDefault="004F26BA"/>
                    </w:tc>
                  </w:tr>
                  <w:tr w:rsidR="004F26BA" w14:paraId="6E13A643" w14:textId="77777777">
                    <w:trPr>
                      <w:trHeight w:hRule="exact" w:val="421"/>
                    </w:trPr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470901" w14:textId="77777777" w:rsidR="004F26BA" w:rsidRDefault="004F26BA"/>
                    </w:tc>
                    <w:tc>
                      <w:tcPr>
                        <w:tcW w:w="7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3136E5" w14:textId="77777777" w:rsidR="004F26BA" w:rsidRDefault="004F26BA"/>
                    </w:tc>
                  </w:tr>
                  <w:tr w:rsidR="004F26BA" w14:paraId="08EACA6C" w14:textId="77777777">
                    <w:trPr>
                      <w:trHeight w:hRule="exact" w:val="702"/>
                    </w:trPr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DE4597" w14:textId="77777777" w:rsidR="004F26BA" w:rsidRDefault="004F26BA"/>
                    </w:tc>
                    <w:tc>
                      <w:tcPr>
                        <w:tcW w:w="7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205F0A" w14:textId="77777777" w:rsidR="004F26BA" w:rsidRDefault="004F26BA"/>
                    </w:tc>
                  </w:tr>
                  <w:tr w:rsidR="004F26BA" w14:paraId="06568D89" w14:textId="77777777">
                    <w:trPr>
                      <w:trHeight w:hRule="exact" w:val="843"/>
                    </w:trPr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6435CD" w14:textId="77777777" w:rsidR="004F26BA" w:rsidRDefault="004F26BA"/>
                    </w:tc>
                    <w:tc>
                      <w:tcPr>
                        <w:tcW w:w="7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70C586" w14:textId="77777777" w:rsidR="004F26BA" w:rsidRDefault="004F26BA"/>
                    </w:tc>
                  </w:tr>
                  <w:tr w:rsidR="004F26BA" w14:paraId="48DB371D" w14:textId="77777777">
                    <w:trPr>
                      <w:trHeight w:hRule="exact" w:val="414"/>
                    </w:trPr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806ACE" w14:textId="77777777" w:rsidR="004F26BA" w:rsidRDefault="004F26BA"/>
                    </w:tc>
                    <w:tc>
                      <w:tcPr>
                        <w:tcW w:w="7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8E36DA" w14:textId="77777777" w:rsidR="004F26BA" w:rsidRDefault="004F26BA"/>
                    </w:tc>
                  </w:tr>
                  <w:tr w:rsidR="004F26BA" w14:paraId="24695303" w14:textId="77777777">
                    <w:trPr>
                      <w:trHeight w:hRule="exact" w:val="954"/>
                    </w:trPr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DE3F5C" w14:textId="77777777" w:rsidR="004F26BA" w:rsidRDefault="004F26BA"/>
                    </w:tc>
                    <w:tc>
                      <w:tcPr>
                        <w:tcW w:w="7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316E83" w14:textId="77777777" w:rsidR="004F26BA" w:rsidRDefault="004F26BA"/>
                    </w:tc>
                  </w:tr>
                  <w:tr w:rsidR="004F26BA" w14:paraId="577D3080" w14:textId="77777777">
                    <w:trPr>
                      <w:trHeight w:hRule="exact" w:val="559"/>
                    </w:trPr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A24F23" w14:textId="77777777" w:rsidR="004F26BA" w:rsidRDefault="004F26BA"/>
                    </w:tc>
                    <w:tc>
                      <w:tcPr>
                        <w:tcW w:w="7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C2E2A2" w14:textId="77777777" w:rsidR="004F26BA" w:rsidRDefault="004F26BA"/>
                    </w:tc>
                  </w:tr>
                  <w:tr w:rsidR="004F26BA" w14:paraId="4CD20D8E" w14:textId="77777777">
                    <w:trPr>
                      <w:trHeight w:hRule="exact" w:val="695"/>
                    </w:trPr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BA7B8F" w14:textId="77777777" w:rsidR="004F26BA" w:rsidRDefault="004F26BA"/>
                    </w:tc>
                    <w:tc>
                      <w:tcPr>
                        <w:tcW w:w="7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230DB8" w14:textId="77777777" w:rsidR="004F26BA" w:rsidRDefault="004F26BA"/>
                    </w:tc>
                  </w:tr>
                  <w:tr w:rsidR="004F26BA" w14:paraId="20F8CEBB" w14:textId="77777777">
                    <w:trPr>
                      <w:trHeight w:hRule="exact" w:val="954"/>
                    </w:trPr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5EE5E4" w14:textId="77777777" w:rsidR="004F26BA" w:rsidRDefault="004F26BA"/>
                    </w:tc>
                    <w:tc>
                      <w:tcPr>
                        <w:tcW w:w="7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A6257C" w14:textId="77777777" w:rsidR="004F26BA" w:rsidRDefault="004F26BA"/>
                    </w:tc>
                  </w:tr>
                  <w:tr w:rsidR="004F26BA" w14:paraId="22C8349A" w14:textId="77777777">
                    <w:trPr>
                      <w:trHeight w:hRule="exact" w:val="419"/>
                    </w:trPr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1F96C2" w14:textId="77777777" w:rsidR="004F26BA" w:rsidRDefault="004F26BA"/>
                    </w:tc>
                    <w:tc>
                      <w:tcPr>
                        <w:tcW w:w="7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E73424" w14:textId="77777777" w:rsidR="004F26BA" w:rsidRDefault="004F26BA"/>
                    </w:tc>
                  </w:tr>
                  <w:tr w:rsidR="004F26BA" w14:paraId="3568721E" w14:textId="77777777">
                    <w:trPr>
                      <w:trHeight w:hRule="exact" w:val="554"/>
                    </w:trPr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96C485" w14:textId="77777777" w:rsidR="004F26BA" w:rsidRDefault="004F26BA"/>
                    </w:tc>
                    <w:tc>
                      <w:tcPr>
                        <w:tcW w:w="7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FE1495" w14:textId="77777777" w:rsidR="004F26BA" w:rsidRDefault="004F26BA"/>
                    </w:tc>
                  </w:tr>
                  <w:tr w:rsidR="004F26BA" w14:paraId="1041D5DB" w14:textId="77777777">
                    <w:trPr>
                      <w:trHeight w:hRule="exact" w:val="515"/>
                    </w:trPr>
                    <w:tc>
                      <w:tcPr>
                        <w:tcW w:w="14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EEC883" w14:textId="77777777" w:rsidR="004F26BA" w:rsidRDefault="004F26BA"/>
                    </w:tc>
                    <w:tc>
                      <w:tcPr>
                        <w:tcW w:w="7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8EF460" w14:textId="77777777" w:rsidR="004F26BA" w:rsidRDefault="004F26BA"/>
                    </w:tc>
                  </w:tr>
                </w:tbl>
                <w:p w14:paraId="48B5E7E8" w14:textId="77777777" w:rsidR="004F26BA" w:rsidRDefault="004F26BA"/>
              </w:txbxContent>
            </v:textbox>
            <w10:wrap anchorx="page"/>
          </v:shape>
        </w:pic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>-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13                  </w:t>
      </w:r>
      <w:r w:rsidRPr="00CD0B56">
        <w:rPr>
          <w:rFonts w:asciiTheme="minorHAnsi" w:eastAsia="Candara" w:hAnsiTheme="minorHAnsi" w:cstheme="minorHAnsi"/>
          <w:spacing w:val="37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ff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ect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f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-based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-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prot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, v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ar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iabl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-ca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n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ain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enance and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ve</w:t>
      </w:r>
      <w:r w:rsidRPr="00CD0B56">
        <w:rPr>
          <w:rFonts w:asciiTheme="minorHAnsi" w:eastAsia="Candara" w:hAnsiTheme="minorHAnsi" w:cstheme="minorHAnsi"/>
          <w:b/>
          <w:spacing w:val="4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ent</w:t>
      </w:r>
    </w:p>
    <w:p w14:paraId="36975F6F" w14:textId="77777777" w:rsidR="004F26BA" w:rsidRPr="00CD0B56" w:rsidRDefault="00C37378" w:rsidP="00CD0B56">
      <w:pPr>
        <w:spacing w:before="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  <w:u w:val="single" w:color="000000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  <w:u w:val="single" w:color="000000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  <w:u w:val="single" w:color="000000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: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y Health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$50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z w:val="22"/>
          <w:szCs w:val="22"/>
        </w:rPr>
        <w:t>,0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z w:val="22"/>
          <w:szCs w:val="22"/>
        </w:rPr>
        <w:t>)</w:t>
      </w:r>
    </w:p>
    <w:p w14:paraId="6834EA08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ject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J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hn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Ha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ley, 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niv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ity,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St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art</w:t>
      </w:r>
    </w:p>
    <w:p w14:paraId="51032466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Phillip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McM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ter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niv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ity,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anada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S 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iq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Fu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l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entre</w:t>
      </w:r>
    </w:p>
    <w:p w14:paraId="009841B0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C1CAE3D" w14:textId="77777777" w:rsidR="004F26BA" w:rsidRPr="00CD0B56" w:rsidRDefault="00C37378" w:rsidP="00CD0B56">
      <w:pPr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z w:val="22"/>
          <w:szCs w:val="22"/>
        </w:rPr>
        <w:t>-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13                  </w:t>
      </w:r>
      <w:r w:rsidRPr="00CD0B56">
        <w:rPr>
          <w:rFonts w:asciiTheme="minorHAnsi" w:eastAsia="Candara" w:hAnsiTheme="minorHAnsi" w:cstheme="minorHAnsi"/>
          <w:spacing w:val="17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 and</w:t>
      </w:r>
      <w:r w:rsidRPr="00CD0B56">
        <w:rPr>
          <w:rFonts w:asciiTheme="minorHAnsi" w:eastAsia="Candara" w:hAnsiTheme="minorHAnsi" w:cstheme="minorHAnsi"/>
          <w:b/>
          <w:spacing w:val="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ut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gh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 Life Cycle</w:t>
      </w:r>
    </w:p>
    <w:p w14:paraId="235547EF" w14:textId="77777777" w:rsidR="004F26BA" w:rsidRPr="00CD0B56" w:rsidRDefault="00C37378" w:rsidP="00CD0B56">
      <w:pPr>
        <w:spacing w:before="12"/>
        <w:ind w:left="2030" w:right="661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y 1.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 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ff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ect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f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aily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f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y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prot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ein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ake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prot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ein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le b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y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et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prot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ein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bala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ce 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  <w:u w:val="single" w:color="000000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  <w:u w:val="single" w:color="000000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  <w:u w:val="single" w:color="000000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: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AR</w:t>
      </w:r>
      <w:r w:rsidRPr="00CD0B56">
        <w:rPr>
          <w:rFonts w:asciiTheme="minorHAnsi" w:eastAsia="Candara" w:hAnsiTheme="minorHAnsi" w:cstheme="minorHAnsi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Linka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ant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LP1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00</w:t>
      </w:r>
      <w:r w:rsidRPr="00CD0B56">
        <w:rPr>
          <w:rFonts w:asciiTheme="minorHAnsi" w:eastAsia="Candara" w:hAnsiTheme="minorHAnsi" w:cstheme="minorHAnsi"/>
          <w:sz w:val="22"/>
          <w:szCs w:val="22"/>
        </w:rPr>
        <w:t>10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10: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To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al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bu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dg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et: </w:t>
      </w:r>
      <w:r w:rsidRPr="00CD0B56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$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662</w:t>
      </w:r>
      <w:r w:rsidRPr="00CD0B56">
        <w:rPr>
          <w:rFonts w:asciiTheme="minorHAnsi" w:eastAsia="Candara" w:hAnsiTheme="minorHAnsi" w:cstheme="minorHAnsi"/>
          <w:sz w:val="22"/>
          <w:szCs w:val="22"/>
        </w:rPr>
        <w:t>,0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z w:val="22"/>
          <w:szCs w:val="22"/>
        </w:rPr>
        <w:t>)</w:t>
      </w:r>
    </w:p>
    <w:p w14:paraId="19B55EE3" w14:textId="77777777" w:rsidR="004F26BA" w:rsidRPr="00CD0B56" w:rsidRDefault="00C37378" w:rsidP="00CD0B56">
      <w:pPr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ll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ati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ject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ith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ss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J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hn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Ha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ley, R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T 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niv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ity,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f St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art</w:t>
      </w:r>
    </w:p>
    <w:p w14:paraId="5E05F3BE" w14:textId="77777777" w:rsidR="004F26BA" w:rsidRPr="00CD0B56" w:rsidRDefault="00C37378" w:rsidP="00CD0B56">
      <w:pPr>
        <w:spacing w:before="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Phillip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McM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ter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niv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ity,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anada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Tr</w:t>
      </w:r>
      <w:r w:rsidRPr="00CD0B56">
        <w:rPr>
          <w:rFonts w:asciiTheme="minorHAnsi" w:eastAsia="Candara" w:hAnsiTheme="minorHAnsi" w:cstheme="minorHAnsi"/>
          <w:sz w:val="22"/>
          <w:szCs w:val="22"/>
        </w:rPr>
        <w:t>ent St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llingw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z w:val="22"/>
          <w:szCs w:val="22"/>
        </w:rPr>
        <w:t>, 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tle</w:t>
      </w:r>
    </w:p>
    <w:p w14:paraId="2564B297" w14:textId="77777777" w:rsidR="004F26BA" w:rsidRPr="00CD0B56" w:rsidRDefault="00C37378" w:rsidP="00CD0B56">
      <w:pPr>
        <w:spacing w:before="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esear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entre,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itzerland</w:t>
      </w:r>
    </w:p>
    <w:p w14:paraId="23241A48" w14:textId="77777777" w:rsidR="004F26BA" w:rsidRPr="00CD0B56" w:rsidRDefault="004F26BA" w:rsidP="00CD0B5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B110450" w14:textId="77777777" w:rsidR="004F26BA" w:rsidRPr="00CD0B56" w:rsidRDefault="00C37378" w:rsidP="00CD0B56">
      <w:pPr>
        <w:ind w:left="2030" w:right="433" w:hanging="181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z w:val="22"/>
          <w:szCs w:val="22"/>
        </w:rPr>
        <w:t>-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11                  </w:t>
      </w:r>
      <w:r w:rsidRPr="00CD0B56">
        <w:rPr>
          <w:rFonts w:asciiTheme="minorHAnsi" w:eastAsia="Candara" w:hAnsiTheme="minorHAnsi" w:cstheme="minorHAnsi"/>
          <w:spacing w:val="48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ro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ic be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-alani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up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aini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ace </w:t>
      </w:r>
      <w:r w:rsidRPr="00CD0B56">
        <w:rPr>
          <w:rFonts w:asciiTheme="minorHAnsi" w:eastAsia="Candara" w:hAnsiTheme="minorHAnsi" w:cstheme="minorHAnsi"/>
          <w:b/>
          <w:spacing w:val="-2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rfo</w:t>
      </w:r>
      <w:r w:rsidRPr="00CD0B56">
        <w:rPr>
          <w:rFonts w:asciiTheme="minorHAnsi" w:eastAsia="Candara" w:hAnsiTheme="minorHAnsi" w:cstheme="minorHAnsi"/>
          <w:b/>
          <w:spacing w:val="3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ance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 elite Au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alian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</w:p>
    <w:p w14:paraId="16DF47D5" w14:textId="77777777" w:rsidR="004F26BA" w:rsidRPr="00CD0B56" w:rsidRDefault="00C37378" w:rsidP="00CD0B56">
      <w:pPr>
        <w:spacing w:before="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  <w:u w:val="single" w:color="000000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  <w:u w:val="single" w:color="000000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  <w:u w:val="single" w:color="000000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: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R</w:t>
      </w:r>
      <w:r w:rsidRPr="00CD0B56">
        <w:rPr>
          <w:rFonts w:asciiTheme="minorHAnsi" w:eastAsia="Candara" w:hAnsiTheme="minorHAnsi" w:cstheme="minorHAnsi"/>
          <w:sz w:val="22"/>
          <w:szCs w:val="22"/>
        </w:rPr>
        <w:t>esear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Pr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gr</w:t>
      </w:r>
      <w:r w:rsidRPr="00CD0B56">
        <w:rPr>
          <w:rFonts w:asciiTheme="minorHAnsi" w:eastAsia="Candara" w:hAnsiTheme="minorHAnsi" w:cstheme="minorHAnsi"/>
          <w:sz w:val="22"/>
          <w:szCs w:val="22"/>
        </w:rPr>
        <w:t>am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Ol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pic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Fund, Vi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ia</w:t>
      </w:r>
    </w:p>
    <w:p w14:paraId="0ED376E5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iv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ity,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S 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(</w:t>
      </w:r>
      <w:r w:rsidRPr="00CD0B56">
        <w:rPr>
          <w:rFonts w:asciiTheme="minorHAnsi" w:eastAsia="Candara" w:hAnsiTheme="minorHAnsi" w:cstheme="minorHAnsi"/>
          <w:sz w:val="22"/>
          <w:szCs w:val="22"/>
        </w:rPr>
        <w:t>$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>1,0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z w:val="22"/>
          <w:szCs w:val="22"/>
        </w:rPr>
        <w:t>)</w:t>
      </w:r>
    </w:p>
    <w:p w14:paraId="6184F1BA" w14:textId="77777777" w:rsidR="004F26BA" w:rsidRPr="00CD0B56" w:rsidRDefault="00C37378" w:rsidP="00CD0B56">
      <w:pPr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ll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ati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ject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ith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A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a, P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ss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vis 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hop, Vi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ia</w:t>
      </w:r>
    </w:p>
    <w:p w14:paraId="443A51CC" w14:textId="77777777" w:rsidR="004F26BA" w:rsidRPr="00CD0B56" w:rsidRDefault="00C37378" w:rsidP="00CD0B56">
      <w:pPr>
        <w:spacing w:before="2"/>
        <w:ind w:left="2030" w:right="133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iv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ity,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ysi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y Di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sc</w:t>
      </w:r>
      <w:r w:rsidRPr="00CD0B56">
        <w:rPr>
          <w:rFonts w:asciiTheme="minorHAnsi" w:eastAsia="Candara" w:hAnsiTheme="minorHAnsi" w:cstheme="minorHAnsi"/>
          <w:sz w:val="22"/>
          <w:szCs w:val="22"/>
        </w:rPr>
        <w:t>ip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z w:val="22"/>
          <w:szCs w:val="22"/>
        </w:rPr>
        <w:t>ine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the Aust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tit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t.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vision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f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Do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 St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ent, Weili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hung</w:t>
      </w:r>
    </w:p>
    <w:p w14:paraId="0C60E82A" w14:textId="77777777" w:rsidR="004F26BA" w:rsidRPr="00CD0B56" w:rsidRDefault="004F26BA" w:rsidP="00CD0B5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CB739B1" w14:textId="77777777" w:rsidR="004F26BA" w:rsidRPr="00CD0B56" w:rsidRDefault="00C37378" w:rsidP="00CD0B56">
      <w:pPr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8                           </w:t>
      </w:r>
      <w:r w:rsidRPr="00CD0B56">
        <w:rPr>
          <w:rFonts w:asciiTheme="minorHAnsi" w:eastAsia="Candara" w:hAnsiTheme="minorHAnsi" w:cstheme="minorHAnsi"/>
          <w:spacing w:val="9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e-c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egies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rfor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ance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 a cycli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pacing w:val="4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-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ial</w:t>
      </w:r>
    </w:p>
    <w:p w14:paraId="1C2D4279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  <w:u w:val="single" w:color="000000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  <w:u w:val="single" w:color="000000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  <w:u w:val="single" w:color="000000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: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Nestle 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a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$4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>,0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00</w:t>
      </w:r>
      <w:r w:rsidRPr="00CD0B56">
        <w:rPr>
          <w:rFonts w:asciiTheme="minorHAnsi" w:eastAsia="Candara" w:hAnsiTheme="minorHAnsi" w:cstheme="minorHAnsi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esear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Pr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gr</w:t>
      </w:r>
      <w:r w:rsidRPr="00CD0B56">
        <w:rPr>
          <w:rFonts w:asciiTheme="minorHAnsi" w:eastAsia="Candara" w:hAnsiTheme="minorHAnsi" w:cstheme="minorHAnsi"/>
          <w:sz w:val="22"/>
          <w:szCs w:val="22"/>
        </w:rPr>
        <w:t>am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Dis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et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y 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ant</w:t>
      </w:r>
    </w:p>
    <w:p w14:paraId="0F5BE983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$15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000</w:t>
      </w:r>
      <w:r w:rsidRPr="00CD0B56">
        <w:rPr>
          <w:rFonts w:asciiTheme="minorHAnsi" w:eastAsia="Candara" w:hAnsiTheme="minorHAnsi" w:cstheme="minorHAnsi"/>
          <w:sz w:val="22"/>
          <w:szCs w:val="22"/>
        </w:rPr>
        <w:t>)</w:t>
      </w:r>
    </w:p>
    <w:p w14:paraId="5419F9FD" w14:textId="77777777" w:rsidR="004F26BA" w:rsidRPr="00CD0B56" w:rsidRDefault="00C37378" w:rsidP="00CD0B56">
      <w:pPr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ll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ati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ject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ith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A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tit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te 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f S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t D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ent 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f</w:t>
      </w:r>
    </w:p>
    <w:p w14:paraId="03984FFB" w14:textId="77777777" w:rsidR="004F26BA" w:rsidRPr="00CD0B56" w:rsidRDefault="00C37378" w:rsidP="00CD0B56">
      <w:pPr>
        <w:spacing w:before="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Ph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ys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y</w:t>
      </w:r>
    </w:p>
    <w:p w14:paraId="05410756" w14:textId="77777777" w:rsidR="004F26BA" w:rsidRPr="00CD0B56" w:rsidRDefault="004F26BA" w:rsidP="00CD0B5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AC315B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9257636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D34AFD6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ance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aini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</w:p>
    <w:p w14:paraId="794A83C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AAD42E1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3EB7B6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BE99A6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BD40FB1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16AE9B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D9416D3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53C693A" w14:textId="77777777" w:rsidR="004F26BA" w:rsidRPr="00CD0B56" w:rsidRDefault="004F26BA" w:rsidP="00CD0B5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99DC856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  <w:sectPr w:rsidR="004F26BA" w:rsidRPr="00CD0B56">
          <w:pgSz w:w="11920" w:h="16860"/>
          <w:pgMar w:top="660" w:right="1000" w:bottom="280" w:left="1220" w:header="464" w:footer="0" w:gutter="0"/>
          <w:cols w:space="720"/>
        </w:sectPr>
      </w:pPr>
      <w:r w:rsidRPr="00CD0B56">
        <w:rPr>
          <w:rFonts w:asciiTheme="minorHAnsi" w:hAnsiTheme="minorHAnsi" w:cstheme="minorHAnsi"/>
          <w:sz w:val="22"/>
          <w:szCs w:val="22"/>
        </w:rPr>
        <w:pict w14:anchorId="07DC2F63">
          <v:shape id="_x0000_s1073" type="#_x0000_t202" style="position:absolute;left:0;text-align:left;margin-left:66pt;margin-top:589.05pt;width:470.55pt;height:164.55pt;z-index:-5253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254"/>
                    <w:gridCol w:w="8157"/>
                  </w:tblGrid>
                  <w:tr w:rsidR="004F26BA" w14:paraId="6FB7C345" w14:textId="77777777">
                    <w:trPr>
                      <w:trHeight w:hRule="exact" w:val="391"/>
                    </w:trPr>
                    <w:tc>
                      <w:tcPr>
                        <w:tcW w:w="125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122635" w14:textId="77777777" w:rsidR="004F26BA" w:rsidRDefault="00C37378">
                        <w:pPr>
                          <w:spacing w:line="22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2007</w:t>
                        </w:r>
                      </w:p>
                    </w:tc>
                    <w:tc>
                      <w:tcPr>
                        <w:tcW w:w="81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5096D9" w14:textId="77777777" w:rsidR="004F26BA" w:rsidRDefault="00C37378">
                        <w:pPr>
                          <w:spacing w:line="220" w:lineRule="exact"/>
                          <w:ind w:left="67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tt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f ami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acid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 xml:space="preserve">elivery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prot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ein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ic 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>ns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o</w:t>
                        </w:r>
                      </w:p>
                    </w:tc>
                  </w:tr>
                  <w:tr w:rsidR="004F26BA" w14:paraId="0BB1B10D" w14:textId="77777777">
                    <w:trPr>
                      <w:trHeight w:hRule="exact" w:val="695"/>
                    </w:trPr>
                    <w:tc>
                      <w:tcPr>
                        <w:tcW w:w="125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CB0FFF" w14:textId="77777777" w:rsidR="004F26BA" w:rsidRDefault="004F26BA"/>
                    </w:tc>
                    <w:tc>
                      <w:tcPr>
                        <w:tcW w:w="81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319310" w14:textId="77777777" w:rsidR="004F26BA" w:rsidRDefault="004F26BA">
                        <w:pPr>
                          <w:spacing w:before="3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3CE3962B" w14:textId="77777777" w:rsidR="004F26BA" w:rsidRDefault="00C37378">
                        <w:pPr>
                          <w:ind w:left="67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  <w:u w:val="single" w:color="000000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  <w:u w:val="single" w:color="000000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  <w:u w:val="single" w:color="000000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  <w:u w:val="single" w:color="000000"/>
                          </w:rPr>
                          <w:t>: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Nestec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$1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30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,0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tit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te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esear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</w:t>
                        </w:r>
                      </w:p>
                      <w:p w14:paraId="0204C2CC" w14:textId="77777777" w:rsidR="004F26BA" w:rsidRDefault="00C37378">
                        <w:pPr>
                          <w:spacing w:before="12"/>
                          <w:ind w:left="67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Dis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y 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$15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000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</w:tr>
                  <w:tr w:rsidR="004F26BA" w14:paraId="290AF7D2" w14:textId="77777777">
                    <w:trPr>
                      <w:trHeight w:hRule="exact" w:val="688"/>
                    </w:trPr>
                    <w:tc>
                      <w:tcPr>
                        <w:tcW w:w="125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E20842" w14:textId="77777777" w:rsidR="004F26BA" w:rsidRDefault="004F26BA"/>
                    </w:tc>
                    <w:tc>
                      <w:tcPr>
                        <w:tcW w:w="81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638FDB" w14:textId="77777777" w:rsidR="004F26BA" w:rsidRDefault="00C37378">
                        <w:pPr>
                          <w:spacing w:line="240" w:lineRule="exact"/>
                          <w:ind w:left="67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ject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Tipt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, 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r</w:t>
                        </w:r>
                      </w:p>
                      <w:p w14:paraId="62927E7A" w14:textId="77777777" w:rsidR="004F26BA" w:rsidRDefault="00C37378">
                        <w:pPr>
                          <w:spacing w:before="2"/>
                          <w:ind w:left="67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ley, 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niv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ity</w:t>
                        </w:r>
                      </w:p>
                    </w:tc>
                  </w:tr>
                  <w:tr w:rsidR="004F26BA" w14:paraId="2F4D9E69" w14:textId="77777777">
                    <w:trPr>
                      <w:trHeight w:hRule="exact" w:val="564"/>
                    </w:trPr>
                    <w:tc>
                      <w:tcPr>
                        <w:tcW w:w="125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D2038A" w14:textId="77777777" w:rsidR="004F26BA" w:rsidRDefault="004F26BA">
                        <w:pPr>
                          <w:spacing w:before="5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27DE8D37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2005</w:t>
                        </w:r>
                      </w:p>
                    </w:tc>
                    <w:tc>
                      <w:tcPr>
                        <w:tcW w:w="81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DC46C8" w14:textId="77777777" w:rsidR="004F26BA" w:rsidRDefault="004F26BA">
                        <w:pPr>
                          <w:spacing w:before="5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60942B4A" w14:textId="77777777" w:rsidR="004F26BA" w:rsidRDefault="00C37378">
                        <w:pPr>
                          <w:ind w:left="67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ca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rfor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ance 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eli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</w:p>
                    </w:tc>
                  </w:tr>
                  <w:tr w:rsidR="004F26BA" w14:paraId="34BF2FF0" w14:textId="77777777">
                    <w:trPr>
                      <w:trHeight w:hRule="exact" w:val="702"/>
                    </w:trPr>
                    <w:tc>
                      <w:tcPr>
                        <w:tcW w:w="125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C2E488" w14:textId="77777777" w:rsidR="004F26BA" w:rsidRDefault="004F26BA"/>
                    </w:tc>
                    <w:tc>
                      <w:tcPr>
                        <w:tcW w:w="81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C60CB4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02E1F9F6" w14:textId="77777777" w:rsidR="004F26BA" w:rsidRDefault="00C37378">
                        <w:pPr>
                          <w:ind w:left="67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  <w:u w:val="single" w:color="000000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  <w:u w:val="single" w:color="000000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  <w:u w:val="single" w:color="000000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: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tit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te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esear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Pr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Dis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y 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ant</w:t>
                        </w:r>
                      </w:p>
                      <w:p w14:paraId="323EF80F" w14:textId="77777777" w:rsidR="004F26BA" w:rsidRDefault="00C37378">
                        <w:pPr>
                          <w:spacing w:before="12"/>
                          <w:ind w:left="67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$1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,0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</w:tr>
                  <w:tr w:rsidR="004F26BA" w14:paraId="1C296588" w14:textId="77777777">
                    <w:trPr>
                      <w:trHeight w:hRule="exact" w:val="251"/>
                    </w:trPr>
                    <w:tc>
                      <w:tcPr>
                        <w:tcW w:w="125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9EC9E1" w14:textId="77777777" w:rsidR="004F26BA" w:rsidRDefault="004F26BA"/>
                    </w:tc>
                    <w:tc>
                      <w:tcPr>
                        <w:tcW w:w="81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B37F59" w14:textId="77777777" w:rsidR="004F26BA" w:rsidRDefault="00C37378">
                        <w:pPr>
                          <w:spacing w:line="240" w:lineRule="exact"/>
                          <w:ind w:left="67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ject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 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ent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 Ph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ys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y</w:t>
                        </w:r>
                      </w:p>
                    </w:tc>
                  </w:tr>
                </w:tbl>
                <w:p w14:paraId="7B28D0F8" w14:textId="77777777" w:rsidR="004F26BA" w:rsidRDefault="004F26BA"/>
              </w:txbxContent>
            </v:textbox>
            <w10:wrap anchorx="page" anchory="page"/>
          </v:shape>
        </w:pic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</w:p>
    <w:p w14:paraId="251B653C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707680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22F3F24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9963D6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3BEF69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0067B4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3B3779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7004D0C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198BA1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B282AC6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EFDB1A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595A864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969D1E1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BA57E8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6F2E59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F5DC92F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BFC044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E3D5A2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2B8911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DA3E49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3866E7F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749C39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3E186A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DF8300D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5584C13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76B3736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732094D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59BC464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3C9D5A4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115DFF4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F3D524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E8A684D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ED02B2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313BD6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755CA3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13CA4B6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E879B14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3553A9D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7B665AF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B67E3CF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B9B51F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0A5564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1EC26A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B92CED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A16251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E99970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544DAA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D8578C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477865F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86AABC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F4CACC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B8D7D8D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E165E9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B37B4EC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324BB7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339B10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74A4F96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8DBFDB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AA22A1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A361D9B" w14:textId="77777777" w:rsidR="004F26BA" w:rsidRPr="00CD0B56" w:rsidRDefault="004F26BA" w:rsidP="00CD0B56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91AAE4F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  <w:sectPr w:rsidR="004F26BA" w:rsidRPr="00CD0B56">
          <w:pgSz w:w="11920" w:h="16860"/>
          <w:pgMar w:top="660" w:right="1000" w:bottom="280" w:left="1220" w:header="464" w:footer="0" w:gutter="0"/>
          <w:cols w:space="720"/>
        </w:sectPr>
      </w:pPr>
      <w:r w:rsidRPr="00CD0B56">
        <w:rPr>
          <w:rFonts w:asciiTheme="minorHAnsi" w:hAnsiTheme="minorHAnsi" w:cstheme="minorHAnsi"/>
          <w:sz w:val="22"/>
          <w:szCs w:val="22"/>
        </w:rPr>
        <w:pict w14:anchorId="2512964C">
          <v:shape id="_x0000_s1072" type="#_x0000_t202" style="position:absolute;left:0;text-align:left;margin-left:66pt;margin-top:75.3pt;width:473.05pt;height:685.05pt;z-index:-52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01"/>
                    <w:gridCol w:w="7960"/>
                  </w:tblGrid>
                  <w:tr w:rsidR="004F26BA" w14:paraId="230520C0" w14:textId="77777777">
                    <w:trPr>
                      <w:trHeight w:hRule="exact" w:val="251"/>
                    </w:trPr>
                    <w:tc>
                      <w:tcPr>
                        <w:tcW w:w="15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42FD49" w14:textId="77777777" w:rsidR="004F26BA" w:rsidRDefault="00C37378">
                        <w:pPr>
                          <w:spacing w:line="22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2003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-5</w:t>
                        </w:r>
                      </w:p>
                    </w:tc>
                    <w:tc>
                      <w:tcPr>
                        <w:tcW w:w="7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FBC6C4" w14:textId="77777777" w:rsidR="004F26BA" w:rsidRDefault="00C37378">
                        <w:pPr>
                          <w:spacing w:line="220" w:lineRule="exact"/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e 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ff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ec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f 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 xml:space="preserve">ake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prot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ein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la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>sm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 xml:space="preserve">a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acid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>ns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es</w:t>
                        </w:r>
                      </w:p>
                    </w:tc>
                  </w:tr>
                  <w:tr w:rsidR="004F26BA" w14:paraId="28CE45C9" w14:textId="77777777">
                    <w:trPr>
                      <w:trHeight w:hRule="exact" w:val="281"/>
                    </w:trPr>
                    <w:tc>
                      <w:tcPr>
                        <w:tcW w:w="15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C62D89" w14:textId="77777777" w:rsidR="004F26BA" w:rsidRDefault="004F26BA"/>
                    </w:tc>
                    <w:tc>
                      <w:tcPr>
                        <w:tcW w:w="7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CD94B2" w14:textId="77777777" w:rsidR="004F26BA" w:rsidRDefault="00C37378">
                        <w:pPr>
                          <w:spacing w:line="240" w:lineRule="exact"/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: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Nestec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Nestle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itzerlan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)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$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7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3,0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00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</w:tr>
                  <w:tr w:rsidR="004F26BA" w14:paraId="77C408C4" w14:textId="77777777">
                    <w:trPr>
                      <w:trHeight w:hRule="exact" w:val="702"/>
                    </w:trPr>
                    <w:tc>
                      <w:tcPr>
                        <w:tcW w:w="15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57F0B0" w14:textId="77777777" w:rsidR="004F26BA" w:rsidRDefault="004F26BA"/>
                    </w:tc>
                    <w:tc>
                      <w:tcPr>
                        <w:tcW w:w="7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B93A0D" w14:textId="77777777" w:rsidR="004F26BA" w:rsidRDefault="00C37378">
                        <w:pPr>
                          <w:spacing w:line="240" w:lineRule="exact"/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ject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Ass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vid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4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-S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ith,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akin</w:t>
                        </w:r>
                      </w:p>
                      <w:p w14:paraId="70F4BB58" w14:textId="77777777" w:rsidR="004F26BA" w:rsidRDefault="00C37378">
                        <w:pPr>
                          <w:spacing w:before="12"/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ity</w:t>
                        </w:r>
                      </w:p>
                    </w:tc>
                  </w:tr>
                  <w:tr w:rsidR="004F26BA" w14:paraId="149B0BA9" w14:textId="77777777">
                    <w:trPr>
                      <w:trHeight w:hRule="exact" w:val="421"/>
                    </w:trPr>
                    <w:tc>
                      <w:tcPr>
                        <w:tcW w:w="15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913353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7B6AD52F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2003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-4</w:t>
                        </w:r>
                      </w:p>
                    </w:tc>
                    <w:tc>
                      <w:tcPr>
                        <w:tcW w:w="7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816AB4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1BE75455" w14:textId="77777777" w:rsidR="004F26BA" w:rsidRDefault="00C37378">
                        <w:pPr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ca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ake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rfor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ance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a hal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</w:p>
                    </w:tc>
                  </w:tr>
                  <w:tr w:rsidR="004F26BA" w14:paraId="196C0DD3" w14:textId="77777777">
                    <w:trPr>
                      <w:trHeight w:hRule="exact" w:val="562"/>
                    </w:trPr>
                    <w:tc>
                      <w:tcPr>
                        <w:tcW w:w="15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1B1083" w14:textId="77777777" w:rsidR="004F26BA" w:rsidRDefault="004F26BA"/>
                    </w:tc>
                    <w:tc>
                      <w:tcPr>
                        <w:tcW w:w="7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553B51" w14:textId="77777777" w:rsidR="004F26BA" w:rsidRDefault="00C37378">
                        <w:pPr>
                          <w:spacing w:line="240" w:lineRule="exact"/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: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tit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te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esear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Pr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Dis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spacing w:val="6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Grant</w:t>
                        </w:r>
                      </w:p>
                      <w:p w14:paraId="78D1886F" w14:textId="77777777" w:rsidR="004F26BA" w:rsidRDefault="00C37378">
                        <w:pPr>
                          <w:spacing w:before="12"/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$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7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,0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</w:tr>
                  <w:tr w:rsidR="004F26BA" w14:paraId="3D168C5A" w14:textId="77777777">
                    <w:trPr>
                      <w:trHeight w:hRule="exact" w:val="702"/>
                    </w:trPr>
                    <w:tc>
                      <w:tcPr>
                        <w:tcW w:w="15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5B2919" w14:textId="77777777" w:rsidR="004F26BA" w:rsidRDefault="004F26BA"/>
                    </w:tc>
                    <w:tc>
                      <w:tcPr>
                        <w:tcW w:w="7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448EEF" w14:textId="77777777" w:rsidR="004F26BA" w:rsidRDefault="00C37378">
                        <w:pPr>
                          <w:spacing w:line="240" w:lineRule="exact"/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ject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 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ent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 Ph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ys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y and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ack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Field</w:t>
                        </w:r>
                      </w:p>
                      <w:p w14:paraId="3E2C1B0D" w14:textId="77777777" w:rsidR="004F26BA" w:rsidRDefault="00C37378">
                        <w:pPr>
                          <w:spacing w:before="12"/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am</w:t>
                        </w:r>
                      </w:p>
                    </w:tc>
                  </w:tr>
                  <w:tr w:rsidR="004F26BA" w14:paraId="1B768A4B" w14:textId="77777777">
                    <w:trPr>
                      <w:trHeight w:hRule="exact" w:val="702"/>
                    </w:trPr>
                    <w:tc>
                      <w:tcPr>
                        <w:tcW w:w="15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133AB4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6DBFD558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2002</w:t>
                        </w:r>
                      </w:p>
                    </w:tc>
                    <w:tc>
                      <w:tcPr>
                        <w:tcW w:w="7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687585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09716688" w14:textId="77777777" w:rsidR="004F26BA" w:rsidRDefault="00C37378">
                        <w:pPr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ad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ami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aci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a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port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k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ab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is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and</w:t>
                        </w:r>
                      </w:p>
                      <w:p w14:paraId="5E772295" w14:textId="77777777" w:rsidR="004F26BA" w:rsidRDefault="00C37378">
                        <w:pPr>
                          <w:spacing w:before="12"/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rfor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ance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pro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lon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cyc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(“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Accele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ade” stu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y)</w:t>
                        </w:r>
                      </w:p>
                    </w:tc>
                  </w:tr>
                  <w:tr w:rsidR="004F26BA" w14:paraId="45482C9B" w14:textId="77777777">
                    <w:trPr>
                      <w:trHeight w:hRule="exact" w:val="562"/>
                    </w:trPr>
                    <w:tc>
                      <w:tcPr>
                        <w:tcW w:w="15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A422C2" w14:textId="77777777" w:rsidR="004F26BA" w:rsidRDefault="004F26BA"/>
                    </w:tc>
                    <w:tc>
                      <w:tcPr>
                        <w:tcW w:w="7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D63935" w14:textId="77777777" w:rsidR="004F26BA" w:rsidRDefault="00C37378">
                        <w:pPr>
                          <w:spacing w:line="240" w:lineRule="exact"/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: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tit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te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esear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Pr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Dis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y 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ant</w:t>
                        </w:r>
                      </w:p>
                      <w:p w14:paraId="115D59BC" w14:textId="77777777" w:rsidR="004F26BA" w:rsidRDefault="00C37378">
                        <w:pPr>
                          <w:spacing w:before="13"/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$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5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000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</w:tr>
                  <w:tr w:rsidR="004F26BA" w14:paraId="7984CD5D" w14:textId="77777777">
                    <w:trPr>
                      <w:trHeight w:hRule="exact" w:val="421"/>
                    </w:trPr>
                    <w:tc>
                      <w:tcPr>
                        <w:tcW w:w="15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E40FB2" w14:textId="77777777" w:rsidR="004F26BA" w:rsidRDefault="004F26BA"/>
                    </w:tc>
                    <w:tc>
                      <w:tcPr>
                        <w:tcW w:w="7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3B1440" w14:textId="77777777" w:rsidR="004F26BA" w:rsidRDefault="00C37378">
                        <w:pPr>
                          <w:spacing w:line="240" w:lineRule="exact"/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ject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 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ent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 Ph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ys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y</w:t>
                        </w:r>
                      </w:p>
                    </w:tc>
                  </w:tr>
                  <w:tr w:rsidR="004F26BA" w14:paraId="55223748" w14:textId="77777777">
                    <w:trPr>
                      <w:trHeight w:hRule="exact" w:val="702"/>
                    </w:trPr>
                    <w:tc>
                      <w:tcPr>
                        <w:tcW w:w="15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C75B1F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58FFBBA8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2002</w:t>
                        </w:r>
                      </w:p>
                    </w:tc>
                    <w:tc>
                      <w:tcPr>
                        <w:tcW w:w="7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CEFE8F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5108AEAE" w14:textId="77777777" w:rsidR="004F26BA" w:rsidRDefault="00C37378">
                        <w:pPr>
                          <w:spacing w:line="251" w:lineRule="auto"/>
                          <w:ind w:left="429" w:right="10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t ada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ab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is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rfor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ance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pro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lon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cyc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ar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5)</w:t>
                        </w:r>
                      </w:p>
                    </w:tc>
                  </w:tr>
                  <w:tr w:rsidR="004F26BA" w14:paraId="3B6484C8" w14:textId="77777777">
                    <w:trPr>
                      <w:trHeight w:hRule="exact" w:val="842"/>
                    </w:trPr>
                    <w:tc>
                      <w:tcPr>
                        <w:tcW w:w="15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AF987B" w14:textId="77777777" w:rsidR="004F26BA" w:rsidRDefault="004F26BA"/>
                    </w:tc>
                    <w:tc>
                      <w:tcPr>
                        <w:tcW w:w="7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795990" w14:textId="77777777" w:rsidR="004F26BA" w:rsidRDefault="00C37378">
                        <w:pPr>
                          <w:spacing w:line="240" w:lineRule="exact"/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: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tit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te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esear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Pr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ant</w:t>
                        </w:r>
                      </w:p>
                      <w:p w14:paraId="256DA99A" w14:textId="77777777" w:rsidR="004F26BA" w:rsidRDefault="00C37378">
                        <w:pPr>
                          <w:spacing w:before="12"/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$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5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000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 AIS Re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Pr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Dis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y 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$15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000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kin</w:t>
                        </w:r>
                      </w:p>
                      <w:p w14:paraId="7B104CF0" w14:textId="77777777" w:rsidR="004F26BA" w:rsidRDefault="00C37378">
                        <w:pPr>
                          <w:spacing w:before="12"/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$1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,0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</w:tr>
                  <w:tr w:rsidR="004F26BA" w14:paraId="06B9D263" w14:textId="77777777">
                    <w:trPr>
                      <w:trHeight w:hRule="exact" w:val="843"/>
                    </w:trPr>
                    <w:tc>
                      <w:tcPr>
                        <w:tcW w:w="15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46AE39" w14:textId="77777777" w:rsidR="004F26BA" w:rsidRDefault="004F26BA"/>
                    </w:tc>
                    <w:tc>
                      <w:tcPr>
                        <w:tcW w:w="7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9671B6" w14:textId="77777777" w:rsidR="004F26BA" w:rsidRDefault="00C37378">
                        <w:pPr>
                          <w:spacing w:line="240" w:lineRule="exact"/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ject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ark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Har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akin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ity) and</w:t>
                        </w:r>
                      </w:p>
                      <w:p w14:paraId="3A952504" w14:textId="77777777" w:rsidR="004F26BA" w:rsidRDefault="00C37378">
                        <w:pPr>
                          <w:spacing w:before="12"/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Jo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ley, 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niv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ity)</w:t>
                        </w:r>
                      </w:p>
                    </w:tc>
                  </w:tr>
                  <w:tr w:rsidR="004F26BA" w14:paraId="399CEBCD" w14:textId="77777777">
                    <w:trPr>
                      <w:trHeight w:hRule="exact" w:val="843"/>
                    </w:trPr>
                    <w:tc>
                      <w:tcPr>
                        <w:tcW w:w="15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C8E1D4" w14:textId="77777777" w:rsidR="004F26BA" w:rsidRDefault="00C37378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2001</w:t>
                        </w:r>
                      </w:p>
                    </w:tc>
                    <w:tc>
                      <w:tcPr>
                        <w:tcW w:w="7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8C4EE5" w14:textId="77777777" w:rsidR="004F26BA" w:rsidRDefault="00C37378">
                        <w:pPr>
                          <w:spacing w:line="240" w:lineRule="exact"/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 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ff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ect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f Coca Cola 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ake la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 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ci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ab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is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for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ance</w:t>
                        </w:r>
                      </w:p>
                      <w:p w14:paraId="4BBB689A" w14:textId="77777777" w:rsidR="004F26BA" w:rsidRDefault="00C37378">
                        <w:pPr>
                          <w:spacing w:before="12"/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vision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 h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no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ent Pa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ery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lan</w:t>
                        </w:r>
                      </w:p>
                      <w:p w14:paraId="6FA8CBBC" w14:textId="77777777" w:rsidR="004F26BA" w:rsidRDefault="00C37378">
                        <w:pPr>
                          <w:spacing w:before="12"/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a)</w:t>
                        </w:r>
                      </w:p>
                    </w:tc>
                  </w:tr>
                  <w:tr w:rsidR="004F26BA" w14:paraId="29CDDD80" w14:textId="77777777">
                    <w:trPr>
                      <w:trHeight w:hRule="exact" w:val="983"/>
                    </w:trPr>
                    <w:tc>
                      <w:tcPr>
                        <w:tcW w:w="15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0EDEBB" w14:textId="77777777" w:rsidR="004F26BA" w:rsidRDefault="004F26BA"/>
                    </w:tc>
                    <w:tc>
                      <w:tcPr>
                        <w:tcW w:w="7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837BCE" w14:textId="77777777" w:rsidR="004F26BA" w:rsidRDefault="00C37378">
                        <w:pPr>
                          <w:spacing w:line="240" w:lineRule="exact"/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: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e/Sp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Re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ant,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Aust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tit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te</w:t>
                        </w:r>
                      </w:p>
                      <w:p w14:paraId="24317FCE" w14:textId="77777777" w:rsidR="004F26BA" w:rsidRDefault="00C37378">
                        <w:pPr>
                          <w:spacing w:before="12"/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$1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,0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00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 Univer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a 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$1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,0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Nestle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</w:p>
                      <w:p w14:paraId="1A00BFE1" w14:textId="77777777" w:rsidR="004F26BA" w:rsidRDefault="00C37378">
                        <w:pPr>
                          <w:spacing w:before="12"/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$5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000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</w:tr>
                  <w:tr w:rsidR="004F26BA" w14:paraId="0394FB21" w14:textId="77777777">
                    <w:trPr>
                      <w:trHeight w:hRule="exact" w:val="702"/>
                    </w:trPr>
                    <w:tc>
                      <w:tcPr>
                        <w:tcW w:w="15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B74B45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67CF72C0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2001</w:t>
                        </w:r>
                      </w:p>
                    </w:tc>
                    <w:tc>
                      <w:tcPr>
                        <w:tcW w:w="7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72240B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61DD69E0" w14:textId="77777777" w:rsidR="004F26BA" w:rsidRDefault="00C37378">
                        <w:pPr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ect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ada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 hi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iet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ox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</w:p>
                      <w:p w14:paraId="063392D7" w14:textId="77777777" w:rsidR="004F26BA" w:rsidRDefault="00C37378">
                        <w:pPr>
                          <w:spacing w:before="12"/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(f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y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4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)</w:t>
                        </w:r>
                      </w:p>
                    </w:tc>
                  </w:tr>
                  <w:tr w:rsidR="004F26BA" w14:paraId="40721306" w14:textId="77777777">
                    <w:trPr>
                      <w:trHeight w:hRule="exact" w:val="842"/>
                    </w:trPr>
                    <w:tc>
                      <w:tcPr>
                        <w:tcW w:w="15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72DD3C" w14:textId="77777777" w:rsidR="004F26BA" w:rsidRDefault="004F26BA"/>
                    </w:tc>
                    <w:tc>
                      <w:tcPr>
                        <w:tcW w:w="7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9DFBC6" w14:textId="77777777" w:rsidR="004F26BA" w:rsidRDefault="00C37378">
                        <w:pPr>
                          <w:spacing w:line="240" w:lineRule="exact"/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ect w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ley, 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niv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ity) and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ark</w:t>
                        </w:r>
                      </w:p>
                      <w:p w14:paraId="21D09E84" w14:textId="77777777" w:rsidR="004F26BA" w:rsidRDefault="00C37378">
                        <w:pPr>
                          <w:spacing w:before="12"/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Har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akin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ity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eg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x and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ea B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khuis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pt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ts</w:t>
                        </w:r>
                      </w:p>
                      <w:p w14:paraId="5B5E01A6" w14:textId="77777777" w:rsidR="004F26BA" w:rsidRDefault="00C37378">
                        <w:pPr>
                          <w:spacing w:before="12"/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n) and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egan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ent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 Ph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ys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y)</w:t>
                        </w:r>
                      </w:p>
                    </w:tc>
                  </w:tr>
                  <w:tr w:rsidR="004F26BA" w14:paraId="54965C52" w14:textId="77777777">
                    <w:trPr>
                      <w:trHeight w:hRule="exact" w:val="422"/>
                    </w:trPr>
                    <w:tc>
                      <w:tcPr>
                        <w:tcW w:w="15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509F39" w14:textId="77777777" w:rsidR="004F26BA" w:rsidRDefault="004F26BA"/>
                    </w:tc>
                    <w:tc>
                      <w:tcPr>
                        <w:tcW w:w="7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F949EF" w14:textId="77777777" w:rsidR="004F26BA" w:rsidRDefault="00C37378">
                        <w:pPr>
                          <w:spacing w:line="240" w:lineRule="exact"/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: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tle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a 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$4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,0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00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</w:tr>
                  <w:tr w:rsidR="004F26BA" w14:paraId="1BA788FF" w14:textId="77777777">
                    <w:trPr>
                      <w:trHeight w:hRule="exact" w:val="562"/>
                    </w:trPr>
                    <w:tc>
                      <w:tcPr>
                        <w:tcW w:w="15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60916E" w14:textId="77777777" w:rsidR="004F26BA" w:rsidRDefault="004F26BA">
                        <w:pPr>
                          <w:spacing w:before="3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3EB7E20F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2000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2001</w:t>
                        </w:r>
                      </w:p>
                    </w:tc>
                    <w:tc>
                      <w:tcPr>
                        <w:tcW w:w="7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681CA9" w14:textId="77777777" w:rsidR="004F26BA" w:rsidRDefault="004F26BA">
                        <w:pPr>
                          <w:spacing w:before="3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4820569C" w14:textId="77777777" w:rsidR="004F26BA" w:rsidRDefault="00C37378">
                        <w:pPr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ect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ivi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ual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y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al 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ssm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ent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</w:t>
                        </w:r>
                      </w:p>
                    </w:tc>
                  </w:tr>
                  <w:tr w:rsidR="004F26BA" w14:paraId="57D239B3" w14:textId="77777777">
                    <w:trPr>
                      <w:trHeight w:hRule="exact" w:val="702"/>
                    </w:trPr>
                    <w:tc>
                      <w:tcPr>
                        <w:tcW w:w="15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3F6ED0" w14:textId="77777777" w:rsidR="004F26BA" w:rsidRDefault="004F26BA"/>
                    </w:tc>
                    <w:tc>
                      <w:tcPr>
                        <w:tcW w:w="7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8AE2AC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0426DAC5" w14:textId="77777777" w:rsidR="004F26BA" w:rsidRDefault="00C37378">
                        <w:pPr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vision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 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ow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hip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projects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Nestle Fel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lo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K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y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ere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and</w:t>
                        </w:r>
                      </w:p>
                      <w:p w14:paraId="61A37BD3" w14:textId="77777777" w:rsidR="004F26BA" w:rsidRDefault="00C37378">
                        <w:pPr>
                          <w:spacing w:before="12"/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 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tle Fel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lo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ea B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khuis</w:t>
                        </w:r>
                      </w:p>
                    </w:tc>
                  </w:tr>
                  <w:tr w:rsidR="004F26BA" w14:paraId="2A36AD3C" w14:textId="77777777">
                    <w:trPr>
                      <w:trHeight w:hRule="exact" w:val="702"/>
                    </w:trPr>
                    <w:tc>
                      <w:tcPr>
                        <w:tcW w:w="15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FC5F05" w14:textId="77777777" w:rsidR="004F26BA" w:rsidRDefault="004F26BA"/>
                    </w:tc>
                    <w:tc>
                      <w:tcPr>
                        <w:tcW w:w="7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D6183D" w14:textId="77777777" w:rsidR="004F26BA" w:rsidRDefault="00C37378">
                        <w:pPr>
                          <w:spacing w:line="240" w:lineRule="exact"/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: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e/Sp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Re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ant,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3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tit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te</w:t>
                        </w:r>
                      </w:p>
                      <w:p w14:paraId="526C9255" w14:textId="77777777" w:rsidR="004F26BA" w:rsidRDefault="00C37378">
                        <w:pPr>
                          <w:spacing w:before="12"/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$1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,0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</w:tr>
                  <w:tr w:rsidR="004F26BA" w14:paraId="3FBB84B9" w14:textId="77777777">
                    <w:trPr>
                      <w:trHeight w:hRule="exact" w:val="702"/>
                    </w:trPr>
                    <w:tc>
                      <w:tcPr>
                        <w:tcW w:w="15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A08EEC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4097A915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2000</w:t>
                        </w:r>
                      </w:p>
                    </w:tc>
                    <w:tc>
                      <w:tcPr>
                        <w:tcW w:w="7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3E710F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17840B8B" w14:textId="77777777" w:rsidR="004F26BA" w:rsidRDefault="00C37378">
                        <w:pPr>
                          <w:spacing w:line="250" w:lineRule="auto"/>
                          <w:ind w:left="429" w:right="46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ect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ada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 hi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iet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ab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is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rfor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ance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uri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pro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lon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cyc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g: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t 3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–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ce cyc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</w:p>
                    </w:tc>
                  </w:tr>
                  <w:tr w:rsidR="004F26BA" w14:paraId="1E930062" w14:textId="77777777">
                    <w:trPr>
                      <w:trHeight w:hRule="exact" w:val="251"/>
                    </w:trPr>
                    <w:tc>
                      <w:tcPr>
                        <w:tcW w:w="15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DF9403" w14:textId="77777777" w:rsidR="004F26BA" w:rsidRDefault="004F26BA"/>
                    </w:tc>
                    <w:tc>
                      <w:tcPr>
                        <w:tcW w:w="7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3DF2A8" w14:textId="77777777" w:rsidR="004F26BA" w:rsidRDefault="00C37378">
                        <w:pPr>
                          <w:spacing w:line="240" w:lineRule="exact"/>
                          <w:ind w:left="42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vision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Jo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ley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 h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no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ents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ew</w:t>
                        </w:r>
                      </w:p>
                    </w:tc>
                  </w:tr>
                </w:tbl>
                <w:p w14:paraId="08827211" w14:textId="77777777" w:rsidR="004F26BA" w:rsidRDefault="004F26BA"/>
              </w:txbxContent>
            </v:textbox>
            <w10:wrap anchorx="page" anchory="page"/>
          </v:shape>
        </w:pic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let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</w:p>
    <w:p w14:paraId="2F9DCEDD" w14:textId="77777777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415B6AC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00DBBC6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9E98C3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FB532C2" w14:textId="77777777" w:rsidR="004F26BA" w:rsidRPr="00CD0B56" w:rsidRDefault="00C37378" w:rsidP="00CD0B56">
      <w:pPr>
        <w:spacing w:before="12"/>
        <w:ind w:left="2030" w:right="3055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hAnsiTheme="minorHAnsi" w:cstheme="minorHAnsi"/>
          <w:sz w:val="22"/>
          <w:szCs w:val="22"/>
        </w:rPr>
        <w:pict w14:anchorId="551CB754">
          <v:shape id="_x0000_s1071" type="#_x0000_t202" style="position:absolute;left:0;text-align:left;margin-left:66pt;margin-top:75.3pt;width:472.55pt;height:685.05pt;z-index:-5251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06"/>
                    <w:gridCol w:w="7945"/>
                  </w:tblGrid>
                  <w:tr w:rsidR="004F26BA" w14:paraId="02CC7FD4" w14:textId="77777777">
                    <w:trPr>
                      <w:trHeight w:hRule="exact" w:val="251"/>
                    </w:trPr>
                    <w:tc>
                      <w:tcPr>
                        <w:tcW w:w="15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48D5B6" w14:textId="77777777" w:rsidR="004F26BA" w:rsidRDefault="004F26BA"/>
                    </w:tc>
                    <w:tc>
                      <w:tcPr>
                        <w:tcW w:w="79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3B738C" w14:textId="77777777" w:rsidR="004F26BA" w:rsidRDefault="004F26BA"/>
                    </w:tc>
                  </w:tr>
                  <w:tr w:rsidR="004F26BA" w14:paraId="2B74A9AC" w14:textId="77777777">
                    <w:trPr>
                      <w:trHeight w:hRule="exact" w:val="421"/>
                    </w:trPr>
                    <w:tc>
                      <w:tcPr>
                        <w:tcW w:w="15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50A3CE" w14:textId="77777777" w:rsidR="004F26BA" w:rsidRDefault="004F26BA"/>
                    </w:tc>
                    <w:tc>
                      <w:tcPr>
                        <w:tcW w:w="79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A91419" w14:textId="77777777" w:rsidR="004F26BA" w:rsidRDefault="004F26BA"/>
                    </w:tc>
                  </w:tr>
                  <w:tr w:rsidR="004F26BA" w14:paraId="561E19D0" w14:textId="77777777">
                    <w:trPr>
                      <w:trHeight w:hRule="exact" w:val="562"/>
                    </w:trPr>
                    <w:tc>
                      <w:tcPr>
                        <w:tcW w:w="15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9DF3DE" w14:textId="77777777" w:rsidR="004F26BA" w:rsidRDefault="004F26BA"/>
                    </w:tc>
                    <w:tc>
                      <w:tcPr>
                        <w:tcW w:w="79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A167F7" w14:textId="77777777" w:rsidR="004F26BA" w:rsidRDefault="004F26BA"/>
                    </w:tc>
                  </w:tr>
                  <w:tr w:rsidR="004F26BA" w14:paraId="4BC937ED" w14:textId="77777777">
                    <w:trPr>
                      <w:trHeight w:hRule="exact" w:val="983"/>
                    </w:trPr>
                    <w:tc>
                      <w:tcPr>
                        <w:tcW w:w="15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D12B69" w14:textId="77777777" w:rsidR="004F26BA" w:rsidRDefault="004F26BA"/>
                    </w:tc>
                    <w:tc>
                      <w:tcPr>
                        <w:tcW w:w="79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7B35BD" w14:textId="77777777" w:rsidR="004F26BA" w:rsidRDefault="004F26BA"/>
                    </w:tc>
                  </w:tr>
                  <w:tr w:rsidR="004F26BA" w14:paraId="3C76D66C" w14:textId="77777777">
                    <w:trPr>
                      <w:trHeight w:hRule="exact" w:val="421"/>
                    </w:trPr>
                    <w:tc>
                      <w:tcPr>
                        <w:tcW w:w="15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7355A5" w14:textId="77777777" w:rsidR="004F26BA" w:rsidRDefault="004F26BA"/>
                    </w:tc>
                    <w:tc>
                      <w:tcPr>
                        <w:tcW w:w="79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A95D8E" w14:textId="77777777" w:rsidR="004F26BA" w:rsidRDefault="004F26BA"/>
                    </w:tc>
                  </w:tr>
                  <w:tr w:rsidR="004F26BA" w14:paraId="36F99ADD" w14:textId="77777777">
                    <w:trPr>
                      <w:trHeight w:hRule="exact" w:val="562"/>
                    </w:trPr>
                    <w:tc>
                      <w:tcPr>
                        <w:tcW w:w="15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0CB744" w14:textId="77777777" w:rsidR="004F26BA" w:rsidRDefault="004F26BA"/>
                    </w:tc>
                    <w:tc>
                      <w:tcPr>
                        <w:tcW w:w="79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DF70DD" w14:textId="77777777" w:rsidR="004F26BA" w:rsidRDefault="004F26BA"/>
                    </w:tc>
                  </w:tr>
                  <w:tr w:rsidR="004F26BA" w14:paraId="3F031056" w14:textId="77777777">
                    <w:trPr>
                      <w:trHeight w:hRule="exact" w:val="702"/>
                    </w:trPr>
                    <w:tc>
                      <w:tcPr>
                        <w:tcW w:w="15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B6DC31" w14:textId="77777777" w:rsidR="004F26BA" w:rsidRDefault="004F26BA"/>
                    </w:tc>
                    <w:tc>
                      <w:tcPr>
                        <w:tcW w:w="79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29F75B" w14:textId="77777777" w:rsidR="004F26BA" w:rsidRDefault="004F26BA"/>
                    </w:tc>
                  </w:tr>
                  <w:tr w:rsidR="004F26BA" w14:paraId="2215981C" w14:textId="77777777">
                    <w:trPr>
                      <w:trHeight w:hRule="exact" w:val="702"/>
                    </w:trPr>
                    <w:tc>
                      <w:tcPr>
                        <w:tcW w:w="15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968882" w14:textId="77777777" w:rsidR="004F26BA" w:rsidRDefault="004F26BA"/>
                    </w:tc>
                    <w:tc>
                      <w:tcPr>
                        <w:tcW w:w="79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FFD830" w14:textId="77777777" w:rsidR="004F26BA" w:rsidRDefault="004F26BA"/>
                    </w:tc>
                  </w:tr>
                  <w:tr w:rsidR="004F26BA" w14:paraId="59D2C63F" w14:textId="77777777">
                    <w:trPr>
                      <w:trHeight w:hRule="exact" w:val="702"/>
                    </w:trPr>
                    <w:tc>
                      <w:tcPr>
                        <w:tcW w:w="15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792897" w14:textId="77777777" w:rsidR="004F26BA" w:rsidRDefault="004F26BA"/>
                    </w:tc>
                    <w:tc>
                      <w:tcPr>
                        <w:tcW w:w="79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16E819" w14:textId="77777777" w:rsidR="004F26BA" w:rsidRDefault="004F26BA"/>
                    </w:tc>
                  </w:tr>
                  <w:tr w:rsidR="004F26BA" w14:paraId="33687807" w14:textId="77777777">
                    <w:trPr>
                      <w:trHeight w:hRule="exact" w:val="842"/>
                    </w:trPr>
                    <w:tc>
                      <w:tcPr>
                        <w:tcW w:w="15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0C3D73" w14:textId="77777777" w:rsidR="004F26BA" w:rsidRDefault="004F26BA"/>
                    </w:tc>
                    <w:tc>
                      <w:tcPr>
                        <w:tcW w:w="79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9E2119" w14:textId="77777777" w:rsidR="004F26BA" w:rsidRDefault="004F26BA"/>
                    </w:tc>
                  </w:tr>
                  <w:tr w:rsidR="004F26BA" w14:paraId="09EB884F" w14:textId="77777777">
                    <w:trPr>
                      <w:trHeight w:hRule="exact" w:val="421"/>
                    </w:trPr>
                    <w:tc>
                      <w:tcPr>
                        <w:tcW w:w="15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D16402" w14:textId="77777777" w:rsidR="004F26BA" w:rsidRDefault="004F26BA"/>
                    </w:tc>
                    <w:tc>
                      <w:tcPr>
                        <w:tcW w:w="79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F674CD" w14:textId="77777777" w:rsidR="004F26BA" w:rsidRDefault="004F26BA"/>
                    </w:tc>
                  </w:tr>
                  <w:tr w:rsidR="004F26BA" w14:paraId="4AD72AD0" w14:textId="77777777">
                    <w:trPr>
                      <w:trHeight w:hRule="exact" w:val="843"/>
                    </w:trPr>
                    <w:tc>
                      <w:tcPr>
                        <w:tcW w:w="15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D8FC25" w14:textId="77777777" w:rsidR="004F26BA" w:rsidRDefault="004F26BA"/>
                    </w:tc>
                    <w:tc>
                      <w:tcPr>
                        <w:tcW w:w="79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4DD452" w14:textId="77777777" w:rsidR="004F26BA" w:rsidRDefault="004F26BA"/>
                    </w:tc>
                  </w:tr>
                  <w:tr w:rsidR="004F26BA" w14:paraId="2E11E56B" w14:textId="77777777">
                    <w:trPr>
                      <w:trHeight w:hRule="exact" w:val="983"/>
                    </w:trPr>
                    <w:tc>
                      <w:tcPr>
                        <w:tcW w:w="15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9247A0" w14:textId="77777777" w:rsidR="004F26BA" w:rsidRDefault="004F26BA"/>
                    </w:tc>
                    <w:tc>
                      <w:tcPr>
                        <w:tcW w:w="79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D2ABB3" w14:textId="77777777" w:rsidR="004F26BA" w:rsidRDefault="004F26BA"/>
                    </w:tc>
                  </w:tr>
                  <w:tr w:rsidR="004F26BA" w14:paraId="786C7C3A" w14:textId="77777777">
                    <w:trPr>
                      <w:trHeight w:hRule="exact" w:val="702"/>
                    </w:trPr>
                    <w:tc>
                      <w:tcPr>
                        <w:tcW w:w="15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9B0937" w14:textId="77777777" w:rsidR="004F26BA" w:rsidRDefault="004F26BA"/>
                    </w:tc>
                    <w:tc>
                      <w:tcPr>
                        <w:tcW w:w="79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BD90E4" w14:textId="77777777" w:rsidR="004F26BA" w:rsidRDefault="004F26BA"/>
                    </w:tc>
                  </w:tr>
                  <w:tr w:rsidR="004F26BA" w14:paraId="5B102FD6" w14:textId="77777777">
                    <w:trPr>
                      <w:trHeight w:hRule="exact" w:val="702"/>
                    </w:trPr>
                    <w:tc>
                      <w:tcPr>
                        <w:tcW w:w="15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E6B195" w14:textId="77777777" w:rsidR="004F26BA" w:rsidRDefault="004F26BA"/>
                    </w:tc>
                    <w:tc>
                      <w:tcPr>
                        <w:tcW w:w="79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378C5A" w14:textId="77777777" w:rsidR="004F26BA" w:rsidRDefault="004F26BA"/>
                    </w:tc>
                  </w:tr>
                  <w:tr w:rsidR="004F26BA" w14:paraId="6128F8FA" w14:textId="77777777">
                    <w:trPr>
                      <w:trHeight w:hRule="exact" w:val="562"/>
                    </w:trPr>
                    <w:tc>
                      <w:tcPr>
                        <w:tcW w:w="15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08081A" w14:textId="77777777" w:rsidR="004F26BA" w:rsidRDefault="004F26BA"/>
                    </w:tc>
                    <w:tc>
                      <w:tcPr>
                        <w:tcW w:w="79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2B7B61" w14:textId="77777777" w:rsidR="004F26BA" w:rsidRDefault="004F26BA"/>
                    </w:tc>
                  </w:tr>
                  <w:tr w:rsidR="004F26BA" w14:paraId="57B94236" w14:textId="77777777">
                    <w:trPr>
                      <w:trHeight w:hRule="exact" w:val="702"/>
                    </w:trPr>
                    <w:tc>
                      <w:tcPr>
                        <w:tcW w:w="15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E46642" w14:textId="77777777" w:rsidR="004F26BA" w:rsidRDefault="004F26BA"/>
                    </w:tc>
                    <w:tc>
                      <w:tcPr>
                        <w:tcW w:w="79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33F135" w14:textId="77777777" w:rsidR="004F26BA" w:rsidRDefault="004F26BA"/>
                    </w:tc>
                  </w:tr>
                  <w:tr w:rsidR="004F26BA" w14:paraId="525B38EF" w14:textId="77777777">
                    <w:trPr>
                      <w:trHeight w:hRule="exact" w:val="562"/>
                    </w:trPr>
                    <w:tc>
                      <w:tcPr>
                        <w:tcW w:w="15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2E0827" w14:textId="77777777" w:rsidR="004F26BA" w:rsidRDefault="004F26BA"/>
                    </w:tc>
                    <w:tc>
                      <w:tcPr>
                        <w:tcW w:w="79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FBA7A4" w14:textId="77777777" w:rsidR="004F26BA" w:rsidRDefault="004F26BA"/>
                    </w:tc>
                  </w:tr>
                  <w:tr w:rsidR="004F26BA" w14:paraId="46DFAF95" w14:textId="77777777">
                    <w:trPr>
                      <w:trHeight w:hRule="exact" w:val="702"/>
                    </w:trPr>
                    <w:tc>
                      <w:tcPr>
                        <w:tcW w:w="15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A41A7E" w14:textId="77777777" w:rsidR="004F26BA" w:rsidRDefault="004F26BA"/>
                    </w:tc>
                    <w:tc>
                      <w:tcPr>
                        <w:tcW w:w="79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991C4F" w14:textId="77777777" w:rsidR="004F26BA" w:rsidRDefault="004F26BA"/>
                    </w:tc>
                  </w:tr>
                  <w:tr w:rsidR="004F26BA" w14:paraId="232CD8EF" w14:textId="77777777">
                    <w:trPr>
                      <w:trHeight w:hRule="exact" w:val="421"/>
                    </w:trPr>
                    <w:tc>
                      <w:tcPr>
                        <w:tcW w:w="15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5FB968" w14:textId="77777777" w:rsidR="004F26BA" w:rsidRDefault="004F26BA"/>
                    </w:tc>
                    <w:tc>
                      <w:tcPr>
                        <w:tcW w:w="79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587FD6" w14:textId="77777777" w:rsidR="004F26BA" w:rsidRDefault="004F26BA"/>
                    </w:tc>
                  </w:tr>
                  <w:tr w:rsidR="004F26BA" w14:paraId="00D19B55" w14:textId="77777777">
                    <w:trPr>
                      <w:trHeight w:hRule="exact" w:val="702"/>
                    </w:trPr>
                    <w:tc>
                      <w:tcPr>
                        <w:tcW w:w="15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8B1867" w14:textId="77777777" w:rsidR="004F26BA" w:rsidRDefault="004F26BA"/>
                    </w:tc>
                    <w:tc>
                      <w:tcPr>
                        <w:tcW w:w="79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33D726" w14:textId="77777777" w:rsidR="004F26BA" w:rsidRDefault="004F26BA"/>
                    </w:tc>
                  </w:tr>
                  <w:tr w:rsidR="004F26BA" w14:paraId="487221B4" w14:textId="77777777">
                    <w:trPr>
                      <w:trHeight w:hRule="exact" w:val="251"/>
                    </w:trPr>
                    <w:tc>
                      <w:tcPr>
                        <w:tcW w:w="15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40CD25" w14:textId="77777777" w:rsidR="004F26BA" w:rsidRDefault="004F26BA"/>
                    </w:tc>
                    <w:tc>
                      <w:tcPr>
                        <w:tcW w:w="79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0ABFF0" w14:textId="77777777" w:rsidR="004F26BA" w:rsidRDefault="004F26BA"/>
                    </w:tc>
                  </w:tr>
                </w:tbl>
                <w:p w14:paraId="5D83C3DD" w14:textId="77777777" w:rsidR="004F26BA" w:rsidRDefault="004F26BA"/>
              </w:txbxContent>
            </v:textbox>
            <w10:wrap anchorx="page" anchory="page"/>
          </v:shape>
        </w:pic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Heidi Sta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ac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er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niv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ity) </w:t>
      </w: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  <w:u w:val="single" w:color="000000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  <w:u w:val="single" w:color="000000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  <w:u w:val="single" w:color="000000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: 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tle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$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</w:t>
      </w:r>
      <w:r w:rsidRPr="00CD0B56">
        <w:rPr>
          <w:rFonts w:asciiTheme="minorHAnsi" w:eastAsia="Candara" w:hAnsiTheme="minorHAnsi" w:cstheme="minorHAnsi"/>
          <w:sz w:val="22"/>
          <w:szCs w:val="22"/>
        </w:rPr>
        <w:t>,0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00</w:t>
      </w:r>
      <w:r w:rsidRPr="00CD0B56">
        <w:rPr>
          <w:rFonts w:asciiTheme="minorHAnsi" w:eastAsia="Candara" w:hAnsiTheme="minorHAnsi" w:cstheme="minorHAnsi"/>
          <w:sz w:val="22"/>
          <w:szCs w:val="22"/>
        </w:rPr>
        <w:t>)</w:t>
      </w:r>
    </w:p>
    <w:p w14:paraId="45692454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DA37AE9" w14:textId="77777777" w:rsidR="004F26BA" w:rsidRPr="00CD0B56" w:rsidRDefault="00C37378" w:rsidP="00CD0B56">
      <w:pPr>
        <w:ind w:left="2030" w:right="323" w:hanging="181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99</w:t>
      </w:r>
      <w:r w:rsidRPr="00CD0B56">
        <w:rPr>
          <w:rFonts w:asciiTheme="minorHAnsi" w:eastAsia="Candara" w:hAnsiTheme="minorHAnsi" w:cstheme="minorHAnsi"/>
          <w:sz w:val="22"/>
          <w:szCs w:val="22"/>
        </w:rPr>
        <w:t>-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0                </w:t>
      </w:r>
      <w:r w:rsidRPr="00CD0B56">
        <w:rPr>
          <w:rFonts w:asciiTheme="minorHAnsi" w:eastAsia="Candara" w:hAnsiTheme="minorHAnsi" w:cstheme="minorHAnsi"/>
          <w:spacing w:val="4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ff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ect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f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if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ent ca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ff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 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ake 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egies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ab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rfor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ance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uri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pro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lon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cyc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</w:p>
    <w:p w14:paraId="33AF3907" w14:textId="77777777" w:rsidR="004F26BA" w:rsidRPr="00CD0B56" w:rsidRDefault="00C37378" w:rsidP="00CD0B56">
      <w:pPr>
        <w:spacing w:before="2"/>
        <w:ind w:left="2030" w:right="363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ject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ve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artin,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A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ie Mo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qu</w:t>
      </w:r>
      <w:r w:rsidRPr="00CD0B56">
        <w:rPr>
          <w:rFonts w:asciiTheme="minorHAnsi" w:eastAsia="Candara" w:hAnsiTheme="minorHAnsi" w:cstheme="minorHAnsi"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pt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f </w:t>
      </w:r>
      <w:r w:rsidRPr="00CD0B56">
        <w:rPr>
          <w:rFonts w:asciiTheme="minorHAnsi" w:eastAsia="Candara" w:hAnsiTheme="minorHAnsi" w:cstheme="minorHAnsi"/>
          <w:sz w:val="22"/>
          <w:szCs w:val="22"/>
        </w:rPr>
        <w:t>Ph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ys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y 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A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li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, 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f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Jo</w:t>
      </w:r>
      <w:r w:rsidRPr="00CD0B56">
        <w:rPr>
          <w:rFonts w:asciiTheme="minorHAnsi" w:eastAsia="Candara" w:hAnsiTheme="minorHAnsi" w:cstheme="minorHAnsi"/>
          <w:sz w:val="22"/>
          <w:szCs w:val="22"/>
        </w:rPr>
        <w:t>hn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Ha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ley, Clint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niv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ity) and Ben 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bro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eg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x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pt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n)</w:t>
      </w:r>
    </w:p>
    <w:p w14:paraId="642B8919" w14:textId="77777777" w:rsidR="004F26BA" w:rsidRPr="00CD0B56" w:rsidRDefault="00C37378" w:rsidP="00CD0B56">
      <w:pPr>
        <w:spacing w:before="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  <w:u w:val="single" w:color="000000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  <w:u w:val="single" w:color="000000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  <w:u w:val="single" w:color="000000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: 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tle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$4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z w:val="22"/>
          <w:szCs w:val="22"/>
        </w:rPr>
        <w:t>,0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00</w:t>
      </w:r>
      <w:r w:rsidRPr="00CD0B56">
        <w:rPr>
          <w:rFonts w:asciiTheme="minorHAnsi" w:eastAsia="Candara" w:hAnsiTheme="minorHAnsi" w:cstheme="minorHAnsi"/>
          <w:sz w:val="22"/>
          <w:szCs w:val="22"/>
        </w:rPr>
        <w:t>)</w:t>
      </w:r>
    </w:p>
    <w:p w14:paraId="75376FD3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AC9F97F" w14:textId="77777777" w:rsidR="004F26BA" w:rsidRPr="00CD0B56" w:rsidRDefault="00C37378" w:rsidP="00CD0B56">
      <w:pPr>
        <w:ind w:left="2030" w:right="297" w:hanging="181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99</w:t>
      </w:r>
      <w:r w:rsidRPr="00CD0B56">
        <w:rPr>
          <w:rFonts w:asciiTheme="minorHAnsi" w:eastAsia="Candara" w:hAnsiTheme="minorHAnsi" w:cstheme="minorHAnsi"/>
          <w:sz w:val="22"/>
          <w:szCs w:val="22"/>
        </w:rPr>
        <w:t>-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0                </w:t>
      </w:r>
      <w:r w:rsidRPr="00CD0B56">
        <w:rPr>
          <w:rFonts w:asciiTheme="minorHAnsi" w:eastAsia="Candara" w:hAnsiTheme="minorHAnsi" w:cstheme="minorHAnsi"/>
          <w:spacing w:val="4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 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ff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ect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 c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at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up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ccer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rfor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ance in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eli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5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ale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laye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</w:p>
    <w:p w14:paraId="6175631D" w14:textId="77777777" w:rsidR="004F26BA" w:rsidRPr="00CD0B56" w:rsidRDefault="00C37378" w:rsidP="00CD0B56">
      <w:pPr>
        <w:spacing w:before="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ject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eg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x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artm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nt) 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ou</w:t>
      </w:r>
      <w:r w:rsidRPr="00CD0B56">
        <w:rPr>
          <w:rFonts w:asciiTheme="minorHAnsi" w:eastAsia="Candara" w:hAnsiTheme="minorHAnsi" w:cstheme="minorHAnsi"/>
          <w:sz w:val="22"/>
          <w:szCs w:val="22"/>
        </w:rPr>
        <w:t>g</w:t>
      </w:r>
    </w:p>
    <w:p w14:paraId="6F68319D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Tu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ilty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ent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Ph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ys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y 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li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n)</w:t>
      </w:r>
    </w:p>
    <w:p w14:paraId="0B444B53" w14:textId="77777777" w:rsidR="004F26BA" w:rsidRPr="00CD0B56" w:rsidRDefault="00C37378" w:rsidP="00CD0B56">
      <w:pPr>
        <w:spacing w:before="13"/>
        <w:ind w:left="2030" w:right="411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  <w:u w:val="single" w:color="000000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  <w:u w:val="single" w:color="000000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  <w:u w:val="single" w:color="000000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e/Sp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ine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Re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rc</w:t>
      </w:r>
      <w:r w:rsidRPr="00CD0B56">
        <w:rPr>
          <w:rFonts w:asciiTheme="minorHAnsi" w:eastAsia="Candara" w:hAnsiTheme="minorHAnsi" w:cstheme="minorHAnsi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ant,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Aust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tit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$5,0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00</w:t>
      </w:r>
      <w:r w:rsidRPr="00CD0B56">
        <w:rPr>
          <w:rFonts w:asciiTheme="minorHAnsi" w:eastAsia="Candara" w:hAnsiTheme="minorHAnsi" w:cstheme="minorHAnsi"/>
          <w:sz w:val="22"/>
          <w:szCs w:val="22"/>
        </w:rPr>
        <w:t>)</w:t>
      </w:r>
    </w:p>
    <w:p w14:paraId="560A6939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87380C7" w14:textId="77777777" w:rsidR="004F26BA" w:rsidRPr="00CD0B56" w:rsidRDefault="00C37378" w:rsidP="00CD0B56">
      <w:pPr>
        <w:ind w:left="2030" w:right="584" w:hanging="181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99</w:t>
      </w:r>
      <w:r w:rsidRPr="00CD0B56">
        <w:rPr>
          <w:rFonts w:asciiTheme="minorHAnsi" w:eastAsia="Candara" w:hAnsiTheme="minorHAnsi" w:cstheme="minorHAnsi"/>
          <w:sz w:val="22"/>
          <w:szCs w:val="22"/>
        </w:rPr>
        <w:t>: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                          </w:t>
      </w:r>
      <w:r w:rsidRPr="00CD0B56">
        <w:rPr>
          <w:rFonts w:asciiTheme="minorHAnsi" w:eastAsia="Candara" w:hAnsiTheme="minorHAnsi" w:cstheme="minorHAnsi"/>
          <w:spacing w:val="3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 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ff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ect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 ada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 hi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t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iet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ab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rfor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ance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uri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pro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lon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cyc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g: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t 2.</w:t>
      </w:r>
    </w:p>
    <w:p w14:paraId="322040AA" w14:textId="77777777" w:rsidR="004F26BA" w:rsidRPr="00CD0B56" w:rsidRDefault="00C37378" w:rsidP="00CD0B56">
      <w:pPr>
        <w:spacing w:before="2"/>
        <w:ind w:left="2030" w:right="25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ject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f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ark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Har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gr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, 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f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eg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lli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Dav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d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-S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ith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akin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iv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ity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ark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z w:val="22"/>
          <w:szCs w:val="22"/>
        </w:rPr>
        <w:t>braio 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am</w:t>
      </w:r>
      <w:r w:rsidRPr="00CD0B56">
        <w:rPr>
          <w:rFonts w:asciiTheme="minorHAnsi" w:eastAsia="Candara" w:hAnsiTheme="minorHAnsi" w:cstheme="minorHAnsi"/>
          <w:sz w:val="22"/>
          <w:szCs w:val="22"/>
        </w:rPr>
        <w:t>ien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ng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s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iv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ity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of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bou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ne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f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Jo</w:t>
      </w:r>
      <w:r w:rsidRPr="00CD0B56">
        <w:rPr>
          <w:rFonts w:asciiTheme="minorHAnsi" w:eastAsia="Candara" w:hAnsiTheme="minorHAnsi" w:cstheme="minorHAnsi"/>
          <w:sz w:val="22"/>
          <w:szCs w:val="22"/>
        </w:rPr>
        <w:t>hn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Ha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ley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niv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ity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1A5D8297" w14:textId="77777777" w:rsidR="004F26BA" w:rsidRPr="00CD0B56" w:rsidRDefault="00C37378" w:rsidP="00CD0B56">
      <w:pPr>
        <w:spacing w:before="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  <w:u w:val="single" w:color="000000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  <w:u w:val="single" w:color="000000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  <w:u w:val="single" w:color="000000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K</w:t>
      </w:r>
      <w:r w:rsidRPr="00CD0B56">
        <w:rPr>
          <w:rFonts w:asciiTheme="minorHAnsi" w:eastAsia="Candara" w:hAnsiTheme="minorHAnsi" w:cstheme="minorHAnsi"/>
          <w:sz w:val="22"/>
          <w:szCs w:val="22"/>
        </w:rPr>
        <w:t>el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lo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gg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$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28</w:t>
      </w:r>
      <w:r w:rsidRPr="00CD0B56">
        <w:rPr>
          <w:rFonts w:asciiTheme="minorHAnsi" w:eastAsia="Candara" w:hAnsiTheme="minorHAnsi" w:cstheme="minorHAnsi"/>
          <w:sz w:val="22"/>
          <w:szCs w:val="22"/>
        </w:rPr>
        <w:t>,8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00</w:t>
      </w:r>
      <w:r w:rsidRPr="00CD0B56">
        <w:rPr>
          <w:rFonts w:asciiTheme="minorHAnsi" w:eastAsia="Candara" w:hAnsiTheme="minorHAnsi" w:cstheme="minorHAnsi"/>
          <w:sz w:val="22"/>
          <w:szCs w:val="22"/>
        </w:rPr>
        <w:t>)</w:t>
      </w:r>
    </w:p>
    <w:p w14:paraId="1067A39D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2FC7FD2" w14:textId="77777777" w:rsidR="004F26BA" w:rsidRPr="00CD0B56" w:rsidRDefault="00C37378" w:rsidP="00CD0B56">
      <w:pPr>
        <w:ind w:left="2030" w:right="585" w:hanging="181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                         </w:t>
      </w:r>
      <w:r w:rsidRPr="00CD0B56">
        <w:rPr>
          <w:rFonts w:asciiTheme="minorHAnsi" w:eastAsia="Candara" w:hAnsiTheme="minorHAnsi" w:cstheme="minorHAnsi"/>
          <w:spacing w:val="3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 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ff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ect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 ada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 hi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t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iet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ab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rfor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ance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uri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lon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cyc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g: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t 1.</w:t>
      </w:r>
    </w:p>
    <w:p w14:paraId="5BC0878F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41D64ED" w14:textId="77777777" w:rsidR="004F26BA" w:rsidRPr="00CD0B56" w:rsidRDefault="00C37378" w:rsidP="00CD0B56">
      <w:pPr>
        <w:ind w:left="2030" w:right="435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ject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f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ark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Har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gr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akin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iv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ity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ark Fe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z w:val="22"/>
          <w:szCs w:val="22"/>
        </w:rPr>
        <w:t>braio 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am</w:t>
      </w:r>
      <w:r w:rsidRPr="00CD0B56">
        <w:rPr>
          <w:rFonts w:asciiTheme="minorHAnsi" w:eastAsia="Candara" w:hAnsiTheme="minorHAnsi" w:cstheme="minorHAnsi"/>
          <w:sz w:val="22"/>
          <w:szCs w:val="22"/>
        </w:rPr>
        <w:t>ien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ng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iv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ity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of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bou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ne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J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hn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Ha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ley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Vi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R</w:t>
      </w:r>
      <w:r w:rsidRPr="00CD0B56">
        <w:rPr>
          <w:rFonts w:asciiTheme="minorHAnsi" w:eastAsia="Candara" w:hAnsiTheme="minorHAnsi" w:cstheme="minorHAnsi"/>
          <w:sz w:val="22"/>
          <w:szCs w:val="22"/>
        </w:rPr>
        <w:t>esear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Fell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ow)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76B581C1" w14:textId="77777777" w:rsidR="004F26BA" w:rsidRPr="00CD0B56" w:rsidRDefault="00C37378" w:rsidP="00CD0B56">
      <w:pPr>
        <w:spacing w:before="2"/>
        <w:ind w:left="2030" w:right="411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  <w:u w:val="single" w:color="000000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  <w:u w:val="single" w:color="000000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  <w:u w:val="single" w:color="000000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e/Sp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ine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Re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rc</w:t>
      </w:r>
      <w:r w:rsidRPr="00CD0B56">
        <w:rPr>
          <w:rFonts w:asciiTheme="minorHAnsi" w:eastAsia="Candara" w:hAnsiTheme="minorHAnsi" w:cstheme="minorHAnsi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ant,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Aust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tit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$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</w:t>
      </w:r>
      <w:r w:rsidRPr="00CD0B56">
        <w:rPr>
          <w:rFonts w:asciiTheme="minorHAnsi" w:eastAsia="Candara" w:hAnsiTheme="minorHAnsi" w:cstheme="minorHAnsi"/>
          <w:sz w:val="22"/>
          <w:szCs w:val="22"/>
        </w:rPr>
        <w:t>,0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00</w:t>
      </w:r>
      <w:r w:rsidRPr="00CD0B56">
        <w:rPr>
          <w:rFonts w:asciiTheme="minorHAnsi" w:eastAsia="Candara" w:hAnsiTheme="minorHAnsi" w:cstheme="minorHAnsi"/>
          <w:sz w:val="22"/>
          <w:szCs w:val="22"/>
        </w:rPr>
        <w:t>)</w:t>
      </w:r>
    </w:p>
    <w:p w14:paraId="2C3FC904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60F7AB1" w14:textId="77777777" w:rsidR="004F26BA" w:rsidRPr="00CD0B56" w:rsidRDefault="00C37378" w:rsidP="00CD0B56">
      <w:pPr>
        <w:ind w:left="2030" w:right="263" w:hanging="181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                         </w:t>
      </w:r>
      <w:r w:rsidRPr="00CD0B56">
        <w:rPr>
          <w:rFonts w:asciiTheme="minorHAnsi" w:eastAsia="Candara" w:hAnsiTheme="minorHAnsi" w:cstheme="minorHAnsi"/>
          <w:spacing w:val="3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av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ability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f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la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a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ee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y aci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ab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rfor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ance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f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gh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-i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y cyc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</w:p>
    <w:p w14:paraId="3AE2A2C8" w14:textId="77777777" w:rsidR="004F26BA" w:rsidRPr="00CD0B56" w:rsidRDefault="00C37378" w:rsidP="00CD0B56">
      <w:pPr>
        <w:spacing w:before="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ject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f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Jo</w:t>
      </w:r>
      <w:r w:rsidRPr="00CD0B56">
        <w:rPr>
          <w:rFonts w:asciiTheme="minorHAnsi" w:eastAsia="Candara" w:hAnsiTheme="minorHAnsi" w:cstheme="minorHAnsi"/>
          <w:sz w:val="22"/>
          <w:szCs w:val="22"/>
        </w:rPr>
        <w:t>hn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Ha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ley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Vi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R</w:t>
      </w:r>
      <w:r w:rsidRPr="00CD0B56">
        <w:rPr>
          <w:rFonts w:asciiTheme="minorHAnsi" w:eastAsia="Candara" w:hAnsiTheme="minorHAnsi" w:cstheme="minorHAnsi"/>
          <w:sz w:val="22"/>
          <w:szCs w:val="22"/>
        </w:rPr>
        <w:t>esear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Fell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ow)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Dr</w:t>
      </w:r>
    </w:p>
    <w:p w14:paraId="238B9B44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ve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artin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Ph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ys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y 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li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n)</w:t>
      </w:r>
    </w:p>
    <w:p w14:paraId="3DD0338E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  <w:u w:val="single" w:color="000000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  <w:u w:val="single" w:color="000000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  <w:u w:val="single" w:color="000000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: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e/Sp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ine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Re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rc</w:t>
      </w:r>
      <w:r w:rsidRPr="00CD0B56">
        <w:rPr>
          <w:rFonts w:asciiTheme="minorHAnsi" w:eastAsia="Candara" w:hAnsiTheme="minorHAnsi" w:cstheme="minorHAnsi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ant,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Aust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tit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</w:p>
    <w:p w14:paraId="77569CBC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$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000</w:t>
      </w:r>
      <w:r w:rsidRPr="00CD0B56">
        <w:rPr>
          <w:rFonts w:asciiTheme="minorHAnsi" w:eastAsia="Candara" w:hAnsiTheme="minorHAnsi" w:cstheme="minorHAnsi"/>
          <w:sz w:val="22"/>
          <w:szCs w:val="22"/>
        </w:rPr>
        <w:t>)</w:t>
      </w:r>
    </w:p>
    <w:p w14:paraId="50C7C372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AA1BCAA" w14:textId="77777777" w:rsidR="004F26BA" w:rsidRPr="00CD0B56" w:rsidRDefault="00C37378" w:rsidP="00CD0B56">
      <w:pPr>
        <w:ind w:left="2030" w:right="284" w:hanging="181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97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                          </w:t>
      </w:r>
      <w:r w:rsidRPr="00CD0B56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 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ff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ect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 ca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 lo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rfor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ance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f a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ic cycl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g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ask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 is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uri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e.</w:t>
      </w:r>
    </w:p>
    <w:p w14:paraId="49CF8DD7" w14:textId="77777777" w:rsidR="004F26BA" w:rsidRPr="00CD0B56" w:rsidRDefault="00C37378" w:rsidP="00CD0B56">
      <w:pPr>
        <w:spacing w:before="2"/>
        <w:ind w:left="2030" w:right="2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ject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of 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mo</w:t>
      </w:r>
      <w:r w:rsidRPr="00CD0B56">
        <w:rPr>
          <w:rFonts w:asciiTheme="minorHAnsi" w:eastAsia="Candara" w:hAnsiTheme="minorHAnsi" w:cstheme="minorHAnsi"/>
          <w:sz w:val="22"/>
          <w:szCs w:val="22"/>
        </w:rPr>
        <w:t>thy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akes 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J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hn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Ha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ley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iv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ity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f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e 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ow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3A8140E8" w14:textId="77777777" w:rsidR="004F26BA" w:rsidRPr="00CD0B56" w:rsidRDefault="00C37378" w:rsidP="00CD0B56">
      <w:pPr>
        <w:spacing w:before="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  <w:u w:val="single" w:color="000000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  <w:u w:val="single" w:color="000000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  <w:u w:val="single" w:color="000000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: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ko 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k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om</w:t>
      </w:r>
      <w:r w:rsidRPr="00CD0B56">
        <w:rPr>
          <w:rFonts w:asciiTheme="minorHAnsi" w:eastAsia="Candara" w:hAnsiTheme="minorHAnsi" w:cstheme="minorHAnsi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(7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z w:val="22"/>
          <w:szCs w:val="22"/>
        </w:rPr>
        <w:t>,0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AR</w:t>
      </w:r>
      <w:r w:rsidRPr="00CD0B56">
        <w:rPr>
          <w:rFonts w:asciiTheme="minorHAnsi" w:eastAsia="Candara" w:hAnsiTheme="minorHAnsi" w:cstheme="minorHAnsi"/>
          <w:sz w:val="22"/>
          <w:szCs w:val="22"/>
        </w:rPr>
        <w:t>)</w:t>
      </w:r>
    </w:p>
    <w:p w14:paraId="0BA3C8EB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55FA189" w14:textId="77777777" w:rsidR="004F26BA" w:rsidRPr="00CD0B56" w:rsidRDefault="00C37378" w:rsidP="00CD0B56">
      <w:pPr>
        <w:ind w:left="2030" w:right="798" w:hanging="181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97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                          </w:t>
      </w:r>
      <w:r w:rsidRPr="00CD0B56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 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ff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ect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f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lyce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ic 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ex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f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pr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-e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rfor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ance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f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pro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lon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 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 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.</w:t>
      </w:r>
    </w:p>
    <w:p w14:paraId="60C4C728" w14:textId="77777777" w:rsidR="004F26BA" w:rsidRPr="00CD0B56" w:rsidRDefault="00C37378" w:rsidP="00CD0B56">
      <w:pPr>
        <w:spacing w:before="2"/>
        <w:ind w:left="2030"/>
        <w:rPr>
          <w:rFonts w:asciiTheme="minorHAnsi" w:eastAsia="Candara" w:hAnsiTheme="minorHAnsi" w:cstheme="minorHAnsi"/>
          <w:sz w:val="22"/>
          <w:szCs w:val="22"/>
        </w:rPr>
        <w:sectPr w:rsidR="004F26BA" w:rsidRPr="00CD0B56">
          <w:pgSz w:w="11920" w:h="16860"/>
          <w:pgMar w:top="660" w:right="1000" w:bottom="280" w:left="1220" w:header="464" w:footer="0" w:gutter="0"/>
          <w:cols w:space="720"/>
        </w:sect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z w:val="22"/>
          <w:szCs w:val="22"/>
        </w:rPr>
        <w:t>e 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ject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mo</w:t>
      </w:r>
      <w:r w:rsidRPr="00CD0B56">
        <w:rPr>
          <w:rFonts w:asciiTheme="minorHAnsi" w:eastAsia="Candara" w:hAnsiTheme="minorHAnsi" w:cstheme="minorHAnsi"/>
          <w:sz w:val="22"/>
          <w:szCs w:val="22"/>
        </w:rPr>
        <w:t>thy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akes 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J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hn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Ha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ley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iv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ity</w:t>
      </w:r>
    </w:p>
    <w:p w14:paraId="781920D2" w14:textId="77777777" w:rsidR="004F26BA" w:rsidRPr="00CD0B56" w:rsidRDefault="004F26BA" w:rsidP="00CD0B5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70D0994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A35652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D777DA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C1BAD94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CDEFF2C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1F0374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785F8E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9AAD31D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97202E3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5E581F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0B8208D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2C574B3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C1AC8B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A92546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ABD5B2C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D5F79B4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2CCDC9C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8382DED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ake.</w:t>
      </w:r>
    </w:p>
    <w:p w14:paraId="1E46D476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E5173F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5DB381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604281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882003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E4F61B4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663E573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16622F4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657AAA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C39C0F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EACEC2C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AED140D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426F5D1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5B1042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2F932F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D25360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7966D8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0F4BCB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7F8AF2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A64D3AC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9193929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7B2C544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  <w:sectPr w:rsidR="004F26BA" w:rsidRPr="00CD0B56">
          <w:pgSz w:w="11920" w:h="16860"/>
          <w:pgMar w:top="660" w:right="1000" w:bottom="280" w:left="1220" w:header="464" w:footer="0" w:gutter="0"/>
          <w:cols w:space="720"/>
        </w:sectPr>
      </w:pPr>
      <w:r w:rsidRPr="00CD0B56">
        <w:rPr>
          <w:rFonts w:asciiTheme="minorHAnsi" w:hAnsiTheme="minorHAnsi" w:cstheme="minorHAnsi"/>
          <w:sz w:val="22"/>
          <w:szCs w:val="22"/>
        </w:rPr>
        <w:pict w14:anchorId="49B1E390">
          <v:shape id="_x0000_s1070" type="#_x0000_t202" style="position:absolute;left:0;text-align:left;margin-left:66pt;margin-top:75.3pt;width:473.25pt;height:685.05pt;z-index:-525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10"/>
                    <w:gridCol w:w="7956"/>
                  </w:tblGrid>
                  <w:tr w:rsidR="004F26BA" w14:paraId="68EE3BFB" w14:textId="77777777">
                    <w:trPr>
                      <w:trHeight w:hRule="exact" w:val="251"/>
                    </w:trPr>
                    <w:tc>
                      <w:tcPr>
                        <w:tcW w:w="15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B15A3E" w14:textId="77777777" w:rsidR="004F26BA" w:rsidRDefault="004F26BA"/>
                    </w:tc>
                    <w:tc>
                      <w:tcPr>
                        <w:tcW w:w="79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DFB34B" w14:textId="77777777" w:rsidR="004F26BA" w:rsidRDefault="00C37378">
                        <w:pPr>
                          <w:spacing w:line="220" w:lineRule="exact"/>
                          <w:ind w:left="4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e 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ow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20D8FF5F" w14:textId="77777777">
                    <w:trPr>
                      <w:trHeight w:hRule="exact" w:val="421"/>
                    </w:trPr>
                    <w:tc>
                      <w:tcPr>
                        <w:tcW w:w="15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800712" w14:textId="77777777" w:rsidR="004F26BA" w:rsidRDefault="004F26BA"/>
                    </w:tc>
                    <w:tc>
                      <w:tcPr>
                        <w:tcW w:w="79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9BECD2" w14:textId="77777777" w:rsidR="004F26BA" w:rsidRDefault="00C37378">
                        <w:pPr>
                          <w:spacing w:line="240" w:lineRule="exact"/>
                          <w:ind w:left="4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: 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tato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ers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fri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a 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3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,0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</w:tr>
                  <w:tr w:rsidR="004F26BA" w14:paraId="716AC8FC" w14:textId="77777777">
                    <w:trPr>
                      <w:trHeight w:hRule="exact" w:val="702"/>
                    </w:trPr>
                    <w:tc>
                      <w:tcPr>
                        <w:tcW w:w="15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C99323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331E8553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6:</w:t>
                        </w:r>
                      </w:p>
                    </w:tc>
                    <w:tc>
                      <w:tcPr>
                        <w:tcW w:w="79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ED924D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191262F3" w14:textId="77777777" w:rsidR="004F26BA" w:rsidRDefault="00C37378">
                        <w:pPr>
                          <w:spacing w:line="251" w:lineRule="auto"/>
                          <w:ind w:left="420" w:right="117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ect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ca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ake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cce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ecific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ki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rfor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ance 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at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0D847923" w14:textId="77777777">
                    <w:trPr>
                      <w:trHeight w:hRule="exact" w:val="562"/>
                    </w:trPr>
                    <w:tc>
                      <w:tcPr>
                        <w:tcW w:w="15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AD5B0B" w14:textId="77777777" w:rsidR="004F26BA" w:rsidRDefault="004F26BA"/>
                    </w:tc>
                    <w:tc>
                      <w:tcPr>
                        <w:tcW w:w="79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8A7344" w14:textId="77777777" w:rsidR="004F26BA" w:rsidRDefault="00C37378">
                        <w:pPr>
                          <w:spacing w:line="240" w:lineRule="exact"/>
                          <w:ind w:left="4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ject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Gary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Slat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artm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nt) and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g</w:t>
                        </w:r>
                      </w:p>
                      <w:p w14:paraId="6374A901" w14:textId="77777777" w:rsidR="004F26BA" w:rsidRDefault="00C37378">
                        <w:pPr>
                          <w:spacing w:before="12"/>
                          <w:ind w:left="4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Tu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ilty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ent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 Ph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ys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y and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n)</w:t>
                        </w:r>
                      </w:p>
                    </w:tc>
                  </w:tr>
                  <w:tr w:rsidR="004F26BA" w14:paraId="4FFB2B8D" w14:textId="77777777">
                    <w:trPr>
                      <w:trHeight w:hRule="exact" w:val="421"/>
                    </w:trPr>
                    <w:tc>
                      <w:tcPr>
                        <w:tcW w:w="15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27EB2A" w14:textId="77777777" w:rsidR="004F26BA" w:rsidRDefault="004F26BA"/>
                    </w:tc>
                    <w:tc>
                      <w:tcPr>
                        <w:tcW w:w="79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756D9E" w14:textId="77777777" w:rsidR="004F26BA" w:rsidRDefault="00C37378">
                        <w:pPr>
                          <w:spacing w:line="240" w:lineRule="exact"/>
                          <w:ind w:left="4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: Ber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le Fruit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Ju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(I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 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dr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ink)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$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20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,0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00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</w:tr>
                  <w:tr w:rsidR="004F26BA" w14:paraId="6F4D107F" w14:textId="77777777">
                    <w:trPr>
                      <w:trHeight w:hRule="exact" w:val="562"/>
                    </w:trPr>
                    <w:tc>
                      <w:tcPr>
                        <w:tcW w:w="15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C2A24D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52D95B42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4-5:</w:t>
                        </w:r>
                      </w:p>
                    </w:tc>
                    <w:tc>
                      <w:tcPr>
                        <w:tcW w:w="79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8ED368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3D513438" w14:textId="77777777" w:rsidR="004F26BA" w:rsidRDefault="00C37378">
                        <w:pPr>
                          <w:ind w:left="4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gen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ow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pro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5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ged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e: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ect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alcohol</w:t>
                        </w:r>
                      </w:p>
                    </w:tc>
                  </w:tr>
                  <w:tr w:rsidR="004F26BA" w14:paraId="6E6D5AC3" w14:textId="77777777">
                    <w:trPr>
                      <w:trHeight w:hRule="exact" w:val="702"/>
                    </w:trPr>
                    <w:tc>
                      <w:tcPr>
                        <w:tcW w:w="15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7ED544" w14:textId="77777777" w:rsidR="004F26BA" w:rsidRDefault="004F26BA"/>
                    </w:tc>
                    <w:tc>
                      <w:tcPr>
                        <w:tcW w:w="79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C878BA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1BCC6E7C" w14:textId="77777777" w:rsidR="004F26BA" w:rsidRDefault="00C37378">
                        <w:pPr>
                          <w:ind w:left="4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ject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ark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Har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bou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ne)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and</w:t>
                        </w:r>
                      </w:p>
                      <w:p w14:paraId="0CB748B7" w14:textId="77777777" w:rsidR="004F26BA" w:rsidRDefault="00C37378">
                        <w:pPr>
                          <w:spacing w:before="12"/>
                          <w:ind w:left="4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eg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lli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akin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ity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1E9C1419" w14:textId="77777777">
                    <w:trPr>
                      <w:trHeight w:hRule="exact" w:val="703"/>
                    </w:trPr>
                    <w:tc>
                      <w:tcPr>
                        <w:tcW w:w="15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3FD336" w14:textId="77777777" w:rsidR="004F26BA" w:rsidRDefault="004F26BA"/>
                    </w:tc>
                    <w:tc>
                      <w:tcPr>
                        <w:tcW w:w="79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96BFDE" w14:textId="77777777" w:rsidR="004F26BA" w:rsidRDefault="00C37378">
                        <w:pPr>
                          <w:spacing w:line="240" w:lineRule="exact"/>
                          <w:ind w:left="4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: Appli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esear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Pr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Grant,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nal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esear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</w:t>
                        </w:r>
                      </w:p>
                      <w:p w14:paraId="654B8E39" w14:textId="77777777" w:rsidR="004F26BA" w:rsidRDefault="00C37378">
                        <w:pPr>
                          <w:spacing w:before="13"/>
                          <w:ind w:left="4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entre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$15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000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</w:tr>
                  <w:tr w:rsidR="004F26BA" w14:paraId="0720D7B7" w14:textId="77777777">
                    <w:trPr>
                      <w:trHeight w:hRule="exact" w:val="702"/>
                    </w:trPr>
                    <w:tc>
                      <w:tcPr>
                        <w:tcW w:w="15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BBD26E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1484AD84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3:</w:t>
                        </w:r>
                      </w:p>
                    </w:tc>
                    <w:tc>
                      <w:tcPr>
                        <w:tcW w:w="79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01557A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6B390FD2" w14:textId="77777777" w:rsidR="004F26BA" w:rsidRDefault="00C37378">
                        <w:pPr>
                          <w:spacing w:line="251" w:lineRule="auto"/>
                          <w:ind w:left="420" w:right="55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gen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ow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pro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lon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e: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ect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co- 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t and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prot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eedi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5D22795A" w14:textId="77777777">
                    <w:trPr>
                      <w:trHeight w:hRule="exact" w:val="562"/>
                    </w:trPr>
                    <w:tc>
                      <w:tcPr>
                        <w:tcW w:w="15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0034AA" w14:textId="77777777" w:rsidR="004F26BA" w:rsidRDefault="004F26BA"/>
                    </w:tc>
                    <w:tc>
                      <w:tcPr>
                        <w:tcW w:w="79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F1258A" w14:textId="77777777" w:rsidR="004F26BA" w:rsidRDefault="00C37378">
                        <w:pPr>
                          <w:spacing w:line="240" w:lineRule="exact"/>
                          <w:ind w:left="4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ject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ark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Har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bou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ne)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and</w:t>
                        </w:r>
                      </w:p>
                      <w:p w14:paraId="3A39F96C" w14:textId="77777777" w:rsidR="004F26BA" w:rsidRDefault="00C37378">
                        <w:pPr>
                          <w:spacing w:before="12"/>
                          <w:ind w:left="4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eg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lli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akin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ity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7C81E0F6" w14:textId="77777777">
                    <w:trPr>
                      <w:trHeight w:hRule="exact" w:val="702"/>
                    </w:trPr>
                    <w:tc>
                      <w:tcPr>
                        <w:tcW w:w="15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9658BA" w14:textId="77777777" w:rsidR="004F26BA" w:rsidRDefault="004F26BA"/>
                    </w:tc>
                    <w:tc>
                      <w:tcPr>
                        <w:tcW w:w="79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D681AE" w14:textId="77777777" w:rsidR="004F26BA" w:rsidRDefault="00C37378">
                        <w:pPr>
                          <w:spacing w:line="240" w:lineRule="exact"/>
                          <w:ind w:left="4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: Appli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esear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Pr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Grant,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nal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esear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</w:t>
                        </w:r>
                      </w:p>
                      <w:p w14:paraId="1839CD33" w14:textId="77777777" w:rsidR="004F26BA" w:rsidRDefault="00C37378">
                        <w:pPr>
                          <w:spacing w:before="12"/>
                          <w:ind w:left="4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entre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$1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,0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</w:tr>
                  <w:tr w:rsidR="004F26BA" w14:paraId="07172A35" w14:textId="77777777">
                    <w:trPr>
                      <w:trHeight w:hRule="exact" w:val="702"/>
                    </w:trPr>
                    <w:tc>
                      <w:tcPr>
                        <w:tcW w:w="15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A0297E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24647E72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3:</w:t>
                        </w:r>
                      </w:p>
                    </w:tc>
                    <w:tc>
                      <w:tcPr>
                        <w:tcW w:w="79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53B3AE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2C20F301" w14:textId="77777777" w:rsidR="004F26BA" w:rsidRDefault="00C37378">
                        <w:pPr>
                          <w:spacing w:line="251" w:lineRule="auto"/>
                          <w:ind w:left="420" w:right="493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ect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al cr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rfor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ance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eli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4CC10125" w14:textId="77777777">
                    <w:trPr>
                      <w:trHeight w:hRule="exact" w:val="421"/>
                    </w:trPr>
                    <w:tc>
                      <w:tcPr>
                        <w:tcW w:w="15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BAF99D" w14:textId="77777777" w:rsidR="004F26BA" w:rsidRDefault="004F26BA"/>
                    </w:tc>
                    <w:tc>
                      <w:tcPr>
                        <w:tcW w:w="79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06C505" w14:textId="77777777" w:rsidR="004F26BA" w:rsidRDefault="00C37378">
                        <w:pPr>
                          <w:spacing w:line="240" w:lineRule="exact"/>
                          <w:ind w:left="4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ject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vid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ent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 Ph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ys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y and</w:t>
                        </w:r>
                      </w:p>
                    </w:tc>
                  </w:tr>
                  <w:tr w:rsidR="004F26BA" w14:paraId="131FA76F" w14:textId="77777777">
                    <w:trPr>
                      <w:trHeight w:hRule="exact" w:val="843"/>
                    </w:trPr>
                    <w:tc>
                      <w:tcPr>
                        <w:tcW w:w="15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55C85A" w14:textId="77777777" w:rsidR="004F26BA" w:rsidRDefault="004F26BA"/>
                    </w:tc>
                    <w:tc>
                      <w:tcPr>
                        <w:tcW w:w="79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F3EB5B" w14:textId="77777777" w:rsidR="004F26BA" w:rsidRDefault="004F26BA">
                        <w:pPr>
                          <w:spacing w:before="3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2498C08D" w14:textId="77777777" w:rsidR="004F26BA" w:rsidRDefault="00C37378">
                        <w:pPr>
                          <w:spacing w:line="251" w:lineRule="auto"/>
                          <w:ind w:left="420" w:right="291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  <w:u w:val="single" w:color="000000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  <w:u w:val="single" w:color="000000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  <w:u w:val="single" w:color="000000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: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e/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Re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ant,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Aust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tit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te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$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,0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</w:tr>
                  <w:tr w:rsidR="004F26BA" w14:paraId="7B536954" w14:textId="77777777">
                    <w:trPr>
                      <w:trHeight w:hRule="exact" w:val="702"/>
                    </w:trPr>
                    <w:tc>
                      <w:tcPr>
                        <w:tcW w:w="15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67085E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4BB8DD15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-1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:</w:t>
                        </w:r>
                      </w:p>
                    </w:tc>
                    <w:tc>
                      <w:tcPr>
                        <w:tcW w:w="79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064DCB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22E30C16" w14:textId="77777777" w:rsidR="004F26BA" w:rsidRDefault="00C37378">
                        <w:pPr>
                          <w:spacing w:line="251" w:lineRule="auto"/>
                          <w:ind w:left="420" w:right="567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y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eig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t 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un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 flu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ake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ices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eli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let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s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uri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aini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397C2CBC" w14:textId="77777777">
                    <w:trPr>
                      <w:trHeight w:hRule="exact" w:val="842"/>
                    </w:trPr>
                    <w:tc>
                      <w:tcPr>
                        <w:tcW w:w="15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FCA457" w14:textId="77777777" w:rsidR="004F26BA" w:rsidRDefault="004F26BA"/>
                    </w:tc>
                    <w:tc>
                      <w:tcPr>
                        <w:tcW w:w="79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397BF0" w14:textId="77777777" w:rsidR="004F26BA" w:rsidRDefault="00C37378">
                        <w:pPr>
                          <w:spacing w:line="240" w:lineRule="exact"/>
                          <w:ind w:left="4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vision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esear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ject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un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ertaken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Fell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ow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</w:p>
                      <w:p w14:paraId="44549A54" w14:textId="77777777" w:rsidR="004F26BA" w:rsidRDefault="00C37378">
                        <w:pPr>
                          <w:spacing w:before="12"/>
                          <w:ind w:left="4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at AIS: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areeta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Grun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y (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199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 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 H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y (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199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3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 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z B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ad (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199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4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eg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x</w:t>
                        </w:r>
                      </w:p>
                      <w:p w14:paraId="7CB150F8" w14:textId="77777777" w:rsidR="004F26BA" w:rsidRDefault="00C37378">
                        <w:pPr>
                          <w:spacing w:before="12"/>
                          <w:ind w:left="4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5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ary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Slat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6),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ter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97)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helle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2761DE51" w14:textId="77777777">
                    <w:trPr>
                      <w:trHeight w:hRule="exact" w:val="421"/>
                    </w:trPr>
                    <w:tc>
                      <w:tcPr>
                        <w:tcW w:w="15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CCFED6" w14:textId="77777777" w:rsidR="004F26BA" w:rsidRDefault="004F26BA"/>
                    </w:tc>
                    <w:tc>
                      <w:tcPr>
                        <w:tcW w:w="79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595014" w14:textId="77777777" w:rsidR="004F26BA" w:rsidRDefault="00C37378">
                        <w:pPr>
                          <w:spacing w:line="240" w:lineRule="exact"/>
                          <w:ind w:left="4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: Ber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le Fruit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Ju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lo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hip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(I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 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Dri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k)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(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$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3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5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00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</w:tr>
                  <w:tr w:rsidR="004F26BA" w14:paraId="3A4E3E3C" w14:textId="77777777">
                    <w:trPr>
                      <w:trHeight w:hRule="exact" w:val="702"/>
                    </w:trPr>
                    <w:tc>
                      <w:tcPr>
                        <w:tcW w:w="15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9A951A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7556F1D1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:</w:t>
                        </w:r>
                      </w:p>
                    </w:tc>
                    <w:tc>
                      <w:tcPr>
                        <w:tcW w:w="79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87C402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2A77358D" w14:textId="77777777" w:rsidR="004F26BA" w:rsidRDefault="00C37378">
                        <w:pPr>
                          <w:spacing w:line="251" w:lineRule="auto"/>
                          <w:ind w:left="420" w:right="215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gen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ow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pro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lon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e: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ect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g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ca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eedi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7E962D88" w14:textId="77777777">
                    <w:trPr>
                      <w:trHeight w:hRule="exact" w:val="562"/>
                    </w:trPr>
                    <w:tc>
                      <w:tcPr>
                        <w:tcW w:w="15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B65FBB" w14:textId="77777777" w:rsidR="004F26BA" w:rsidRDefault="004F26BA"/>
                    </w:tc>
                    <w:tc>
                      <w:tcPr>
                        <w:tcW w:w="79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838443" w14:textId="77777777" w:rsidR="004F26BA" w:rsidRDefault="00C37378">
                        <w:pPr>
                          <w:spacing w:line="240" w:lineRule="exact"/>
                          <w:ind w:left="4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bo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ject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ark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Har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bou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ne)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Dr</w:t>
                        </w:r>
                      </w:p>
                      <w:p w14:paraId="3975FDCB" w14:textId="77777777" w:rsidR="004F26BA" w:rsidRDefault="00C37378">
                        <w:pPr>
                          <w:spacing w:before="12"/>
                          <w:ind w:left="4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Greg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lli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akin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ity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36A2E9FE" w14:textId="77777777">
                    <w:trPr>
                      <w:trHeight w:hRule="exact" w:val="702"/>
                    </w:trPr>
                    <w:tc>
                      <w:tcPr>
                        <w:tcW w:w="15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5DC3F9" w14:textId="77777777" w:rsidR="004F26BA" w:rsidRDefault="004F26BA"/>
                    </w:tc>
                    <w:tc>
                      <w:tcPr>
                        <w:tcW w:w="79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34142E" w14:textId="77777777" w:rsidR="004F26BA" w:rsidRDefault="00C37378">
                        <w:pPr>
                          <w:spacing w:line="240" w:lineRule="exact"/>
                          <w:ind w:left="4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: Appli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esear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Pr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Grant,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nal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esear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</w:t>
                        </w:r>
                      </w:p>
                      <w:p w14:paraId="62F6F1B0" w14:textId="77777777" w:rsidR="004F26BA" w:rsidRDefault="00C37378">
                        <w:pPr>
                          <w:spacing w:before="12"/>
                          <w:ind w:left="4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entre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$1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,0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</w:tr>
                  <w:tr w:rsidR="004F26BA" w14:paraId="0A08F544" w14:textId="77777777">
                    <w:trPr>
                      <w:trHeight w:hRule="exact" w:val="702"/>
                    </w:trPr>
                    <w:tc>
                      <w:tcPr>
                        <w:tcW w:w="15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F7952F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0F22F2BC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-1:</w:t>
                        </w:r>
                      </w:p>
                    </w:tc>
                    <w:tc>
                      <w:tcPr>
                        <w:tcW w:w="79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C6D4C9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48DE0F97" w14:textId="77777777" w:rsidR="004F26BA" w:rsidRDefault="00C37378">
                        <w:pPr>
                          <w:spacing w:line="251" w:lineRule="auto"/>
                          <w:ind w:left="420" w:right="51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gen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ow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pro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lon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e: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ect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glyce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ic 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ex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ca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eedi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45F5F349" w14:textId="77777777">
                    <w:trPr>
                      <w:trHeight w:hRule="exact" w:val="562"/>
                    </w:trPr>
                    <w:tc>
                      <w:tcPr>
                        <w:tcW w:w="15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B5EA47" w14:textId="77777777" w:rsidR="004F26BA" w:rsidRDefault="004F26BA"/>
                    </w:tc>
                    <w:tc>
                      <w:tcPr>
                        <w:tcW w:w="79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E95E97" w14:textId="77777777" w:rsidR="004F26BA" w:rsidRDefault="00C37378">
                        <w:pPr>
                          <w:spacing w:line="240" w:lineRule="exact"/>
                          <w:ind w:left="4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ject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ark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Har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bou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ne)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and</w:t>
                        </w:r>
                      </w:p>
                      <w:p w14:paraId="10DE948F" w14:textId="77777777" w:rsidR="004F26BA" w:rsidRDefault="00C37378">
                        <w:pPr>
                          <w:spacing w:before="12"/>
                          <w:ind w:left="4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eg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lli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akin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ity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6634D43D" w14:textId="77777777">
                    <w:trPr>
                      <w:trHeight w:hRule="exact" w:val="251"/>
                    </w:trPr>
                    <w:tc>
                      <w:tcPr>
                        <w:tcW w:w="15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832059" w14:textId="77777777" w:rsidR="004F26BA" w:rsidRDefault="004F26BA"/>
                    </w:tc>
                    <w:tc>
                      <w:tcPr>
                        <w:tcW w:w="79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7CAE3A" w14:textId="77777777" w:rsidR="004F26BA" w:rsidRDefault="00C37378">
                        <w:pPr>
                          <w:spacing w:line="240" w:lineRule="exact"/>
                          <w:ind w:left="4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: Ef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, Aust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a 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$15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000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</w:tr>
                </w:tbl>
                <w:p w14:paraId="13BF1AF4" w14:textId="77777777" w:rsidR="004F26BA" w:rsidRDefault="004F26BA"/>
              </w:txbxContent>
            </v:textbox>
            <w10:wrap anchorx="page" anchory="page"/>
          </v:shape>
        </w:pic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ppl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ed Nutrition)</w:t>
      </w:r>
    </w:p>
    <w:p w14:paraId="5046A6B5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17641E6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0CAEDB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40E8B8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D0B923C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FF5D99F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4"/>
        <w:gridCol w:w="8072"/>
      </w:tblGrid>
      <w:tr w:rsidR="004F26BA" w:rsidRPr="00CD0B56" w14:paraId="3E80155D" w14:textId="77777777">
        <w:trPr>
          <w:trHeight w:hRule="exact" w:val="532"/>
        </w:trPr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5AA69BA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position w:val="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:</w:t>
            </w:r>
          </w:p>
        </w:tc>
        <w:tc>
          <w:tcPr>
            <w:tcW w:w="8072" w:type="dxa"/>
            <w:tcBorders>
              <w:top w:val="nil"/>
              <w:left w:val="nil"/>
              <w:bottom w:val="nil"/>
              <w:right w:val="nil"/>
            </w:tcBorders>
          </w:tcPr>
          <w:p w14:paraId="75A6CA8D" w14:textId="77777777" w:rsidR="004F26BA" w:rsidRPr="00CD0B56" w:rsidRDefault="00C37378" w:rsidP="00CD0B56">
            <w:pPr>
              <w:ind w:left="66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ff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ect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 xml:space="preserve"> o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 xml:space="preserve">f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po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ly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b/>
                <w:spacing w:val="2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ch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edi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gs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cyc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rfor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 xml:space="preserve">ance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uri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g</w:t>
            </w:r>
          </w:p>
          <w:p w14:paraId="1AB57617" w14:textId="77777777" w:rsidR="004F26BA" w:rsidRPr="00CD0B56" w:rsidRDefault="00C37378" w:rsidP="00CD0B56">
            <w:pPr>
              <w:spacing w:before="12"/>
              <w:ind w:left="66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 si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ed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100km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ial</w:t>
            </w:r>
          </w:p>
        </w:tc>
      </w:tr>
      <w:tr w:rsidR="004F26BA" w:rsidRPr="00CD0B56" w14:paraId="1486FEF1" w14:textId="77777777">
        <w:trPr>
          <w:trHeight w:hRule="exact" w:val="562"/>
        </w:trPr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52C075CA" w14:textId="77777777" w:rsidR="004F26BA" w:rsidRPr="00CD0B56" w:rsidRDefault="004F26BA" w:rsidP="00CD0B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72" w:type="dxa"/>
            <w:tcBorders>
              <w:top w:val="nil"/>
              <w:left w:val="nil"/>
              <w:bottom w:val="nil"/>
              <w:right w:val="nil"/>
            </w:tcBorders>
          </w:tcPr>
          <w:p w14:paraId="3C739A87" w14:textId="77777777" w:rsidR="004F26BA" w:rsidRPr="00CD0B56" w:rsidRDefault="00C37378" w:rsidP="00CD0B56">
            <w:pPr>
              <w:ind w:left="66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lla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bo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ati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ject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ith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Dr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hn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arl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(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scr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ay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tit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te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f Tec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nol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y)</w:t>
            </w:r>
          </w:p>
          <w:p w14:paraId="39FC0635" w14:textId="77777777" w:rsidR="004F26BA" w:rsidRPr="00CD0B56" w:rsidRDefault="00C37378" w:rsidP="00CD0B56">
            <w:pPr>
              <w:spacing w:before="12"/>
              <w:ind w:left="66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eg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lli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(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of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bou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)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</w:tr>
      <w:tr w:rsidR="004F26BA" w:rsidRPr="00CD0B56" w14:paraId="1F7348E3" w14:textId="77777777">
        <w:trPr>
          <w:trHeight w:hRule="exact" w:val="251"/>
        </w:trPr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19EF154E" w14:textId="77777777" w:rsidR="004F26BA" w:rsidRPr="00CD0B56" w:rsidRDefault="004F26BA" w:rsidP="00CD0B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72" w:type="dxa"/>
            <w:tcBorders>
              <w:top w:val="nil"/>
              <w:left w:val="nil"/>
              <w:bottom w:val="nil"/>
              <w:right w:val="nil"/>
            </w:tcBorders>
          </w:tcPr>
          <w:p w14:paraId="04111C31" w14:textId="77777777" w:rsidR="004F26BA" w:rsidRPr="00CD0B56" w:rsidRDefault="00C37378" w:rsidP="00CD0B56">
            <w:pPr>
              <w:ind w:left="66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  <w:u w:val="single" w:color="000000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  <w:u w:val="single" w:color="000000"/>
              </w:rPr>
              <w:t>u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  <w:u w:val="single" w:color="000000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  <w:u w:val="single" w:color="000000"/>
              </w:rPr>
              <w:t>d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  <w:u w:val="single" w:color="000000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  <w:u w:val="single" w:color="000000"/>
              </w:rPr>
              <w:t>g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: Bi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-O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rg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ani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A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a </w:t>
            </w:r>
            <w:r w:rsidRPr="00CD0B56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(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$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6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,0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00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)</w:t>
            </w:r>
          </w:p>
        </w:tc>
      </w:tr>
    </w:tbl>
    <w:p w14:paraId="24BFF213" w14:textId="77777777" w:rsidR="004F26BA" w:rsidRPr="00CD0B56" w:rsidRDefault="004F26BA" w:rsidP="00CD0B5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2B692EC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12F67A3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2A7B473" w14:textId="77777777" w:rsidR="004F26BA" w:rsidRPr="00CD0B56" w:rsidRDefault="00C37378" w:rsidP="00CD0B56">
      <w:pPr>
        <w:spacing w:before="12"/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VI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SION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OF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OC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ORAL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PROGRA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</w:p>
    <w:p w14:paraId="26C2909F" w14:textId="77777777" w:rsidR="004F26BA" w:rsidRPr="00CD0B56" w:rsidRDefault="00C37378" w:rsidP="00CD0B56">
      <w:pPr>
        <w:spacing w:before="12"/>
        <w:ind w:left="220" w:right="2622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CO-S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VI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SION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OR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IN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-FI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D 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VI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SION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OF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OC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ORAL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S) Com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let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pro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ams</w:t>
      </w:r>
    </w:p>
    <w:p w14:paraId="1132EC85" w14:textId="77777777" w:rsidR="004F26BA" w:rsidRPr="00CD0B56" w:rsidRDefault="00C37378" w:rsidP="00CD0B56">
      <w:pPr>
        <w:spacing w:before="53"/>
        <w:ind w:left="1660" w:right="3815" w:hanging="14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11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                     </w:t>
      </w:r>
      <w:r w:rsidRPr="00CD0B56">
        <w:rPr>
          <w:rFonts w:asciiTheme="minorHAnsi" w:eastAsia="Candara" w:hAnsiTheme="minorHAnsi" w:cstheme="minorHAnsi"/>
          <w:b/>
          <w:spacing w:val="2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a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arr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iv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ity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of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este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a) Greg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x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akin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iv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ity,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ia)</w:t>
      </w:r>
    </w:p>
    <w:p w14:paraId="69A86C1A" w14:textId="77777777" w:rsidR="004F26BA" w:rsidRPr="00CD0B56" w:rsidRDefault="004F26BA" w:rsidP="00CD0B5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D480DB7" w14:textId="77777777" w:rsidR="004F26BA" w:rsidRPr="00CD0B56" w:rsidRDefault="00C37378" w:rsidP="00CD0B56">
      <w:pPr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ams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pro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</w:p>
    <w:p w14:paraId="50431160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7FE7F4B" w14:textId="77777777" w:rsidR="004F26BA" w:rsidRPr="00CD0B56" w:rsidRDefault="00C37378" w:rsidP="00CD0B56">
      <w:pPr>
        <w:ind w:left="1660" w:right="2715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egan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ow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iv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ity,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W</w:t>
      </w:r>
      <w:r w:rsidRPr="00CD0B56">
        <w:rPr>
          <w:rFonts w:asciiTheme="minorHAnsi" w:eastAsia="Candara" w:hAnsiTheme="minorHAnsi" w:cstheme="minorHAnsi"/>
          <w:sz w:val="22"/>
          <w:szCs w:val="22"/>
        </w:rPr>
        <w:t>este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a)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ei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z w:val="22"/>
          <w:szCs w:val="22"/>
        </w:rPr>
        <w:t>iang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hung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Vi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Univ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ity,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ia)</w:t>
      </w:r>
    </w:p>
    <w:p w14:paraId="39663DE8" w14:textId="77777777" w:rsidR="004F26BA" w:rsidRPr="00CD0B56" w:rsidRDefault="00C37378" w:rsidP="00CD0B56">
      <w:pPr>
        <w:spacing w:before="2"/>
        <w:ind w:left="1660" w:right="4517"/>
        <w:rPr>
          <w:rFonts w:asciiTheme="minorHAnsi" w:eastAsia="Candara" w:hAnsiTheme="minorHAnsi" w:cstheme="minorHAnsi"/>
          <w:sz w:val="22"/>
          <w:szCs w:val="22"/>
        </w:rPr>
        <w:sectPr w:rsidR="004F26BA" w:rsidRPr="00CD0B56">
          <w:pgSz w:w="11920" w:h="16860"/>
          <w:pgMar w:top="660" w:right="1000" w:bottom="280" w:left="1220" w:header="464" w:footer="0" w:gutter="0"/>
          <w:cols w:space="720"/>
        </w:sect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att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iv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ity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of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ney)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li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a 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niv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ity,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Vi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ia)</w:t>
      </w:r>
    </w:p>
    <w:p w14:paraId="2261C912" w14:textId="77777777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C6B7E93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2E3885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DF37C7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0FB379A" w14:textId="77777777" w:rsidR="004F26BA" w:rsidRPr="00CD0B56" w:rsidRDefault="00C37378" w:rsidP="00CD0B56">
      <w:pPr>
        <w:spacing w:before="12"/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LI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CATIONS</w:t>
      </w:r>
    </w:p>
    <w:p w14:paraId="1090DC46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05F2E4B" w14:textId="77777777" w:rsidR="004F26BA" w:rsidRPr="00CD0B56" w:rsidRDefault="00C37378" w:rsidP="00CD0B56">
      <w:pPr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Pe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 xml:space="preserve"> r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evie</w:t>
      </w:r>
      <w:r w:rsidRPr="00CD0B56">
        <w:rPr>
          <w:rFonts w:asciiTheme="minorHAnsi" w:eastAsia="Candara" w:hAnsiTheme="minorHAnsi" w:cstheme="minorHAnsi"/>
          <w:b/>
          <w:spacing w:val="-2"/>
          <w:sz w:val="22"/>
          <w:szCs w:val="22"/>
          <w:u w:val="single" w:color="000000"/>
        </w:rPr>
        <w:t>w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ed j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urna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  <w:u w:val="single" w:color="000000"/>
        </w:rPr>
        <w:t>ls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: ci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ed in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  <w:u w:val="single" w:color="000000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M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  <w:u w:val="single" w:color="000000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D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  <w:u w:val="single" w:color="000000"/>
        </w:rPr>
        <w:t>LI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NE</w:t>
      </w:r>
    </w:p>
    <w:p w14:paraId="7E7FA3F2" w14:textId="77777777" w:rsidR="004F26BA" w:rsidRPr="00CD0B56" w:rsidRDefault="004F26BA" w:rsidP="00CD0B5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1C17DA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8"/>
        <w:gridCol w:w="8692"/>
      </w:tblGrid>
      <w:tr w:rsidR="004F26BA" w:rsidRPr="00CD0B56" w14:paraId="12B1271C" w14:textId="77777777">
        <w:trPr>
          <w:trHeight w:hRule="exact" w:val="924"/>
        </w:trPr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76FEBB3F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11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6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.</w:t>
            </w:r>
          </w:p>
        </w:tc>
        <w:tc>
          <w:tcPr>
            <w:tcW w:w="8692" w:type="dxa"/>
            <w:tcBorders>
              <w:top w:val="nil"/>
              <w:left w:val="nil"/>
              <w:bottom w:val="nil"/>
              <w:right w:val="nil"/>
            </w:tcBorders>
          </w:tcPr>
          <w:p w14:paraId="25624D96" w14:textId="77777777" w:rsidR="004F26BA" w:rsidRPr="00CD0B56" w:rsidRDefault="00C37378" w:rsidP="00CD0B56">
            <w:pPr>
              <w:ind w:left="292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rr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ell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 xml:space="preserve"> K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oo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, Pe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ling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P,</w:t>
            </w:r>
            <w:r w:rsidRPr="00CD0B56">
              <w:rPr>
                <w:rFonts w:asciiTheme="minorHAnsi" w:eastAsia="Candara" w:hAnsiTheme="minorHAnsi" w:cstheme="minorHAnsi"/>
                <w:spacing w:val="3"/>
                <w:position w:val="2"/>
                <w:sz w:val="22"/>
                <w:szCs w:val="22"/>
              </w:rPr>
              <w:t xml:space="preserve"> </w:t>
            </w:r>
            <w:hyperlink r:id="rId8">
              <w:r w:rsidRPr="00CD0B56">
                <w:rPr>
                  <w:rFonts w:asciiTheme="minorHAnsi" w:eastAsia="Candara" w:hAnsiTheme="minorHAnsi" w:cstheme="minorHAnsi"/>
                  <w:b/>
                  <w:position w:val="2"/>
                  <w:sz w:val="22"/>
                  <w:szCs w:val="22"/>
                </w:rPr>
                <w:t xml:space="preserve">Burke </w:t>
              </w:r>
              <w:r w:rsidRPr="00CD0B56">
                <w:rPr>
                  <w:rFonts w:asciiTheme="minorHAnsi" w:eastAsia="Candara" w:hAnsiTheme="minorHAnsi" w:cstheme="minorHAnsi"/>
                  <w:b/>
                  <w:spacing w:val="1"/>
                  <w:position w:val="2"/>
                  <w:sz w:val="22"/>
                  <w:szCs w:val="22"/>
                </w:rPr>
                <w:t>L</w:t>
              </w:r>
              <w:r w:rsidRPr="00CD0B56">
                <w:rPr>
                  <w:rFonts w:asciiTheme="minorHAnsi" w:eastAsia="Candara" w:hAnsiTheme="minorHAnsi" w:cstheme="minorHAnsi"/>
                  <w:b/>
                  <w:spacing w:val="-1"/>
                  <w:position w:val="2"/>
                  <w:sz w:val="22"/>
                  <w:szCs w:val="22"/>
                </w:rPr>
                <w:t>M</w:t>
              </w:r>
            </w:hyperlink>
            <w:hyperlink r:id="rId9">
              <w:r w:rsidRPr="00CD0B56">
                <w:rPr>
                  <w:rFonts w:asciiTheme="minorHAnsi" w:eastAsia="Candara" w:hAnsiTheme="minorHAnsi" w:cstheme="minorHAnsi"/>
                  <w:position w:val="2"/>
                  <w:sz w:val="22"/>
                  <w:szCs w:val="22"/>
                </w:rPr>
                <w:t>, Ste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position w:val="2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position w:val="2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position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position w:val="2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position w:val="2"/>
                  <w:sz w:val="22"/>
                  <w:szCs w:val="22"/>
                </w:rPr>
                <w:t>J</w:t>
              </w:r>
            </w:hyperlink>
            <w:hyperlink r:id="rId10">
              <w:r w:rsidRPr="00CD0B56">
                <w:rPr>
                  <w:rFonts w:asciiTheme="minorHAnsi" w:eastAsia="Candara" w:hAnsiTheme="minorHAnsi" w:cstheme="minorHAnsi"/>
                  <w:position w:val="2"/>
                  <w:sz w:val="22"/>
                  <w:szCs w:val="22"/>
                </w:rPr>
                <w:t xml:space="preserve">,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position w:val="2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position w:val="2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position w:val="2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position w:val="2"/>
                  <w:sz w:val="22"/>
                  <w:szCs w:val="22"/>
                </w:rPr>
                <w:t>te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position w:val="2"/>
                  <w:sz w:val="22"/>
                  <w:szCs w:val="22"/>
                </w:rPr>
                <w:t>l</w:t>
              </w:r>
              <w:r w:rsidRPr="00CD0B56">
                <w:rPr>
                  <w:rFonts w:asciiTheme="minorHAnsi" w:eastAsia="Candara" w:hAnsiTheme="minorHAnsi" w:cstheme="minorHAnsi"/>
                  <w:position w:val="2"/>
                  <w:sz w:val="22"/>
                  <w:szCs w:val="22"/>
                </w:rPr>
                <w:t>l L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position w:val="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position w:val="2"/>
                  <w:sz w:val="22"/>
                  <w:szCs w:val="22"/>
                </w:rPr>
                <w:t>.</w:t>
              </w:r>
            </w:hyperlink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 xml:space="preserve"> A--Z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f n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nal</w:t>
            </w:r>
          </w:p>
          <w:p w14:paraId="47473B0C" w14:textId="77777777" w:rsidR="004F26BA" w:rsidRPr="00CD0B56" w:rsidRDefault="00C37378" w:rsidP="00CD0B56">
            <w:pPr>
              <w:spacing w:before="2"/>
              <w:ind w:left="292" w:right="24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 dietary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nut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enic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aids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heal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 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e.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hyperlink r:id="rId11"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Br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-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J Spo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-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 xml:space="preserve">ts 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ed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5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46:</w:t>
              </w:r>
            </w:hyperlink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5-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6,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</w:tr>
      <w:tr w:rsidR="004F26BA" w:rsidRPr="00CD0B56" w14:paraId="0CDB7E8A" w14:textId="77777777">
        <w:trPr>
          <w:trHeight w:hRule="exact" w:val="1085"/>
        </w:trPr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3136184B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4EB4CA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115.</w:t>
            </w:r>
          </w:p>
        </w:tc>
        <w:tc>
          <w:tcPr>
            <w:tcW w:w="8692" w:type="dxa"/>
            <w:tcBorders>
              <w:top w:val="nil"/>
              <w:left w:val="nil"/>
              <w:bottom w:val="nil"/>
              <w:right w:val="nil"/>
            </w:tcBorders>
          </w:tcPr>
          <w:p w14:paraId="7D7A5E0E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773387" w14:textId="77777777" w:rsidR="004F26BA" w:rsidRPr="00CD0B56" w:rsidRDefault="00C37378" w:rsidP="00CD0B56">
            <w:pPr>
              <w:ind w:left="292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Nana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A, Sla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 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pkins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G,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. </w:t>
            </w:r>
            <w:hyperlink r:id="rId12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Effects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 daily a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tiv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i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ti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D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X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</w:t>
              </w:r>
            </w:hyperlink>
          </w:p>
          <w:p w14:paraId="2A0096F0" w14:textId="77777777" w:rsidR="004F26BA" w:rsidRPr="00CD0B56" w:rsidRDefault="00C37378" w:rsidP="00CD0B56">
            <w:pPr>
              <w:spacing w:before="2"/>
              <w:ind w:left="292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hyperlink r:id="rId13"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f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bo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d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y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iti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in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active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pl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.</w:t>
              </w:r>
              <w:r w:rsidRPr="00CD0B56">
                <w:rPr>
                  <w:rFonts w:asciiTheme="minorHAnsi" w:eastAsia="Candara" w:hAnsiTheme="minorHAnsi" w:cstheme="minorHAnsi"/>
                  <w:spacing w:val="3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1"/>
                  <w:sz w:val="22"/>
                  <w:szCs w:val="22"/>
                </w:rPr>
                <w:t>M</w:t>
              </w:r>
            </w:hyperlink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ed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i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or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 Ex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44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(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)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: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-189,</w:t>
            </w:r>
          </w:p>
          <w:p w14:paraId="73AB474E" w14:textId="77777777" w:rsidR="004F26BA" w:rsidRPr="00CD0B56" w:rsidRDefault="00C37378" w:rsidP="00CD0B56">
            <w:pPr>
              <w:spacing w:before="2"/>
              <w:ind w:left="292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12</w:t>
            </w:r>
          </w:p>
        </w:tc>
      </w:tr>
      <w:tr w:rsidR="004F26BA" w:rsidRPr="00CD0B56" w14:paraId="4BADF764" w14:textId="77777777">
        <w:trPr>
          <w:trHeight w:hRule="exact" w:val="1085"/>
        </w:trPr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5B9229B5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56D9BA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114.</w:t>
            </w:r>
          </w:p>
        </w:tc>
        <w:tc>
          <w:tcPr>
            <w:tcW w:w="8692" w:type="dxa"/>
            <w:tcBorders>
              <w:top w:val="nil"/>
              <w:left w:val="nil"/>
              <w:bottom w:val="nil"/>
              <w:right w:val="nil"/>
            </w:tcBorders>
          </w:tcPr>
          <w:p w14:paraId="4BEB674C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E6A754" w14:textId="77777777" w:rsidR="004F26BA" w:rsidRPr="00CD0B56" w:rsidRDefault="00C37378" w:rsidP="00CD0B56">
            <w:pPr>
              <w:ind w:left="292" w:right="19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han,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R.J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&amp; 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Burke,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(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1)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acti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 nutriti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eco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ns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the athl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&amp;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L.M.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Burke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(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)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ts Nut</w:t>
            </w:r>
            <w:r w:rsidRPr="00CD0B56">
              <w:rPr>
                <w:rFonts w:asciiTheme="minorHAnsi" w:eastAsia="Candara" w:hAnsiTheme="minorHAnsi" w:cstheme="minorHAnsi"/>
                <w:i/>
                <w:spacing w:val="-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ition: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ore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Th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an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ust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alo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–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Tr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s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or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tation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(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pp 131-14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)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 S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itzerlan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: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Nestec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., Ve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ey 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S.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er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G, Ba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el</w:t>
            </w:r>
          </w:p>
        </w:tc>
      </w:tr>
      <w:tr w:rsidR="004F26BA" w:rsidRPr="00CD0B56" w14:paraId="2B05130D" w14:textId="77777777">
        <w:trPr>
          <w:trHeight w:hRule="exact" w:val="1356"/>
        </w:trPr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6BF881CE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98AACE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8692" w:type="dxa"/>
            <w:tcBorders>
              <w:top w:val="nil"/>
              <w:left w:val="nil"/>
              <w:bottom w:val="nil"/>
              <w:right w:val="nil"/>
            </w:tcBorders>
          </w:tcPr>
          <w:p w14:paraId="76DD7B1F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C94FBF" w14:textId="77777777" w:rsidR="004F26BA" w:rsidRPr="00CD0B56" w:rsidRDefault="00C37378" w:rsidP="00CD0B56">
            <w:pPr>
              <w:ind w:left="292" w:right="20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Philp,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A., 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ke, L.M.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&amp;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Baar,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(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1)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ydr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ate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to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 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aining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Ad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tat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&amp;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L.M.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Burke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(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)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</w:t>
            </w:r>
            <w:r w:rsidRPr="00CD0B56">
              <w:rPr>
                <w:rFonts w:asciiTheme="minorHAnsi" w:eastAsia="Candar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ts Nut</w:t>
            </w:r>
            <w:r w:rsidRPr="00CD0B56">
              <w:rPr>
                <w:rFonts w:asciiTheme="minorHAnsi" w:eastAsia="Candara" w:hAnsiTheme="minorHAnsi" w:cstheme="minorHAnsi"/>
                <w:i/>
                <w:spacing w:val="-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ition: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ore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Th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an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ust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alo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–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Tr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s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or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tation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(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pp 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-3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7)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 S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itzerlan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: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Nestec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., Ve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ey 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S.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er 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G, Ba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el</w:t>
            </w:r>
          </w:p>
        </w:tc>
      </w:tr>
      <w:tr w:rsidR="004F26BA" w:rsidRPr="00CD0B56" w14:paraId="2F1B1807" w14:textId="77777777">
        <w:trPr>
          <w:trHeight w:hRule="exact" w:val="1085"/>
        </w:trPr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7CB8AA31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661D26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692" w:type="dxa"/>
            <w:tcBorders>
              <w:top w:val="nil"/>
              <w:left w:val="nil"/>
              <w:bottom w:val="nil"/>
              <w:right w:val="nil"/>
            </w:tcBorders>
          </w:tcPr>
          <w:p w14:paraId="0F7924AF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80F3F0" w14:textId="77777777" w:rsidR="004F26BA" w:rsidRPr="00CD0B56" w:rsidRDefault="00C37378" w:rsidP="00CD0B56">
            <w:pPr>
              <w:ind w:left="292" w:right="193"/>
              <w:jc w:val="both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nes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AM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izu S, Ran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 xml:space="preserve"> </w:t>
            </w:r>
            <w:hyperlink r:id="rId14">
              <w:r w:rsidRPr="00CD0B56">
                <w:rPr>
                  <w:rFonts w:asciiTheme="minorHAnsi" w:eastAsia="Candara" w:hAnsiTheme="minorHAnsi" w:cstheme="minorHAnsi"/>
                  <w:b/>
                  <w:sz w:val="22"/>
                  <w:szCs w:val="22"/>
                </w:rPr>
                <w:t xml:space="preserve">Burke </w:t>
              </w:r>
              <w:r w:rsidRPr="00CD0B56">
                <w:rPr>
                  <w:rFonts w:asciiTheme="minorHAnsi" w:eastAsia="Candara" w:hAnsiTheme="minorHAnsi" w:cstheme="minorHAnsi"/>
                  <w:b/>
                  <w:spacing w:val="1"/>
                  <w:sz w:val="22"/>
                  <w:szCs w:val="22"/>
                </w:rPr>
                <w:t>L</w:t>
              </w:r>
              <w:r w:rsidRPr="00CD0B56">
                <w:rPr>
                  <w:rFonts w:asciiTheme="minorHAnsi" w:eastAsia="Candara" w:hAnsiTheme="minorHAnsi" w:cstheme="minorHAnsi"/>
                  <w:b/>
                  <w:spacing w:val="-1"/>
                  <w:sz w:val="22"/>
                  <w:szCs w:val="22"/>
                </w:rPr>
                <w:t>M</w:t>
              </w:r>
            </w:hyperlink>
            <w:hyperlink r:id="rId15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, Ste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J</w:t>
              </w:r>
            </w:hyperlink>
            <w:hyperlink r:id="rId16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,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l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 L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.</w:t>
              </w:r>
            </w:hyperlink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 A--Z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nal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 dietary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nutrition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enic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aids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heal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 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e.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hyperlink r:id="rId17"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Br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-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J Spo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-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 xml:space="preserve">ts 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ed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5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45:</w:t>
              </w:r>
            </w:hyperlink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6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-4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</w:tr>
      <w:tr w:rsidR="004F26BA" w:rsidRPr="00CD0B56" w14:paraId="7AD8577B" w14:textId="77777777">
        <w:trPr>
          <w:trHeight w:hRule="exact" w:val="1085"/>
        </w:trPr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3D759637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10955E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111.</w:t>
            </w:r>
          </w:p>
        </w:tc>
        <w:tc>
          <w:tcPr>
            <w:tcW w:w="8692" w:type="dxa"/>
            <w:tcBorders>
              <w:top w:val="nil"/>
              <w:left w:val="nil"/>
              <w:bottom w:val="nil"/>
              <w:right w:val="nil"/>
            </w:tcBorders>
          </w:tcPr>
          <w:p w14:paraId="0E3F2BBD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7DBD6A" w14:textId="77777777" w:rsidR="004F26BA" w:rsidRPr="00CD0B56" w:rsidRDefault="00C37378" w:rsidP="00CD0B56">
            <w:pPr>
              <w:ind w:left="292" w:right="24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Burd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ken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p A,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eid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B,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hyperlink r:id="rId18">
              <w:r w:rsidRPr="00CD0B56">
                <w:rPr>
                  <w:rFonts w:asciiTheme="minorHAnsi" w:eastAsia="Candara" w:hAnsiTheme="minorHAnsi" w:cstheme="minorHAnsi"/>
                  <w:b/>
                  <w:sz w:val="22"/>
                  <w:szCs w:val="22"/>
                </w:rPr>
                <w:t xml:space="preserve">Burke </w:t>
              </w:r>
              <w:r w:rsidRPr="00CD0B56">
                <w:rPr>
                  <w:rFonts w:asciiTheme="minorHAnsi" w:eastAsia="Candara" w:hAnsiTheme="minorHAnsi" w:cstheme="minorHAnsi"/>
                  <w:b/>
                  <w:spacing w:val="1"/>
                  <w:sz w:val="22"/>
                  <w:szCs w:val="22"/>
                </w:rPr>
                <w:t>L</w:t>
              </w:r>
              <w:r w:rsidRPr="00CD0B56">
                <w:rPr>
                  <w:rFonts w:asciiTheme="minorHAnsi" w:eastAsia="Candara" w:hAnsiTheme="minorHAnsi" w:cstheme="minorHAnsi"/>
                  <w:b/>
                  <w:spacing w:val="-1"/>
                  <w:sz w:val="22"/>
                  <w:szCs w:val="22"/>
                </w:rPr>
                <w:t>M</w:t>
              </w:r>
            </w:hyperlink>
            <w:hyperlink r:id="rId19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, Ste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J</w:t>
              </w:r>
            </w:hyperlink>
            <w:hyperlink r:id="rId20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,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l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 L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.</w:t>
              </w:r>
            </w:hyperlink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 A--Z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nal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 dietary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nut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enic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aids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heal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 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e.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6.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hyperlink r:id="rId21"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Br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-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J Spo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-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 xml:space="preserve">ts 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ed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5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45:</w:t>
              </w:r>
            </w:hyperlink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-64,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11</w:t>
            </w:r>
          </w:p>
        </w:tc>
      </w:tr>
      <w:tr w:rsidR="004F26BA" w:rsidRPr="00CD0B56" w14:paraId="2F031AE9" w14:textId="77777777">
        <w:trPr>
          <w:trHeight w:hRule="exact" w:val="818"/>
        </w:trPr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58A110EE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134F0E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692" w:type="dxa"/>
            <w:tcBorders>
              <w:top w:val="nil"/>
              <w:left w:val="nil"/>
              <w:bottom w:val="nil"/>
              <w:right w:val="nil"/>
            </w:tcBorders>
          </w:tcPr>
          <w:p w14:paraId="1DCCA8B3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70A1FC" w14:textId="77777777" w:rsidR="004F26BA" w:rsidRPr="00CD0B56" w:rsidRDefault="00C37378" w:rsidP="00CD0B56">
            <w:pPr>
              <w:ind w:left="292" w:right="947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ley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ng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SH,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ken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 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ydr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aining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and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ts S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i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(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 1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)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11</w:t>
            </w:r>
          </w:p>
        </w:tc>
      </w:tr>
      <w:tr w:rsidR="004F26BA" w:rsidRPr="00CD0B56" w14:paraId="3F914CFF" w14:textId="77777777">
        <w:trPr>
          <w:trHeight w:hRule="exact" w:val="1094"/>
        </w:trPr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252C38BC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8940D7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10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692" w:type="dxa"/>
            <w:tcBorders>
              <w:top w:val="nil"/>
              <w:left w:val="nil"/>
              <w:bottom w:val="nil"/>
              <w:right w:val="nil"/>
            </w:tcBorders>
          </w:tcPr>
          <w:p w14:paraId="288948F4" w14:textId="77777777" w:rsidR="004F26BA" w:rsidRPr="00CD0B56" w:rsidRDefault="004F26BA" w:rsidP="00CD0B56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C0921B" w14:textId="77777777" w:rsidR="004F26BA" w:rsidRPr="00CD0B56" w:rsidRDefault="00C37378" w:rsidP="00CD0B56">
            <w:pPr>
              <w:ind w:left="292" w:right="28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erff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T, Maughan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J,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. 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er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: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nni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ng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tra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k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ro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cano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g/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kayakin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pacing w:val="4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ts S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i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(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</w:t>
            </w:r>
          </w:p>
          <w:p w14:paraId="37B1EB01" w14:textId="77777777" w:rsidR="004F26BA" w:rsidRPr="00CD0B56" w:rsidRDefault="00C37378" w:rsidP="00CD0B56">
            <w:pPr>
              <w:ind w:left="292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)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 S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11</w:t>
            </w:r>
          </w:p>
        </w:tc>
      </w:tr>
      <w:tr w:rsidR="004F26BA" w:rsidRPr="00CD0B56" w14:paraId="0CEF9E74" w14:textId="77777777">
        <w:trPr>
          <w:trHeight w:hRule="exact" w:val="1366"/>
        </w:trPr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44439EFD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372D45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10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692" w:type="dxa"/>
            <w:tcBorders>
              <w:top w:val="nil"/>
              <w:left w:val="nil"/>
              <w:bottom w:val="nil"/>
              <w:right w:val="nil"/>
            </w:tcBorders>
          </w:tcPr>
          <w:p w14:paraId="6CD09657" w14:textId="77777777" w:rsidR="004F26BA" w:rsidRPr="00CD0B56" w:rsidRDefault="004F26BA" w:rsidP="00CD0B56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248590" w14:textId="77777777" w:rsidR="004F26BA" w:rsidRPr="00CD0B56" w:rsidRDefault="00C37378" w:rsidP="00CD0B56">
            <w:pPr>
              <w:ind w:left="292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est 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Burd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ey VG,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Bak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ley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St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lli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ng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erff</w:t>
            </w:r>
          </w:p>
          <w:p w14:paraId="2924A5D4" w14:textId="77777777" w:rsidR="004F26BA" w:rsidRPr="00CD0B56" w:rsidRDefault="00C37378" w:rsidP="00CD0B56">
            <w:pPr>
              <w:spacing w:before="2"/>
              <w:ind w:left="292" w:right="8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T, P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illi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Rapid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aci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nhan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yo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ibrillar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the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is</w:t>
            </w:r>
            <w:r w:rsidRPr="00CD0B56">
              <w:rPr>
                <w:rFonts w:asciiTheme="minorHAnsi" w:eastAsia="Candara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bo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lic int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lar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ng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ter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ex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e.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m J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lin Nu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4; 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5-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3,</w:t>
            </w:r>
          </w:p>
          <w:p w14:paraId="7DFA788C" w14:textId="77777777" w:rsidR="004F26BA" w:rsidRPr="00CD0B56" w:rsidRDefault="00C37378" w:rsidP="00CD0B56">
            <w:pPr>
              <w:ind w:left="292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11</w:t>
            </w:r>
          </w:p>
        </w:tc>
      </w:tr>
      <w:tr w:rsidR="004F26BA" w:rsidRPr="00CD0B56" w14:paraId="4F5F6BF7" w14:textId="77777777">
        <w:trPr>
          <w:trHeight w:hRule="exact" w:val="1095"/>
        </w:trPr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5F9E8AE6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4393B0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10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692" w:type="dxa"/>
            <w:tcBorders>
              <w:top w:val="nil"/>
              <w:left w:val="nil"/>
              <w:bottom w:val="nil"/>
              <w:right w:val="nil"/>
            </w:tcBorders>
          </w:tcPr>
          <w:p w14:paraId="1B85A3A0" w14:textId="77777777" w:rsidR="004F26BA" w:rsidRPr="00CD0B56" w:rsidRDefault="004F26BA" w:rsidP="00CD0B56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E2FF0C" w14:textId="77777777" w:rsidR="004F26BA" w:rsidRPr="00CD0B56" w:rsidRDefault="00C37378" w:rsidP="00CD0B56">
            <w:pPr>
              <w:ind w:left="292" w:right="191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y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ill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JC, J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hina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DS,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hyperlink r:id="rId22">
              <w:r w:rsidRPr="00CD0B56">
                <w:rPr>
                  <w:rFonts w:asciiTheme="minorHAnsi" w:eastAsia="Candara" w:hAnsiTheme="minorHAnsi" w:cstheme="minorHAnsi"/>
                  <w:b/>
                  <w:sz w:val="22"/>
                  <w:szCs w:val="22"/>
                </w:rPr>
                <w:t xml:space="preserve">Burke </w:t>
              </w:r>
              <w:r w:rsidRPr="00CD0B56">
                <w:rPr>
                  <w:rFonts w:asciiTheme="minorHAnsi" w:eastAsia="Candara" w:hAnsiTheme="minorHAnsi" w:cstheme="minorHAnsi"/>
                  <w:b/>
                  <w:spacing w:val="1"/>
                  <w:sz w:val="22"/>
                  <w:szCs w:val="22"/>
                </w:rPr>
                <w:t>L</w:t>
              </w:r>
              <w:r w:rsidRPr="00CD0B56">
                <w:rPr>
                  <w:rFonts w:asciiTheme="minorHAnsi" w:eastAsia="Candara" w:hAnsiTheme="minorHAnsi" w:cstheme="minorHAnsi"/>
                  <w:b/>
                  <w:spacing w:val="-1"/>
                  <w:sz w:val="22"/>
                  <w:szCs w:val="22"/>
                </w:rPr>
                <w:t>M</w:t>
              </w:r>
            </w:hyperlink>
            <w:hyperlink r:id="rId23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, Ste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J</w:t>
              </w:r>
            </w:hyperlink>
            <w:hyperlink r:id="rId24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,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l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 L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.</w:t>
              </w:r>
            </w:hyperlink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--Z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nutriti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nal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 dietary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nutrition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enic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aids 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hea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e.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hyperlink r:id="rId25"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Br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-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J Spo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-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 xml:space="preserve">ts 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ed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5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45:</w:t>
              </w:r>
            </w:hyperlink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-10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</w:tr>
      <w:tr w:rsidR="004F26BA" w:rsidRPr="00CD0B56" w14:paraId="45FB291F" w14:textId="77777777">
        <w:trPr>
          <w:trHeight w:hRule="exact" w:val="1090"/>
        </w:trPr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1ABDBF45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5F7A0D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106.</w:t>
            </w:r>
          </w:p>
        </w:tc>
        <w:tc>
          <w:tcPr>
            <w:tcW w:w="8692" w:type="dxa"/>
            <w:tcBorders>
              <w:top w:val="nil"/>
              <w:left w:val="nil"/>
              <w:bottom w:val="nil"/>
              <w:right w:val="nil"/>
            </w:tcBorders>
          </w:tcPr>
          <w:p w14:paraId="75DA4991" w14:textId="77777777" w:rsidR="004F26BA" w:rsidRPr="00CD0B56" w:rsidRDefault="004F26BA" w:rsidP="00CD0B56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4541D3" w14:textId="77777777" w:rsidR="004F26BA" w:rsidRPr="00CD0B56" w:rsidRDefault="00C37378" w:rsidP="00CD0B56">
            <w:pPr>
              <w:ind w:left="292" w:right="39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et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 F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hyperlink r:id="rId26">
              <w:r w:rsidRPr="00CD0B56">
                <w:rPr>
                  <w:rFonts w:asciiTheme="minorHAnsi" w:eastAsia="Candara" w:hAnsiTheme="minorHAnsi" w:cstheme="minorHAnsi"/>
                  <w:b/>
                  <w:sz w:val="22"/>
                  <w:szCs w:val="22"/>
                </w:rPr>
                <w:t xml:space="preserve">Burke </w:t>
              </w:r>
              <w:r w:rsidRPr="00CD0B56">
                <w:rPr>
                  <w:rFonts w:asciiTheme="minorHAnsi" w:eastAsia="Candara" w:hAnsiTheme="minorHAnsi" w:cstheme="minorHAnsi"/>
                  <w:b/>
                  <w:spacing w:val="1"/>
                  <w:sz w:val="22"/>
                  <w:szCs w:val="22"/>
                </w:rPr>
                <w:t>L</w:t>
              </w:r>
              <w:r w:rsidRPr="00CD0B56">
                <w:rPr>
                  <w:rFonts w:asciiTheme="minorHAnsi" w:eastAsia="Candara" w:hAnsiTheme="minorHAnsi" w:cstheme="minorHAnsi"/>
                  <w:b/>
                  <w:spacing w:val="-1"/>
                  <w:sz w:val="22"/>
                  <w:szCs w:val="22"/>
                </w:rPr>
                <w:t>M</w:t>
              </w:r>
            </w:hyperlink>
            <w:hyperlink r:id="rId27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, Ste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J</w:t>
              </w:r>
            </w:hyperlink>
            <w:hyperlink r:id="rId28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,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l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 L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.</w:t>
              </w:r>
            </w:hyperlink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--Z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nal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: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nutrition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enic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aids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heal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 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e.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4.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hyperlink r:id="rId29"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Br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-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J Spo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-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 xml:space="preserve">ts 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ed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5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45:</w:t>
              </w:r>
            </w:hyperlink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5-10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</w:tr>
      <w:tr w:rsidR="004F26BA" w:rsidRPr="00CD0B56" w14:paraId="3CE3F325" w14:textId="77777777">
        <w:trPr>
          <w:trHeight w:hRule="exact" w:val="653"/>
        </w:trPr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4F657290" w14:textId="77777777" w:rsidR="004F26BA" w:rsidRPr="00CD0B56" w:rsidRDefault="004F26BA" w:rsidP="00CD0B56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E8D229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105.</w:t>
            </w:r>
          </w:p>
        </w:tc>
        <w:tc>
          <w:tcPr>
            <w:tcW w:w="8692" w:type="dxa"/>
            <w:tcBorders>
              <w:top w:val="nil"/>
              <w:left w:val="nil"/>
              <w:bottom w:val="nil"/>
              <w:right w:val="nil"/>
            </w:tcBorders>
          </w:tcPr>
          <w:p w14:paraId="5BD32C2F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52F73E" w14:textId="77777777" w:rsidR="004F26BA" w:rsidRPr="00CD0B56" w:rsidRDefault="00C37378" w:rsidP="00CD0B56">
            <w:pPr>
              <w:ind w:left="292" w:right="191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hyperlink r:id="rId30"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rd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M</w:t>
              </w:r>
            </w:hyperlink>
            <w:hyperlink r:id="rId31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K, Bl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om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and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>E</w:t>
              </w:r>
            </w:hyperlink>
            <w:hyperlink r:id="rId32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,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alder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, </w:t>
              </w:r>
            </w:hyperlink>
            <w:hyperlink r:id="rId33">
              <w:r w:rsidRPr="00CD0B56">
                <w:rPr>
                  <w:rFonts w:asciiTheme="minorHAnsi" w:eastAsia="Candara" w:hAnsiTheme="minorHAnsi" w:cstheme="minorHAnsi"/>
                  <w:b/>
                  <w:sz w:val="22"/>
                  <w:szCs w:val="22"/>
                </w:rPr>
                <w:t xml:space="preserve">Burke </w:t>
              </w:r>
              <w:r w:rsidRPr="00CD0B56">
                <w:rPr>
                  <w:rFonts w:asciiTheme="minorHAnsi" w:eastAsia="Candara" w:hAnsiTheme="minorHAnsi" w:cstheme="minorHAnsi"/>
                  <w:b/>
                  <w:spacing w:val="1"/>
                  <w:sz w:val="22"/>
                  <w:szCs w:val="22"/>
                </w:rPr>
                <w:t>L</w:t>
              </w:r>
              <w:r w:rsidRPr="00CD0B56">
                <w:rPr>
                  <w:rFonts w:asciiTheme="minorHAnsi" w:eastAsia="Candara" w:hAnsiTheme="minorHAnsi" w:cstheme="minorHAnsi"/>
                  <w:b/>
                  <w:spacing w:val="-1"/>
                  <w:sz w:val="22"/>
                  <w:szCs w:val="22"/>
                </w:rPr>
                <w:t>M</w:t>
              </w:r>
            </w:hyperlink>
            <w:hyperlink r:id="rId34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, Ste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J</w:t>
              </w:r>
            </w:hyperlink>
            <w:hyperlink r:id="rId35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,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l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 L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.</w:t>
              </w:r>
            </w:hyperlink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--Z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nutriti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nal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 dietary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nutrition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enic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aids</w:t>
            </w:r>
          </w:p>
        </w:tc>
      </w:tr>
    </w:tbl>
    <w:p w14:paraId="0FF3A251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  <w:sectPr w:rsidR="004F26BA" w:rsidRPr="00CD0B56">
          <w:pgSz w:w="11920" w:h="16860"/>
          <w:pgMar w:top="660" w:right="1000" w:bottom="280" w:left="1220" w:header="464" w:footer="0" w:gutter="0"/>
          <w:cols w:space="720"/>
        </w:sectPr>
      </w:pPr>
    </w:p>
    <w:p w14:paraId="10A6C90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97AF5F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D3A2E0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C05096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846911A" w14:textId="77777777" w:rsidR="004F26BA" w:rsidRPr="00CD0B56" w:rsidRDefault="004F26BA" w:rsidP="00CD0B56">
      <w:pPr>
        <w:spacing w:before="7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9"/>
        <w:gridCol w:w="8695"/>
      </w:tblGrid>
      <w:tr w:rsidR="004F26BA" w:rsidRPr="00CD0B56" w14:paraId="046B7A99" w14:textId="77777777">
        <w:trPr>
          <w:trHeight w:hRule="exact" w:val="361"/>
        </w:trPr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14:paraId="263986BC" w14:textId="77777777" w:rsidR="004F26BA" w:rsidRPr="00CD0B56" w:rsidRDefault="004F26BA" w:rsidP="00CD0B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95" w:type="dxa"/>
            <w:tcBorders>
              <w:top w:val="nil"/>
              <w:left w:val="nil"/>
              <w:bottom w:val="nil"/>
              <w:right w:val="nil"/>
            </w:tcBorders>
          </w:tcPr>
          <w:p w14:paraId="07F2B08B" w14:textId="77777777" w:rsidR="004F26BA" w:rsidRPr="00CD0B56" w:rsidRDefault="00C37378" w:rsidP="00CD0B56">
            <w:pPr>
              <w:ind w:left="291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heal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2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e.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Pa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 xml:space="preserve">t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3.</w:t>
            </w:r>
            <w:r w:rsidRPr="00CD0B56">
              <w:rPr>
                <w:rFonts w:asciiTheme="minorHAnsi" w:eastAsia="Candara" w:hAnsiTheme="minorHAnsi" w:cstheme="minorHAnsi"/>
                <w:spacing w:val="2"/>
                <w:position w:val="2"/>
                <w:sz w:val="22"/>
                <w:szCs w:val="22"/>
              </w:rPr>
              <w:t xml:space="preserve"> </w:t>
            </w:r>
            <w:hyperlink r:id="rId36">
              <w:r w:rsidRPr="00CD0B56">
                <w:rPr>
                  <w:rFonts w:asciiTheme="minorHAnsi" w:eastAsia="Candara" w:hAnsiTheme="minorHAnsi" w:cstheme="minorHAnsi"/>
                  <w:i/>
                  <w:position w:val="2"/>
                  <w:sz w:val="22"/>
                  <w:szCs w:val="22"/>
                </w:rPr>
                <w:t>Br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-2"/>
                  <w:position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i/>
                  <w:position w:val="2"/>
                  <w:sz w:val="22"/>
                  <w:szCs w:val="22"/>
                </w:rPr>
                <w:t>J Spo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-1"/>
                  <w:position w:val="2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i/>
                  <w:position w:val="2"/>
                  <w:sz w:val="22"/>
                  <w:szCs w:val="22"/>
                </w:rPr>
                <w:t xml:space="preserve">ts 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1"/>
                  <w:position w:val="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i/>
                  <w:position w:val="2"/>
                  <w:sz w:val="22"/>
                  <w:szCs w:val="22"/>
                </w:rPr>
                <w:t>ed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5"/>
                  <w:position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position w:val="2"/>
                  <w:sz w:val="22"/>
                  <w:szCs w:val="22"/>
                </w:rPr>
                <w:t>45:</w:t>
              </w:r>
            </w:hyperlink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 xml:space="preserve">31,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.</w:t>
            </w:r>
          </w:p>
        </w:tc>
      </w:tr>
      <w:tr w:rsidR="004F26BA" w:rsidRPr="00CD0B56" w14:paraId="016B8025" w14:textId="77777777">
        <w:trPr>
          <w:trHeight w:hRule="exact" w:val="835"/>
        </w:trPr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14:paraId="2A4AF89B" w14:textId="77777777" w:rsidR="004F26BA" w:rsidRPr="00CD0B56" w:rsidRDefault="004F26BA" w:rsidP="00CD0B56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300E8E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104.</w:t>
            </w:r>
          </w:p>
        </w:tc>
        <w:tc>
          <w:tcPr>
            <w:tcW w:w="8695" w:type="dxa"/>
            <w:tcBorders>
              <w:top w:val="nil"/>
              <w:left w:val="nil"/>
              <w:bottom w:val="nil"/>
              <w:right w:val="nil"/>
            </w:tcBorders>
          </w:tcPr>
          <w:p w14:paraId="63AB128F" w14:textId="77777777" w:rsidR="004F26BA" w:rsidRPr="00CD0B56" w:rsidRDefault="004F26BA" w:rsidP="00CD0B56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F3E1E6" w14:textId="77777777" w:rsidR="004F26BA" w:rsidRPr="00CD0B56" w:rsidRDefault="00C37378" w:rsidP="00CD0B56">
            <w:pPr>
              <w:ind w:right="149"/>
              <w:jc w:val="right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position w:val="-5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-5"/>
                <w:sz w:val="22"/>
                <w:szCs w:val="22"/>
              </w:rPr>
              <w:t>arr</w:t>
            </w:r>
            <w:r w:rsidRPr="00CD0B56">
              <w:rPr>
                <w:rFonts w:asciiTheme="minorHAnsi" w:eastAsia="Candara" w:hAnsiTheme="minorHAnsi" w:cstheme="minorHAnsi"/>
                <w:spacing w:val="2"/>
                <w:position w:val="-5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-5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position w:val="-5"/>
                <w:sz w:val="22"/>
                <w:szCs w:val="22"/>
              </w:rPr>
              <w:t>J,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-5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-5"/>
                <w:sz w:val="22"/>
                <w:szCs w:val="22"/>
              </w:rPr>
              <w:t>Slat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-5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position w:val="-5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-5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-5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-5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position w:val="-5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-5"/>
                <w:sz w:val="22"/>
                <w:szCs w:val="22"/>
              </w:rPr>
              <w:t>Go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-5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-5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-5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-5"/>
                <w:sz w:val="22"/>
                <w:szCs w:val="22"/>
              </w:rPr>
              <w:t>J,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-5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-5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-5"/>
                <w:sz w:val="22"/>
                <w:szCs w:val="22"/>
              </w:rPr>
              <w:t>aw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-5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-5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-5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-5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-5"/>
                <w:sz w:val="22"/>
                <w:szCs w:val="22"/>
              </w:rPr>
              <w:t>B,</w:t>
            </w:r>
            <w:r w:rsidRPr="00CD0B56">
              <w:rPr>
                <w:rFonts w:asciiTheme="minorHAnsi" w:eastAsia="Candara" w:hAnsiTheme="minorHAnsi" w:cstheme="minorHAnsi"/>
                <w:spacing w:val="3"/>
                <w:position w:val="-5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position w:val="-5"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-5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position w:val="-5"/>
                <w:sz w:val="22"/>
                <w:szCs w:val="22"/>
              </w:rPr>
              <w:t xml:space="preserve">. </w:t>
            </w:r>
            <w:hyperlink r:id="rId37">
              <w:r w:rsidRPr="00CD0B56">
                <w:rPr>
                  <w:rFonts w:asciiTheme="minorHAnsi" w:eastAsia="Candara" w:hAnsiTheme="minorHAnsi" w:cstheme="minorHAnsi"/>
                  <w:position w:val="-5"/>
                  <w:sz w:val="22"/>
                  <w:szCs w:val="22"/>
                </w:rPr>
                <w:t>Effect of 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position w:val="-5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position w:val="-5"/>
                  <w:sz w:val="22"/>
                  <w:szCs w:val="22"/>
                </w:rPr>
                <w:t>d</w:t>
              </w:r>
              <w:r w:rsidRPr="00CD0B56">
                <w:rPr>
                  <w:rFonts w:asciiTheme="minorHAnsi" w:eastAsia="Candara" w:hAnsiTheme="minorHAnsi" w:cstheme="minorHAnsi"/>
                  <w:position w:val="-5"/>
                  <w:sz w:val="22"/>
                  <w:szCs w:val="22"/>
                </w:rPr>
                <w:t>i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position w:val="-5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position w:val="-5"/>
                  <w:sz w:val="22"/>
                  <w:szCs w:val="22"/>
                </w:rPr>
                <w:t>m Bi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position w:val="-5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position w:val="-5"/>
                  <w:sz w:val="22"/>
                  <w:szCs w:val="22"/>
                </w:rPr>
                <w:t>arb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position w:val="-5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position w:val="-5"/>
                  <w:sz w:val="22"/>
                  <w:szCs w:val="22"/>
                </w:rPr>
                <w:t>nate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position w:val="-5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position w:val="-5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position w:val="-5"/>
                  <w:sz w:val="22"/>
                  <w:szCs w:val="22"/>
                </w:rPr>
                <w:t>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position w:val="-5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position w:val="-5"/>
                  <w:sz w:val="22"/>
                  <w:szCs w:val="22"/>
                </w:rPr>
                <w:t>[</w:t>
              </w:r>
              <w:r w:rsidRPr="00CD0B56">
                <w:rPr>
                  <w:rFonts w:asciiTheme="minorHAnsi" w:eastAsia="Candara" w:hAnsiTheme="minorHAnsi" w:cstheme="minorHAnsi"/>
                  <w:position w:val="-5"/>
                  <w:sz w:val="22"/>
                  <w:szCs w:val="22"/>
                </w:rPr>
                <w:t>H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position w:val="-5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position w:val="-5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21"/>
                  <w:position w:val="-5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w w:val="99"/>
                  <w:position w:val="5"/>
                  <w:sz w:val="22"/>
                  <w:szCs w:val="22"/>
                </w:rPr>
                <w:t>–</w:t>
              </w:r>
            </w:hyperlink>
          </w:p>
          <w:p w14:paraId="0B2E0841" w14:textId="77777777" w:rsidR="004F26BA" w:rsidRPr="00CD0B56" w:rsidRDefault="00C37378" w:rsidP="00CD0B56">
            <w:pPr>
              <w:ind w:right="218"/>
              <w:jc w:val="right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hyperlink r:id="rId38">
              <w:r w:rsidRPr="00CD0B56">
                <w:rPr>
                  <w:rFonts w:asciiTheme="minorHAnsi" w:eastAsia="Candara" w:hAnsiTheme="minorHAnsi" w:cstheme="minorHAnsi"/>
                  <w:w w:val="99"/>
                  <w:position w:val="2"/>
                  <w:sz w:val="22"/>
                  <w:szCs w:val="22"/>
                </w:rPr>
                <w:t>3</w:t>
              </w:r>
            </w:hyperlink>
          </w:p>
          <w:p w14:paraId="7FFF54F7" w14:textId="77777777" w:rsidR="004F26BA" w:rsidRPr="00CD0B56" w:rsidRDefault="00C37378" w:rsidP="00CD0B56">
            <w:pPr>
              <w:ind w:left="291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hyperlink r:id="rId39">
              <w:r w:rsidRPr="00CD0B56">
                <w:rPr>
                  <w:rFonts w:asciiTheme="minorHAnsi" w:eastAsia="Candara" w:hAnsiTheme="minorHAnsi" w:cstheme="minorHAnsi"/>
                  <w:spacing w:val="-1"/>
                  <w:position w:val="1"/>
                  <w:sz w:val="22"/>
                  <w:szCs w:val="22"/>
                </w:rPr>
                <w:t>]</w:t>
              </w:r>
              <w:r w:rsidRPr="00CD0B56">
                <w:rPr>
                  <w:rFonts w:asciiTheme="minorHAnsi" w:eastAsia="Candara" w:hAnsiTheme="minorHAnsi" w:cstheme="minorHAnsi"/>
                  <w:position w:val="1"/>
                  <w:sz w:val="22"/>
                  <w:szCs w:val="22"/>
                </w:rPr>
                <w:t xml:space="preserve">,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position w:val="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position w:val="1"/>
                  <w:sz w:val="22"/>
                  <w:szCs w:val="22"/>
                </w:rPr>
                <w:t xml:space="preserve">H,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position w:val="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position w:val="1"/>
                  <w:sz w:val="22"/>
                  <w:szCs w:val="22"/>
                </w:rPr>
                <w:t>nd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position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position w:val="1"/>
                  <w:sz w:val="22"/>
                  <w:szCs w:val="22"/>
                </w:rPr>
                <w:t>Gast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position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position w:val="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position w:val="1"/>
                  <w:sz w:val="22"/>
                  <w:szCs w:val="22"/>
                </w:rPr>
                <w:t>inte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position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position w:val="1"/>
                  <w:sz w:val="22"/>
                  <w:szCs w:val="22"/>
                </w:rPr>
                <w:t>tinal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position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position w:val="1"/>
                  <w:sz w:val="22"/>
                  <w:szCs w:val="22"/>
                </w:rPr>
                <w:t>Sy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position w:val="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position w:val="1"/>
                  <w:sz w:val="22"/>
                  <w:szCs w:val="22"/>
                </w:rPr>
                <w:t>pt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position w:val="1"/>
                  <w:sz w:val="22"/>
                  <w:szCs w:val="22"/>
                </w:rPr>
                <w:t>om</w:t>
              </w:r>
              <w:r w:rsidRPr="00CD0B56">
                <w:rPr>
                  <w:rFonts w:asciiTheme="minorHAnsi" w:eastAsia="Candara" w:hAnsiTheme="minorHAnsi" w:cstheme="minorHAnsi"/>
                  <w:position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3"/>
                  <w:position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i/>
                  <w:position w:val="1"/>
                  <w:sz w:val="22"/>
                  <w:szCs w:val="22"/>
                </w:rPr>
                <w:t>.</w:t>
              </w:r>
            </w:hyperlink>
            <w:r w:rsidRPr="00CD0B56">
              <w:rPr>
                <w:rFonts w:asciiTheme="minorHAnsi" w:eastAsia="Candara" w:hAnsiTheme="minorHAnsi" w:cstheme="minorHAnsi"/>
                <w:i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i/>
                <w:position w:val="1"/>
                <w:sz w:val="22"/>
                <w:szCs w:val="22"/>
              </w:rPr>
              <w:t>nt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position w:val="1"/>
                <w:sz w:val="22"/>
                <w:szCs w:val="22"/>
              </w:rPr>
              <w:t>J 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position w:val="1"/>
                <w:sz w:val="22"/>
                <w:szCs w:val="22"/>
              </w:rPr>
              <w:t>ts Nutr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position w:val="1"/>
                <w:sz w:val="22"/>
                <w:szCs w:val="22"/>
              </w:rPr>
              <w:t>Ex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position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position w:val="1"/>
                <w:sz w:val="22"/>
                <w:szCs w:val="22"/>
              </w:rPr>
              <w:t xml:space="preserve">c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position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position w:val="1"/>
                <w:sz w:val="22"/>
                <w:szCs w:val="22"/>
              </w:rPr>
              <w:t>etab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i/>
                <w:position w:val="1"/>
                <w:sz w:val="22"/>
                <w:szCs w:val="22"/>
              </w:rPr>
              <w:t>l.</w:t>
            </w:r>
            <w:r w:rsidRPr="00CD0B56">
              <w:rPr>
                <w:rFonts w:asciiTheme="minorHAnsi" w:eastAsia="Candara" w:hAnsiTheme="minorHAnsi" w:cstheme="minorHAnsi"/>
                <w:i/>
                <w:spacing w:val="3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1, 189-1</w:t>
            </w:r>
            <w:r w:rsidRPr="00CD0B56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4,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11</w:t>
            </w:r>
          </w:p>
        </w:tc>
      </w:tr>
      <w:tr w:rsidR="004F26BA" w:rsidRPr="00CD0B56" w14:paraId="432AC897" w14:textId="77777777">
        <w:trPr>
          <w:trHeight w:hRule="exact" w:val="1085"/>
        </w:trPr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14:paraId="141FBB06" w14:textId="77777777" w:rsidR="004F26BA" w:rsidRPr="00CD0B56" w:rsidRDefault="004F26BA" w:rsidP="00CD0B56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5695C5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103.</w:t>
            </w:r>
          </w:p>
        </w:tc>
        <w:tc>
          <w:tcPr>
            <w:tcW w:w="8695" w:type="dxa"/>
            <w:tcBorders>
              <w:top w:val="nil"/>
              <w:left w:val="nil"/>
              <w:bottom w:val="nil"/>
              <w:right w:val="nil"/>
            </w:tcBorders>
          </w:tcPr>
          <w:p w14:paraId="34BC7B93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DD7FCC" w14:textId="77777777" w:rsidR="004F26BA" w:rsidRPr="00CD0B56" w:rsidRDefault="00C37378" w:rsidP="00CD0B56">
            <w:pPr>
              <w:ind w:left="291" w:right="11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yer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H, B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H,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hyperlink r:id="rId40">
              <w:r w:rsidRPr="00CD0B56">
                <w:rPr>
                  <w:rFonts w:asciiTheme="minorHAnsi" w:eastAsia="Candara" w:hAnsiTheme="minorHAnsi" w:cstheme="minorHAnsi"/>
                  <w:b/>
                  <w:sz w:val="22"/>
                  <w:szCs w:val="22"/>
                </w:rPr>
                <w:t>Burke L</w:t>
              </w:r>
              <w:r w:rsidRPr="00CD0B56">
                <w:rPr>
                  <w:rFonts w:asciiTheme="minorHAnsi" w:eastAsia="Candara" w:hAnsiTheme="minorHAnsi" w:cstheme="minorHAnsi"/>
                  <w:b/>
                  <w:spacing w:val="-1"/>
                  <w:sz w:val="22"/>
                  <w:szCs w:val="22"/>
                </w:rPr>
                <w:t>M</w:t>
              </w:r>
            </w:hyperlink>
            <w:hyperlink r:id="rId41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, Ste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</w:hyperlink>
            <w:hyperlink r:id="rId42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SJ,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l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 L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.</w:t>
              </w:r>
            </w:hyperlink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 A-Z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nal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: dietary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nutrition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enic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aids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heal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e.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</w:p>
          <w:p w14:paraId="757C7894" w14:textId="77777777" w:rsidR="004F26BA" w:rsidRPr="00CD0B56" w:rsidRDefault="00C37378" w:rsidP="00CD0B56">
            <w:pPr>
              <w:ind w:left="291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hyperlink r:id="rId43"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Br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-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J Spo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-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 xml:space="preserve">ts 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ed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5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45:</w:t>
              </w:r>
            </w:hyperlink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54,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</w:tr>
      <w:tr w:rsidR="004F26BA" w:rsidRPr="00CD0B56" w14:paraId="6F24300F" w14:textId="77777777">
        <w:trPr>
          <w:trHeight w:hRule="exact" w:val="1085"/>
        </w:trPr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14:paraId="5B5E2863" w14:textId="77777777" w:rsidR="004F26BA" w:rsidRPr="00CD0B56" w:rsidRDefault="004F26BA" w:rsidP="00CD0B56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404E82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10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695" w:type="dxa"/>
            <w:tcBorders>
              <w:top w:val="nil"/>
              <w:left w:val="nil"/>
              <w:bottom w:val="nil"/>
              <w:right w:val="nil"/>
            </w:tcBorders>
          </w:tcPr>
          <w:p w14:paraId="2C10A453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7CC87D" w14:textId="77777777" w:rsidR="004F26BA" w:rsidRPr="00CD0B56" w:rsidRDefault="00C37378" w:rsidP="00CD0B56">
            <w:pPr>
              <w:ind w:left="291" w:right="144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Pe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P,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 xml:space="preserve"> </w:t>
            </w:r>
            <w:hyperlink r:id="rId44">
              <w:r w:rsidRPr="00CD0B56">
                <w:rPr>
                  <w:rFonts w:asciiTheme="minorHAnsi" w:eastAsia="Candara" w:hAnsiTheme="minorHAnsi" w:cstheme="minorHAnsi"/>
                  <w:b/>
                  <w:sz w:val="22"/>
                  <w:szCs w:val="22"/>
                </w:rPr>
                <w:t>Burke LM</w:t>
              </w:r>
            </w:hyperlink>
            <w:hyperlink r:id="rId45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, Ste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</w:hyperlink>
            <w:hyperlink r:id="rId46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SJ,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l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 L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.</w:t>
              </w:r>
            </w:hyperlink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 A-Z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nal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 dietary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nutrition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5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enic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aids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heal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 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e.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hyperlink r:id="rId47"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Br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-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J Spo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-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 xml:space="preserve">ts 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ed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5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45:</w:t>
              </w:r>
            </w:hyperlink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67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-6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</w:tr>
      <w:tr w:rsidR="004F26BA" w:rsidRPr="00CD0B56" w14:paraId="00B409DF" w14:textId="77777777">
        <w:trPr>
          <w:trHeight w:hRule="exact" w:val="1085"/>
        </w:trPr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14:paraId="5A54A8AF" w14:textId="77777777" w:rsidR="004F26BA" w:rsidRPr="00CD0B56" w:rsidRDefault="004F26BA" w:rsidP="00CD0B56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D81783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101.</w:t>
            </w:r>
          </w:p>
        </w:tc>
        <w:tc>
          <w:tcPr>
            <w:tcW w:w="8695" w:type="dxa"/>
            <w:tcBorders>
              <w:top w:val="nil"/>
              <w:left w:val="nil"/>
              <w:bottom w:val="nil"/>
              <w:right w:val="nil"/>
            </w:tcBorders>
          </w:tcPr>
          <w:p w14:paraId="090B09E9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87D2F1" w14:textId="77777777" w:rsidR="004F26BA" w:rsidRPr="00CD0B56" w:rsidRDefault="00C37378" w:rsidP="00CD0B56">
            <w:pPr>
              <w:ind w:left="291" w:right="267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hyperlink r:id="rId48"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ell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 xml:space="preserve"> </w:t>
              </w:r>
            </w:hyperlink>
            <w:hyperlink r:id="rId49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K, D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v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e 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>W</w:t>
              </w:r>
            </w:hyperlink>
            <w:hyperlink r:id="rId50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, Ev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t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I</w:t>
              </w:r>
            </w:hyperlink>
            <w:hyperlink r:id="rId51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,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Mc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Na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hton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L</w:t>
              </w:r>
            </w:hyperlink>
            <w:hyperlink r:id="rId52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, Sla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t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er G, </w:t>
              </w:r>
            </w:hyperlink>
            <w:hyperlink r:id="rId53">
              <w:r w:rsidRPr="00CD0B56">
                <w:rPr>
                  <w:rFonts w:asciiTheme="minorHAnsi" w:eastAsia="Candara" w:hAnsiTheme="minorHAnsi" w:cstheme="minorHAnsi"/>
                  <w:b/>
                  <w:sz w:val="22"/>
                  <w:szCs w:val="22"/>
                </w:rPr>
                <w:t>Burke L</w:t>
              </w:r>
              <w:r w:rsidRPr="00CD0B56">
                <w:rPr>
                  <w:rFonts w:asciiTheme="minorHAnsi" w:eastAsia="Candara" w:hAnsiTheme="minorHAnsi" w:cstheme="minorHAnsi"/>
                  <w:b/>
                  <w:spacing w:val="-1"/>
                  <w:sz w:val="22"/>
                  <w:szCs w:val="22"/>
                </w:rPr>
                <w:t>M</w:t>
              </w:r>
            </w:hyperlink>
            <w:hyperlink r:id="rId54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, Ste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</w:hyperlink>
            <w:hyperlink r:id="rId55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SJ,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l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 L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.</w:t>
              </w:r>
            </w:hyperlink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-Z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nal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 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y 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nutrition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 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enic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aids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heal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e.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4"/>
                <w:sz w:val="22"/>
                <w:szCs w:val="22"/>
              </w:rPr>
              <w:t xml:space="preserve"> </w:t>
            </w:r>
            <w:hyperlink r:id="rId56"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Br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-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J Spo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-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 xml:space="preserve">ts 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ed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5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45:</w:t>
              </w:r>
            </w:hyperlink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53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-53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</w:tr>
      <w:tr w:rsidR="004F26BA" w:rsidRPr="00CD0B56" w14:paraId="4972C317" w14:textId="77777777">
        <w:trPr>
          <w:trHeight w:hRule="exact" w:val="814"/>
        </w:trPr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14:paraId="15EB6AD5" w14:textId="77777777" w:rsidR="004F26BA" w:rsidRPr="00CD0B56" w:rsidRDefault="004F26BA" w:rsidP="00CD0B56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6E376A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00.</w:t>
            </w:r>
          </w:p>
        </w:tc>
        <w:tc>
          <w:tcPr>
            <w:tcW w:w="8695" w:type="dxa"/>
            <w:tcBorders>
              <w:top w:val="nil"/>
              <w:left w:val="nil"/>
              <w:bottom w:val="nil"/>
              <w:right w:val="nil"/>
            </w:tcBorders>
          </w:tcPr>
          <w:p w14:paraId="365087CE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76C510" w14:textId="77777777" w:rsidR="004F26BA" w:rsidRPr="00CD0B56" w:rsidRDefault="00C37378" w:rsidP="00CD0B56">
            <w:pPr>
              <w:ind w:left="291" w:right="32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ley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Phillips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hyperlink r:id="rId57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iet LL. N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iti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nal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mo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d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lat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io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of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ainin</w:t>
              </w:r>
              <w:r w:rsidRPr="00CD0B56">
                <w:rPr>
                  <w:rFonts w:asciiTheme="minorHAnsi" w:eastAsia="Candara" w:hAnsiTheme="minorHAnsi" w:cstheme="minorHAnsi"/>
                  <w:spacing w:val="3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-in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d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ed</w:t>
              </w:r>
            </w:hyperlink>
            <w:hyperlink r:id="rId58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kel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tal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mu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le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d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tat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io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n.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J</w:t>
              </w:r>
            </w:hyperlink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App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l P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siol</w:t>
            </w:r>
            <w:r w:rsidRPr="00CD0B56">
              <w:rPr>
                <w:rFonts w:asciiTheme="minorHAnsi" w:eastAsia="Candara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; 8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34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45,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11</w:t>
            </w:r>
          </w:p>
        </w:tc>
      </w:tr>
      <w:tr w:rsidR="004F26BA" w:rsidRPr="00CD0B56" w14:paraId="361675B2" w14:textId="77777777">
        <w:trPr>
          <w:trHeight w:hRule="exact" w:val="1090"/>
        </w:trPr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14:paraId="52B31FBF" w14:textId="77777777" w:rsidR="004F26BA" w:rsidRPr="00CD0B56" w:rsidRDefault="004F26BA" w:rsidP="00CD0B56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D5CCC9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99.</w:t>
            </w:r>
          </w:p>
        </w:tc>
        <w:tc>
          <w:tcPr>
            <w:tcW w:w="8695" w:type="dxa"/>
            <w:tcBorders>
              <w:top w:val="nil"/>
              <w:left w:val="nil"/>
              <w:bottom w:val="nil"/>
              <w:right w:val="nil"/>
            </w:tcBorders>
          </w:tcPr>
          <w:p w14:paraId="711E1229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AB9240" w14:textId="77777777" w:rsidR="004F26BA" w:rsidRPr="00CD0B56" w:rsidRDefault="00C37378" w:rsidP="00CD0B56">
            <w:pPr>
              <w:ind w:left="291" w:right="251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SJ,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bb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Ellis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 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hyperlink r:id="rId59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BJSM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v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ie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w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: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-Z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 n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iti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nal</w:t>
              </w:r>
            </w:hyperlink>
            <w:hyperlink r:id="rId60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: dietary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, sp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nutrition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d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and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enic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aids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heal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t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</w:t>
              </w:r>
            </w:hyperlink>
            <w:hyperlink r:id="rId61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 and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e: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 1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9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.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Br</w:t>
              </w:r>
            </w:hyperlink>
            <w:r w:rsidRPr="00CD0B56">
              <w:rPr>
                <w:rFonts w:asciiTheme="minorHAnsi" w:eastAsia="Candara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 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ts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 4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5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 4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5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6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-458,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11</w:t>
            </w:r>
          </w:p>
        </w:tc>
      </w:tr>
      <w:tr w:rsidR="004F26BA" w:rsidRPr="00CD0B56" w14:paraId="166FFC09" w14:textId="77777777">
        <w:trPr>
          <w:trHeight w:hRule="exact" w:val="1095"/>
        </w:trPr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14:paraId="16ADFC57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B664CE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695" w:type="dxa"/>
            <w:tcBorders>
              <w:top w:val="nil"/>
              <w:left w:val="nil"/>
              <w:bottom w:val="nil"/>
              <w:right w:val="nil"/>
            </w:tcBorders>
          </w:tcPr>
          <w:p w14:paraId="0F460C74" w14:textId="77777777" w:rsidR="004F26BA" w:rsidRPr="00CD0B56" w:rsidRDefault="004F26BA" w:rsidP="00CD0B56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587AE9" w14:textId="77777777" w:rsidR="004F26BA" w:rsidRPr="00CD0B56" w:rsidRDefault="00C37378" w:rsidP="00CD0B56">
            <w:pPr>
              <w:ind w:left="291" w:right="8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Ne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hol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P, 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M,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hol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E,  Ste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SJ,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 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 xml:space="preserve"> </w:t>
            </w:r>
            <w:hyperlink r:id="rId62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BJSM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v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ie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w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: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-</w:t>
              </w:r>
            </w:hyperlink>
            <w:hyperlink r:id="rId63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 Z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 n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iti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nal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: dietary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, sp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nutrition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d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and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enic</w:t>
              </w:r>
            </w:hyperlink>
            <w:hyperlink r:id="rId64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 aids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health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and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e: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 18.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Br</w:t>
              </w:r>
            </w:hyperlink>
            <w:r w:rsidRPr="00CD0B56">
              <w:rPr>
                <w:rFonts w:asciiTheme="minorHAnsi" w:eastAsia="Candara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 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ts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 4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5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: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11</w:t>
            </w:r>
          </w:p>
        </w:tc>
      </w:tr>
      <w:tr w:rsidR="004F26BA" w:rsidRPr="00CD0B56" w14:paraId="62E993D3" w14:textId="77777777">
        <w:trPr>
          <w:trHeight w:hRule="exact" w:val="1109"/>
        </w:trPr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14:paraId="6124B25E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DBBCD4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695" w:type="dxa"/>
            <w:tcBorders>
              <w:top w:val="nil"/>
              <w:left w:val="nil"/>
              <w:bottom w:val="nil"/>
              <w:right w:val="nil"/>
            </w:tcBorders>
          </w:tcPr>
          <w:p w14:paraId="23E7F473" w14:textId="77777777" w:rsidR="004F26BA" w:rsidRPr="00CD0B56" w:rsidRDefault="004F26BA" w:rsidP="00CD0B56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9994AE" w14:textId="77777777" w:rsidR="004F26BA" w:rsidRPr="00CD0B56" w:rsidRDefault="00C37378" w:rsidP="00CD0B56">
            <w:pPr>
              <w:ind w:left="291" w:right="218"/>
              <w:jc w:val="both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Sen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hina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DS, 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S, Ste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SJ,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 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hyperlink r:id="rId65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BJSM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v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ie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w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: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-Z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 n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iti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nal</w:t>
              </w:r>
            </w:hyperlink>
            <w:hyperlink r:id="rId66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: dietary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,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nutrition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d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and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enic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aids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heal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t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</w:t>
              </w:r>
            </w:hyperlink>
            <w:hyperlink r:id="rId67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 and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e: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Pa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 1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7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.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Br</w:t>
              </w:r>
            </w:hyperlink>
            <w:r w:rsidRPr="00CD0B56">
              <w:rPr>
                <w:rFonts w:asciiTheme="minorHAnsi" w:eastAsia="Candara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 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ts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45: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5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5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1,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11</w:t>
            </w:r>
          </w:p>
        </w:tc>
      </w:tr>
      <w:tr w:rsidR="004F26BA" w:rsidRPr="00CD0B56" w14:paraId="65C67C87" w14:textId="77777777">
        <w:trPr>
          <w:trHeight w:hRule="exact" w:val="847"/>
        </w:trPr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14:paraId="35D903D5" w14:textId="77777777" w:rsidR="004F26BA" w:rsidRPr="00CD0B56" w:rsidRDefault="004F26BA" w:rsidP="00CD0B56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74D7B8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8695" w:type="dxa"/>
            <w:tcBorders>
              <w:top w:val="nil"/>
              <w:left w:val="nil"/>
              <w:bottom w:val="nil"/>
              <w:right w:val="nil"/>
            </w:tcBorders>
          </w:tcPr>
          <w:p w14:paraId="5A84A9C6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71FB67" w14:textId="77777777" w:rsidR="004F26BA" w:rsidRPr="00CD0B56" w:rsidRDefault="00C37378" w:rsidP="00CD0B56">
            <w:pPr>
              <w:ind w:left="291" w:right="87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arey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Spriet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LL, Ha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ley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 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 adaptati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ell-t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ained athl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tes: 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ell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App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l P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siol Nutr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etab</w:t>
            </w:r>
            <w:r w:rsidRPr="00CD0B56">
              <w:rPr>
                <w:rFonts w:asciiTheme="minorHAnsi" w:eastAsia="Candara" w:hAnsiTheme="minorHAnsi" w:cstheme="minorHAnsi"/>
                <w:i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34: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11</w:t>
            </w:r>
          </w:p>
        </w:tc>
      </w:tr>
      <w:tr w:rsidR="004F26BA" w:rsidRPr="00CD0B56" w14:paraId="57D32F7E" w14:textId="77777777">
        <w:trPr>
          <w:trHeight w:hRule="exact" w:val="1118"/>
        </w:trPr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14:paraId="0AA42648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5D4676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8695" w:type="dxa"/>
            <w:tcBorders>
              <w:top w:val="nil"/>
              <w:left w:val="nil"/>
              <w:bottom w:val="nil"/>
              <w:right w:val="nil"/>
            </w:tcBorders>
          </w:tcPr>
          <w:p w14:paraId="53650072" w14:textId="77777777" w:rsidR="004F26BA" w:rsidRPr="00CD0B56" w:rsidRDefault="004F26BA" w:rsidP="00CD0B56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CEFE9D" w14:textId="77777777" w:rsidR="004F26BA" w:rsidRPr="00CD0B56" w:rsidRDefault="00C37378" w:rsidP="00CD0B56">
            <w:pPr>
              <w:ind w:left="291" w:right="13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arvi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LA, J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acoc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NA, La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en PB,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artin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DT,</w:t>
            </w:r>
            <w:r w:rsidRPr="00CD0B56">
              <w:rPr>
                <w:rFonts w:asciiTheme="minorHAnsi" w:eastAsia="Candar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hyperlink r:id="rId68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v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</w:t>
              </w:r>
            </w:hyperlink>
            <w:hyperlink r:id="rId69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 p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e-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ling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at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y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nhan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ti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 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ial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y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ling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in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h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 he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t.</w:t>
              </w:r>
              <w:r w:rsidRPr="00CD0B56">
                <w:rPr>
                  <w:rFonts w:asciiTheme="minorHAnsi" w:eastAsia="Candara" w:hAnsiTheme="minorHAnsi" w:cstheme="minorHAnsi"/>
                  <w:spacing w:val="48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1"/>
                  <w:sz w:val="22"/>
                  <w:szCs w:val="22"/>
                </w:rPr>
                <w:t>M</w:t>
              </w:r>
            </w:hyperlink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ed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i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orts Ex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 43: 12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</w:t>
            </w:r>
          </w:p>
          <w:p w14:paraId="740AA7C5" w14:textId="77777777" w:rsidR="004F26BA" w:rsidRPr="00CD0B56" w:rsidRDefault="00C37378" w:rsidP="00CD0B56">
            <w:pPr>
              <w:ind w:left="291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13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11</w:t>
            </w:r>
          </w:p>
        </w:tc>
      </w:tr>
      <w:tr w:rsidR="004F26BA" w:rsidRPr="00CD0B56" w14:paraId="0DD79EAD" w14:textId="77777777">
        <w:trPr>
          <w:trHeight w:hRule="exact" w:val="1400"/>
        </w:trPr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14:paraId="5BD1E996" w14:textId="77777777" w:rsidR="004F26BA" w:rsidRPr="00CD0B56" w:rsidRDefault="004F26BA" w:rsidP="00CD0B56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FB0027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8695" w:type="dxa"/>
            <w:tcBorders>
              <w:top w:val="nil"/>
              <w:left w:val="nil"/>
              <w:bottom w:val="nil"/>
              <w:right w:val="nil"/>
            </w:tcBorders>
          </w:tcPr>
          <w:p w14:paraId="1E4197C9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68B5A9" w14:textId="77777777" w:rsidR="004F26BA" w:rsidRPr="00CD0B56" w:rsidRDefault="00C37378" w:rsidP="00CD0B56">
            <w:pPr>
              <w:ind w:left="291" w:right="18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M,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 R, Ro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B,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S, 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 AD, 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yl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J,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,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SJ,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 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hyperlink r:id="rId70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BJSM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v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ie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w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: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-Z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 n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iti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nal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: dietary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3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, sp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ts</w:t>
              </w:r>
            </w:hyperlink>
            <w:hyperlink r:id="rId71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 nutriti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d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and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enic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aids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heal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t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and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e: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 16.</w:t>
              </w:r>
              <w:r w:rsidRPr="00CD0B56">
                <w:rPr>
                  <w:rFonts w:asciiTheme="minorHAnsi" w:eastAsia="Candara" w:hAnsiTheme="minorHAnsi" w:cstheme="minorHAnsi"/>
                  <w:spacing w:val="4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Br</w:t>
              </w:r>
            </w:hyperlink>
            <w:r w:rsidRPr="00CD0B56">
              <w:rPr>
                <w:rFonts w:asciiTheme="minorHAnsi" w:eastAsia="Candara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 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ts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3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  <w:p w14:paraId="2D0E04B7" w14:textId="77777777" w:rsidR="004F26BA" w:rsidRPr="00CD0B56" w:rsidRDefault="00C37378" w:rsidP="00CD0B56">
            <w:pPr>
              <w:ind w:left="291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45: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7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4, 2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11</w:t>
            </w:r>
          </w:p>
        </w:tc>
      </w:tr>
      <w:tr w:rsidR="004F26BA" w:rsidRPr="00CD0B56" w14:paraId="353D3A71" w14:textId="77777777">
        <w:trPr>
          <w:trHeight w:hRule="exact" w:val="566"/>
        </w:trPr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14:paraId="23EEFD2F" w14:textId="77777777" w:rsidR="004F26BA" w:rsidRPr="00CD0B56" w:rsidRDefault="004F26BA" w:rsidP="00CD0B56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73BF9B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8695" w:type="dxa"/>
            <w:tcBorders>
              <w:top w:val="nil"/>
              <w:left w:val="nil"/>
              <w:bottom w:val="nil"/>
              <w:right w:val="nil"/>
            </w:tcBorders>
          </w:tcPr>
          <w:p w14:paraId="4D8A5461" w14:textId="77777777" w:rsidR="004F26BA" w:rsidRPr="00CD0B56" w:rsidRDefault="004F26BA" w:rsidP="00CD0B56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D3FA7C" w14:textId="77777777" w:rsidR="004F26BA" w:rsidRPr="00CD0B56" w:rsidRDefault="00C37378" w:rsidP="00CD0B56">
            <w:pPr>
              <w:ind w:left="33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jika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 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m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nn Nu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etab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57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(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)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: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6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-35,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10</w:t>
            </w:r>
          </w:p>
        </w:tc>
      </w:tr>
      <w:tr w:rsidR="004F26BA" w:rsidRPr="00CD0B56" w14:paraId="647D4121" w14:textId="77777777">
        <w:trPr>
          <w:trHeight w:hRule="exact" w:val="924"/>
        </w:trPr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14:paraId="08F7E143" w14:textId="77777777" w:rsidR="004F26BA" w:rsidRPr="00CD0B56" w:rsidRDefault="004F26BA" w:rsidP="00CD0B56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898382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695" w:type="dxa"/>
            <w:tcBorders>
              <w:top w:val="nil"/>
              <w:left w:val="nil"/>
              <w:bottom w:val="nil"/>
              <w:right w:val="nil"/>
            </w:tcBorders>
          </w:tcPr>
          <w:p w14:paraId="3E86E699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49434A" w14:textId="77777777" w:rsidR="004F26BA" w:rsidRPr="00CD0B56" w:rsidRDefault="00C37378" w:rsidP="00CD0B56">
            <w:pPr>
              <w:ind w:left="291" w:right="11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Nie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St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SJ, Ca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 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Burke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hyperlink r:id="rId72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.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-Z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 n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iti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nal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:</w:t>
              </w:r>
            </w:hyperlink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 dietary</w:t>
            </w:r>
            <w:hyperlink r:id="rId73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, sp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nutrition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d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and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enic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aids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heal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t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and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e: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</w:t>
              </w:r>
            </w:hyperlink>
          </w:p>
          <w:p w14:paraId="0DA74135" w14:textId="77777777" w:rsidR="004F26BA" w:rsidRPr="00CD0B56" w:rsidRDefault="00C37378" w:rsidP="00CD0B56">
            <w:pPr>
              <w:ind w:left="291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hyperlink r:id="rId74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15. 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Br</w:t>
              </w:r>
            </w:hyperlink>
            <w:r w:rsidRPr="00CD0B56">
              <w:rPr>
                <w:rFonts w:asciiTheme="minorHAnsi" w:eastAsia="Candara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 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ts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3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 44: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-1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10</w:t>
            </w:r>
          </w:p>
        </w:tc>
      </w:tr>
    </w:tbl>
    <w:p w14:paraId="343875A4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  <w:sectPr w:rsidR="004F26BA" w:rsidRPr="00CD0B56">
          <w:pgSz w:w="11920" w:h="16860"/>
          <w:pgMar w:top="460" w:right="1000" w:bottom="280" w:left="1220" w:header="464" w:footer="0" w:gutter="0"/>
          <w:cols w:space="720"/>
        </w:sectPr>
      </w:pPr>
    </w:p>
    <w:p w14:paraId="7505E89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EB81AA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7E27A6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67F0BF3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2FA4238" w14:textId="77777777" w:rsidR="004F26BA" w:rsidRPr="00CD0B56" w:rsidRDefault="004F26BA" w:rsidP="00CD0B56">
      <w:pPr>
        <w:spacing w:before="7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"/>
        <w:gridCol w:w="8727"/>
      </w:tblGrid>
      <w:tr w:rsidR="004F26BA" w:rsidRPr="00CD0B56" w14:paraId="42DC13C3" w14:textId="77777777">
        <w:trPr>
          <w:trHeight w:hRule="exact" w:val="929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14:paraId="25CB2920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1.</w:t>
            </w:r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7DF56EBD" w14:textId="77777777" w:rsidR="004F26BA" w:rsidRPr="00CD0B56" w:rsidRDefault="00C37378" w:rsidP="00CD0B56">
            <w:pPr>
              <w:ind w:left="32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alder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, Lin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 xml:space="preserve">ley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MR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,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, St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ar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SJ, Ca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te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l L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hyperlink r:id="rId75">
              <w:r w:rsidRPr="00CD0B56">
                <w:rPr>
                  <w:rFonts w:asciiTheme="minorHAnsi" w:eastAsia="Candara" w:hAnsiTheme="minorHAnsi" w:cstheme="minorHAnsi"/>
                  <w:position w:val="2"/>
                  <w:sz w:val="22"/>
                  <w:szCs w:val="22"/>
                </w:rPr>
                <w:t>BJSM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position w:val="2"/>
                  <w:sz w:val="22"/>
                  <w:szCs w:val="22"/>
                </w:rPr>
                <w:t xml:space="preserve"> r</w:t>
              </w:r>
              <w:r w:rsidRPr="00CD0B56">
                <w:rPr>
                  <w:rFonts w:asciiTheme="minorHAnsi" w:eastAsia="Candara" w:hAnsiTheme="minorHAnsi" w:cstheme="minorHAnsi"/>
                  <w:position w:val="2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position w:val="2"/>
                  <w:sz w:val="22"/>
                  <w:szCs w:val="22"/>
                </w:rPr>
                <w:t>v</w:t>
              </w:r>
              <w:r w:rsidRPr="00CD0B56">
                <w:rPr>
                  <w:rFonts w:asciiTheme="minorHAnsi" w:eastAsia="Candara" w:hAnsiTheme="minorHAnsi" w:cstheme="minorHAnsi"/>
                  <w:position w:val="2"/>
                  <w:sz w:val="22"/>
                  <w:szCs w:val="22"/>
                </w:rPr>
                <w:t>ie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position w:val="2"/>
                  <w:sz w:val="22"/>
                  <w:szCs w:val="22"/>
                </w:rPr>
                <w:t>w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position w:val="2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position w:val="2"/>
                  <w:sz w:val="22"/>
                  <w:szCs w:val="22"/>
                </w:rPr>
                <w:t xml:space="preserve">: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position w:val="2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position w:val="2"/>
                  <w:sz w:val="22"/>
                  <w:szCs w:val="22"/>
                </w:rPr>
                <w:t>-Z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position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position w:val="2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position w:val="2"/>
                  <w:sz w:val="22"/>
                  <w:szCs w:val="22"/>
                </w:rPr>
                <w:t>f</w:t>
              </w:r>
            </w:hyperlink>
          </w:p>
          <w:p w14:paraId="4BA638C1" w14:textId="77777777" w:rsidR="004F26BA" w:rsidRPr="00CD0B56" w:rsidRDefault="00C37378" w:rsidP="00CD0B56">
            <w:pPr>
              <w:spacing w:before="3"/>
              <w:ind w:left="329" w:right="24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hyperlink r:id="rId76"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: dietary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, sp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nutriti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d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and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enic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aids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heal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t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</w:t>
              </w:r>
            </w:hyperlink>
            <w:hyperlink r:id="rId77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 and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 Part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14.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Br</w:t>
              </w:r>
            </w:hyperlink>
            <w:r w:rsidRPr="00CD0B56">
              <w:rPr>
                <w:rFonts w:asciiTheme="minorHAnsi" w:eastAsia="Candara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 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ts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44: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5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-106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10</w:t>
            </w:r>
          </w:p>
        </w:tc>
      </w:tr>
      <w:tr w:rsidR="004F26BA" w:rsidRPr="00CD0B56" w14:paraId="42A754B2" w14:textId="77777777">
        <w:trPr>
          <w:trHeight w:hRule="exact" w:val="823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14:paraId="0FEEFCE7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68F452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7B71D5C9" w14:textId="77777777" w:rsidR="004F26BA" w:rsidRPr="00CD0B56" w:rsidRDefault="004F26BA" w:rsidP="00CD0B56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2384B7" w14:textId="77777777" w:rsidR="004F26BA" w:rsidRPr="00CD0B56" w:rsidRDefault="00C37378" w:rsidP="00CD0B56">
            <w:pPr>
              <w:ind w:left="329" w:right="842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len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.,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ala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J,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LJ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nal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ies to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omo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 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x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re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nt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 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ts Nutr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Ex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c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etab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l.</w:t>
            </w:r>
            <w:r w:rsidRPr="00CD0B56">
              <w:rPr>
                <w:rFonts w:asciiTheme="minorHAnsi" w:eastAsia="Candara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5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15-5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32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10</w:t>
            </w:r>
          </w:p>
        </w:tc>
      </w:tr>
      <w:tr w:rsidR="004F26BA" w:rsidRPr="00CD0B56" w14:paraId="635929FC" w14:textId="77777777">
        <w:trPr>
          <w:trHeight w:hRule="exact" w:val="1094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14:paraId="2868FFF1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2F7AC5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3B85B693" w14:textId="77777777" w:rsidR="004F26BA" w:rsidRPr="00CD0B56" w:rsidRDefault="004F26BA" w:rsidP="00CD0B56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BA0B88" w14:textId="77777777" w:rsidR="004F26BA" w:rsidRPr="00CD0B56" w:rsidRDefault="00C37378" w:rsidP="00CD0B56">
            <w:pPr>
              <w:ind w:left="329" w:right="244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J,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Sen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hina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SJ,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 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hyperlink r:id="rId78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BJSM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v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ie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w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: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-Z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</w:hyperlink>
            <w:hyperlink r:id="rId79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: die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t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ary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, sp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nutrition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d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and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enic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aids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heal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t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</w:t>
              </w:r>
            </w:hyperlink>
            <w:hyperlink r:id="rId80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 and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 Part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13.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Br</w:t>
              </w:r>
            </w:hyperlink>
            <w:r w:rsidRPr="00CD0B56">
              <w:rPr>
                <w:rFonts w:asciiTheme="minorHAnsi" w:eastAsia="Candara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 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ts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 44: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9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5-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6,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10</w:t>
            </w:r>
          </w:p>
        </w:tc>
      </w:tr>
      <w:tr w:rsidR="004F26BA" w:rsidRPr="00CD0B56" w14:paraId="14E34E81" w14:textId="77777777">
        <w:trPr>
          <w:trHeight w:hRule="exact" w:val="1095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14:paraId="6EAC909F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350910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88.</w:t>
            </w:r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26A99AD5" w14:textId="77777777" w:rsidR="004F26BA" w:rsidRPr="00CD0B56" w:rsidRDefault="004F26BA" w:rsidP="00CD0B56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A5A622" w14:textId="77777777" w:rsidR="004F26BA" w:rsidRPr="00CD0B56" w:rsidRDefault="00C37378" w:rsidP="00CD0B56">
            <w:pPr>
              <w:ind w:left="329" w:right="309"/>
              <w:jc w:val="both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ell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K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Syed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ziedzic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DS,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Spriet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LL,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llins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J,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 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,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hyperlink r:id="rId81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. BJSM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v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ie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w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: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-Z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 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: dietary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, sp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nutrition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d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and</w:t>
              </w:r>
            </w:hyperlink>
            <w:hyperlink r:id="rId82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 er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enic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aids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heal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t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and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 Part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1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2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.</w:t>
              </w:r>
              <w:r w:rsidRPr="00CD0B56">
                <w:rPr>
                  <w:rFonts w:asciiTheme="minorHAnsi" w:eastAsia="Candara" w:hAnsiTheme="minorHAnsi" w:cstheme="minorHAnsi"/>
                  <w:spacing w:val="3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Br</w:t>
              </w:r>
            </w:hyperlink>
            <w:r w:rsidRPr="00CD0B56">
              <w:rPr>
                <w:rFonts w:asciiTheme="minorHAnsi" w:eastAsia="Candara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 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ts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 44: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9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5-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10</w:t>
            </w:r>
          </w:p>
        </w:tc>
      </w:tr>
      <w:tr w:rsidR="004F26BA" w:rsidRPr="00CD0B56" w14:paraId="14223A47" w14:textId="77777777">
        <w:trPr>
          <w:trHeight w:hRule="exact" w:val="833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14:paraId="6F4770C5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BE2177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73169B48" w14:textId="77777777" w:rsidR="004F26BA" w:rsidRPr="00CD0B56" w:rsidRDefault="004F26BA" w:rsidP="00CD0B56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501D2E" w14:textId="77777777" w:rsidR="004F26BA" w:rsidRPr="00CD0B56" w:rsidRDefault="00C37378" w:rsidP="00CD0B56">
            <w:pPr>
              <w:ind w:left="32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 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ies to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ize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e: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aining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or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aining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?</w:t>
            </w:r>
          </w:p>
          <w:p w14:paraId="2D7C49A6" w14:textId="77777777" w:rsidR="004F26BA" w:rsidRPr="00CD0B56" w:rsidRDefault="00C37378" w:rsidP="00CD0B56">
            <w:pPr>
              <w:spacing w:before="2"/>
              <w:ind w:left="32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J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ed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i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or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(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l. 2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)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: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1–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1,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10</w:t>
            </w:r>
          </w:p>
        </w:tc>
      </w:tr>
      <w:tr w:rsidR="004F26BA" w:rsidRPr="00CD0B56" w14:paraId="17C680A9" w14:textId="77777777">
        <w:trPr>
          <w:trHeight w:hRule="exact" w:val="842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14:paraId="00226886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108F08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6D4C0224" w14:textId="77777777" w:rsidR="004F26BA" w:rsidRPr="00CD0B56" w:rsidRDefault="004F26BA" w:rsidP="00CD0B56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FB1E4F" w14:textId="77777777" w:rsidR="004F26BA" w:rsidRPr="00CD0B56" w:rsidRDefault="00C37378" w:rsidP="00CD0B56">
            <w:pPr>
              <w:ind w:left="329" w:right="33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ley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ydr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ate 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ility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aining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adapta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n: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ell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Ex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c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ort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i R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v.</w:t>
            </w:r>
            <w:r w:rsidRPr="00CD0B56">
              <w:rPr>
                <w:rFonts w:asciiTheme="minorHAnsi" w:eastAsia="Candara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4,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5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-16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10.</w:t>
            </w:r>
          </w:p>
        </w:tc>
      </w:tr>
      <w:tr w:rsidR="004F26BA" w:rsidRPr="00CD0B56" w14:paraId="228EAE9F" w14:textId="77777777">
        <w:trPr>
          <w:trHeight w:hRule="exact" w:val="833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14:paraId="3542A392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89D927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3B5C8117" w14:textId="77777777" w:rsidR="004F26BA" w:rsidRPr="00CD0B56" w:rsidRDefault="004F26BA" w:rsidP="00CD0B56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D1139D" w14:textId="77777777" w:rsidR="004F26BA" w:rsidRPr="00CD0B56" w:rsidRDefault="00C37378" w:rsidP="00CD0B56">
            <w:pPr>
              <w:ind w:left="32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x GR, Snow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ace-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ay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ydr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ate intakes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f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lite 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iathl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tes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nte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ting</w:t>
            </w:r>
          </w:p>
          <w:p w14:paraId="7DEA5A14" w14:textId="77777777" w:rsidR="004F26BA" w:rsidRPr="00CD0B56" w:rsidRDefault="00C37378" w:rsidP="00CD0B56">
            <w:pPr>
              <w:spacing w:before="2"/>
              <w:ind w:left="32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Ol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triathl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nt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nt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 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ts Nutr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Ex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c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etab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l.</w:t>
            </w:r>
            <w:r w:rsidRPr="00CD0B56">
              <w:rPr>
                <w:rFonts w:asciiTheme="minorHAnsi" w:eastAsia="Candara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9-3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6,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201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0</w:t>
            </w:r>
          </w:p>
        </w:tc>
      </w:tr>
      <w:tr w:rsidR="004F26BA" w:rsidRPr="00CD0B56" w14:paraId="04CD4A07" w14:textId="77777777">
        <w:trPr>
          <w:trHeight w:hRule="exact" w:val="1095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14:paraId="56CDDF41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FAA41F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5476F521" w14:textId="77777777" w:rsidR="004F26BA" w:rsidRPr="00CD0B56" w:rsidRDefault="004F26BA" w:rsidP="00CD0B56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A6D1D8" w14:textId="77777777" w:rsidR="004F26BA" w:rsidRPr="00CD0B56" w:rsidRDefault="00C37378" w:rsidP="00CD0B56">
            <w:pPr>
              <w:ind w:left="329" w:right="244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JR, Ra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ES,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SJ,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 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hyperlink r:id="rId83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BJSM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v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ie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w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: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-Z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</w:hyperlink>
            <w:hyperlink r:id="rId84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: dietary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, sp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nutrition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d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and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enic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aids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heal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t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</w:t>
              </w:r>
            </w:hyperlink>
            <w:hyperlink r:id="rId85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 and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 Part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11.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Br</w:t>
              </w:r>
            </w:hyperlink>
            <w:r w:rsidRPr="00CD0B56">
              <w:rPr>
                <w:rFonts w:asciiTheme="minorHAnsi" w:eastAsia="Candara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 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ts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 44: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65-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6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10</w:t>
            </w:r>
          </w:p>
        </w:tc>
      </w:tr>
      <w:tr w:rsidR="004F26BA" w:rsidRPr="00CD0B56" w14:paraId="7BBC81AA" w14:textId="77777777">
        <w:trPr>
          <w:trHeight w:hRule="exact" w:val="1095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14:paraId="529D9A13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2CB933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65C99B63" w14:textId="77777777" w:rsidR="004F26BA" w:rsidRPr="00CD0B56" w:rsidRDefault="004F26BA" w:rsidP="00CD0B56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5B1836" w14:textId="77777777" w:rsidR="004F26BA" w:rsidRPr="00CD0B56" w:rsidRDefault="00C37378" w:rsidP="00CD0B56">
            <w:pPr>
              <w:ind w:left="329" w:right="158"/>
              <w:jc w:val="both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SJ,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 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acoc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N, Ekbl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m B, Shing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alder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N.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 xml:space="preserve"> </w:t>
            </w:r>
            <w:hyperlink r:id="rId86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BJSM</w:t>
              </w:r>
            </w:hyperlink>
            <w:hyperlink r:id="rId87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v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ie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w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: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-Z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 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: dietary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, sp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nutrition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d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and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enic</w:t>
              </w:r>
            </w:hyperlink>
            <w:hyperlink r:id="rId88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 aids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heal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t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and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 Part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1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0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.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Br</w:t>
              </w:r>
            </w:hyperlink>
            <w:r w:rsidRPr="00CD0B56">
              <w:rPr>
                <w:rFonts w:asciiTheme="minorHAnsi" w:eastAsia="Candara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 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ts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 44: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-690,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10</w:t>
            </w:r>
          </w:p>
        </w:tc>
      </w:tr>
      <w:tr w:rsidR="004F26BA" w:rsidRPr="00CD0B56" w14:paraId="779238E1" w14:textId="77777777">
        <w:trPr>
          <w:trHeight w:hRule="exact" w:val="1366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14:paraId="09C763DB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4E6DCC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78D70F83" w14:textId="77777777" w:rsidR="004F26BA" w:rsidRPr="00CD0B56" w:rsidRDefault="004F26BA" w:rsidP="00CD0B56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7AFDB6" w14:textId="77777777" w:rsidR="004F26BA" w:rsidRPr="00CD0B56" w:rsidRDefault="00C37378" w:rsidP="00CD0B56">
            <w:pPr>
              <w:ind w:left="329" w:right="87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 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,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SJ,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Pear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JR,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Ra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ES, Shaw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G, Burke 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. 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hyperlink r:id="rId89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BJSM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v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ie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w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: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-Z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 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: dietary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, sp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nutrition</w:t>
              </w:r>
            </w:hyperlink>
            <w:hyperlink r:id="rId90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 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d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and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enic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aids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heal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t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and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 Part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9.</w:t>
              </w:r>
              <w:r w:rsidRPr="00CD0B56">
                <w:rPr>
                  <w:rFonts w:asciiTheme="minorHAnsi" w:eastAsia="Candara" w:hAnsiTheme="minorHAnsi" w:cstheme="minorHAnsi"/>
                  <w:spacing w:val="3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Br</w:t>
              </w:r>
            </w:hyperlink>
            <w:r w:rsidRPr="00CD0B56">
              <w:rPr>
                <w:rFonts w:asciiTheme="minorHAnsi" w:eastAsia="Candara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 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ts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3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 44: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-611,</w:t>
            </w:r>
          </w:p>
          <w:p w14:paraId="22642954" w14:textId="77777777" w:rsidR="004F26BA" w:rsidRPr="00CD0B56" w:rsidRDefault="00C37378" w:rsidP="00CD0B56">
            <w:pPr>
              <w:ind w:left="32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10</w:t>
            </w:r>
          </w:p>
        </w:tc>
      </w:tr>
      <w:tr w:rsidR="004F26BA" w:rsidRPr="00CD0B56" w14:paraId="342B1E36" w14:textId="77777777">
        <w:trPr>
          <w:trHeight w:hRule="exact" w:val="1095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14:paraId="3F9D06E0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1D9206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3777B112" w14:textId="77777777" w:rsidR="004F26BA" w:rsidRPr="00CD0B56" w:rsidRDefault="004F26BA" w:rsidP="00CD0B56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D0BE8F" w14:textId="77777777" w:rsidR="004F26BA" w:rsidRPr="00CD0B56" w:rsidRDefault="00C37378" w:rsidP="00CD0B56">
            <w:pPr>
              <w:ind w:left="329" w:right="8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x GR,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lark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x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J,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Halson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SL, 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rgr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ley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ke N,</w:t>
            </w:r>
            <w:r w:rsidRPr="00CD0B56">
              <w:rPr>
                <w:rFonts w:asciiTheme="minorHAnsi" w:eastAsia="Candar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J,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eo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.  </w:t>
            </w:r>
            <w:hyperlink r:id="rId91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D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ily 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aining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w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ith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hi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arb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ydr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ate a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v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ai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l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b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ility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in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xo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s</w:t>
              </w:r>
            </w:hyperlink>
            <w:hyperlink r:id="rId92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arb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ydr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ate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ox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i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d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ati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d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ing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d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 c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yc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lin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.</w:t>
              </w:r>
              <w:r w:rsidRPr="00CD0B56">
                <w:rPr>
                  <w:rFonts w:asciiTheme="minorHAnsi" w:eastAsia="Candara" w:hAnsiTheme="minorHAnsi" w:cstheme="minorHAnsi"/>
                  <w:spacing w:val="3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J</w:t>
              </w:r>
            </w:hyperlink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App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l P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siol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: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26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-134,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10.</w:t>
            </w:r>
          </w:p>
        </w:tc>
      </w:tr>
      <w:tr w:rsidR="004F26BA" w:rsidRPr="00CD0B56" w14:paraId="66C42F34" w14:textId="77777777">
        <w:trPr>
          <w:trHeight w:hRule="exact" w:val="564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14:paraId="7532C22C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5019E8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16FE9FF1" w14:textId="77777777" w:rsidR="004F26BA" w:rsidRPr="00CD0B56" w:rsidRDefault="004F26BA" w:rsidP="00CD0B56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4A9F0B" w14:textId="77777777" w:rsidR="004F26BA" w:rsidRPr="00CD0B56" w:rsidRDefault="00C37378" w:rsidP="00CD0B56">
            <w:pPr>
              <w:ind w:left="32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Burke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Fasting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eco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from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x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e.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i/>
                <w:spacing w:val="-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it 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ts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ed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44: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5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-50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10</w:t>
            </w:r>
          </w:p>
        </w:tc>
      </w:tr>
      <w:tr w:rsidR="004F26BA" w:rsidRPr="00CD0B56" w14:paraId="753CC6AC" w14:textId="77777777">
        <w:trPr>
          <w:trHeight w:hRule="exact" w:val="1106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14:paraId="0F53BF4D" w14:textId="77777777" w:rsidR="004F26BA" w:rsidRPr="00CD0B56" w:rsidRDefault="004F26BA" w:rsidP="00CD0B56">
            <w:pPr>
              <w:spacing w:before="1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DEA58C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6A81A4A7" w14:textId="77777777" w:rsidR="004F26BA" w:rsidRPr="00CD0B56" w:rsidRDefault="004F26BA" w:rsidP="00CD0B56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968EBC" w14:textId="77777777" w:rsidR="004F26BA" w:rsidRPr="00CD0B56" w:rsidRDefault="00C37378" w:rsidP="00CD0B56">
            <w:pPr>
              <w:ind w:left="329" w:right="15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 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,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SJ,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R</w:t>
            </w:r>
            <w:hyperlink r:id="rId93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J. BJSM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v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ie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w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: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-Z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 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:</w:t>
              </w:r>
            </w:hyperlink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 dietary</w:t>
            </w:r>
            <w:hyperlink r:id="rId94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, sp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nutrition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d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and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enic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aids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heal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t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and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</w:t>
              </w:r>
            </w:hyperlink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 Part</w:t>
            </w:r>
          </w:p>
          <w:p w14:paraId="4CEE83A2" w14:textId="77777777" w:rsidR="004F26BA" w:rsidRPr="00CD0B56" w:rsidRDefault="00C37378" w:rsidP="00CD0B56">
            <w:pPr>
              <w:ind w:left="32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hyperlink r:id="rId95"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8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. 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Br</w:t>
              </w:r>
            </w:hyperlink>
            <w:r w:rsidRPr="00CD0B56">
              <w:rPr>
                <w:rFonts w:asciiTheme="minorHAnsi" w:eastAsia="Candara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 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ts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3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 44: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86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-4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10</w:t>
            </w:r>
          </w:p>
        </w:tc>
      </w:tr>
      <w:tr w:rsidR="004F26BA" w:rsidRPr="00CD0B56" w14:paraId="5F42E58F" w14:textId="77777777">
        <w:trPr>
          <w:trHeight w:hRule="exact" w:val="943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14:paraId="379EB91C" w14:textId="77777777" w:rsidR="004F26BA" w:rsidRPr="00CD0B56" w:rsidRDefault="004F26BA" w:rsidP="00CD0B56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302E21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5666825A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A392C8" w14:textId="77777777" w:rsidR="004F26BA" w:rsidRPr="00CD0B56" w:rsidRDefault="00C37378" w:rsidP="00CD0B56">
            <w:pPr>
              <w:ind w:left="329" w:right="134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 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St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SJ, 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tk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L, Manore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hina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hyperlink r:id="rId96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D. BJSM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v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ie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w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: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-Z</w:t>
              </w:r>
            </w:hyperlink>
            <w:hyperlink r:id="rId97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 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: dietary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, sp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nutrition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d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and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enic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aids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r</w:t>
              </w:r>
            </w:hyperlink>
            <w:hyperlink r:id="rId98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 health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and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 Part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7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.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Br</w:t>
              </w:r>
            </w:hyperlink>
            <w:r w:rsidRPr="00CD0B56">
              <w:rPr>
                <w:rFonts w:asciiTheme="minorHAnsi" w:eastAsia="Candara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 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ts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 44: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38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-3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1,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10.</w:t>
            </w:r>
          </w:p>
        </w:tc>
      </w:tr>
    </w:tbl>
    <w:p w14:paraId="246D962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  <w:sectPr w:rsidR="004F26BA" w:rsidRPr="00CD0B56">
          <w:pgSz w:w="11920" w:h="16860"/>
          <w:pgMar w:top="460" w:right="1000" w:bottom="280" w:left="1220" w:header="464" w:footer="0" w:gutter="0"/>
          <w:cols w:space="720"/>
        </w:sectPr>
      </w:pPr>
    </w:p>
    <w:p w14:paraId="1B267C5D" w14:textId="77777777" w:rsidR="004F26BA" w:rsidRPr="00CD0B56" w:rsidRDefault="004F26BA" w:rsidP="00CD0B5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E7DAA9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607370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DD6FA41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B4B9356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D6030A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E37F593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0"/>
        <w:gridCol w:w="8733"/>
      </w:tblGrid>
      <w:tr w:rsidR="004F26BA" w:rsidRPr="00CD0B56" w14:paraId="280EB83F" w14:textId="77777777">
        <w:trPr>
          <w:trHeight w:hRule="exact" w:val="929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53D4DFFE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77.</w:t>
            </w:r>
          </w:p>
        </w:tc>
        <w:tc>
          <w:tcPr>
            <w:tcW w:w="8733" w:type="dxa"/>
            <w:tcBorders>
              <w:top w:val="nil"/>
              <w:left w:val="nil"/>
              <w:bottom w:val="nil"/>
              <w:right w:val="nil"/>
            </w:tcBorders>
          </w:tcPr>
          <w:p w14:paraId="28A1FA14" w14:textId="77777777" w:rsidR="004F26BA" w:rsidRPr="00CD0B56" w:rsidRDefault="00C37378" w:rsidP="00CD0B56">
            <w:pPr>
              <w:ind w:left="33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Ste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SJ,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te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l L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,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 xml:space="preserve">, </w:t>
            </w:r>
            <w:hyperlink r:id="rId99">
              <w:r w:rsidRPr="00CD0B56">
                <w:rPr>
                  <w:rFonts w:asciiTheme="minorHAnsi" w:eastAsia="Candara" w:hAnsiTheme="minorHAnsi" w:cstheme="minorHAnsi"/>
                  <w:position w:val="2"/>
                  <w:sz w:val="22"/>
                  <w:szCs w:val="22"/>
                </w:rPr>
                <w:t>Spriet. BJSM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position w:val="2"/>
                  <w:sz w:val="22"/>
                  <w:szCs w:val="22"/>
                </w:rPr>
                <w:t xml:space="preserve"> r</w:t>
              </w:r>
              <w:r w:rsidRPr="00CD0B56">
                <w:rPr>
                  <w:rFonts w:asciiTheme="minorHAnsi" w:eastAsia="Candara" w:hAnsiTheme="minorHAnsi" w:cstheme="minorHAnsi"/>
                  <w:position w:val="2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position w:val="2"/>
                  <w:sz w:val="22"/>
                  <w:szCs w:val="22"/>
                </w:rPr>
                <w:t>v</w:t>
              </w:r>
              <w:r w:rsidRPr="00CD0B56">
                <w:rPr>
                  <w:rFonts w:asciiTheme="minorHAnsi" w:eastAsia="Candara" w:hAnsiTheme="minorHAnsi" w:cstheme="minorHAnsi"/>
                  <w:position w:val="2"/>
                  <w:sz w:val="22"/>
                  <w:szCs w:val="22"/>
                </w:rPr>
                <w:t>ie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position w:val="2"/>
                  <w:sz w:val="22"/>
                  <w:szCs w:val="22"/>
                </w:rPr>
                <w:t>w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position w:val="2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position w:val="2"/>
                  <w:sz w:val="22"/>
                  <w:szCs w:val="22"/>
                </w:rPr>
                <w:t xml:space="preserve">: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position w:val="2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position w:val="2"/>
                  <w:sz w:val="22"/>
                  <w:szCs w:val="22"/>
                </w:rPr>
                <w:t>-Z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position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position w:val="2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position w:val="2"/>
                  <w:sz w:val="22"/>
                  <w:szCs w:val="22"/>
                </w:rPr>
                <w:t>f 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position w:val="2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position w:val="2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position w:val="2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position w:val="2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position w:val="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position w:val="2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position w:val="2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position w:val="2"/>
                  <w:sz w:val="22"/>
                  <w:szCs w:val="22"/>
                </w:rPr>
                <w:t>:</w:t>
              </w:r>
            </w:hyperlink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 xml:space="preserve"> dietary</w:t>
            </w:r>
          </w:p>
          <w:p w14:paraId="69038CD5" w14:textId="77777777" w:rsidR="004F26BA" w:rsidRPr="00CD0B56" w:rsidRDefault="00C37378" w:rsidP="00CD0B56">
            <w:pPr>
              <w:spacing w:before="2"/>
              <w:ind w:left="33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hyperlink r:id="rId100"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, sp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nutrition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d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and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enic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aids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heal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t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and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</w:t>
              </w:r>
            </w:hyperlink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 Part</w:t>
            </w:r>
          </w:p>
          <w:p w14:paraId="483EB0BA" w14:textId="77777777" w:rsidR="004F26BA" w:rsidRPr="00CD0B56" w:rsidRDefault="00C37378" w:rsidP="00CD0B56">
            <w:pPr>
              <w:spacing w:before="2"/>
              <w:ind w:left="33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hyperlink r:id="rId101"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6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. 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Br</w:t>
              </w:r>
            </w:hyperlink>
            <w:r w:rsidRPr="00CD0B56">
              <w:rPr>
                <w:rFonts w:asciiTheme="minorHAnsi" w:eastAsia="Candara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 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ts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3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 44: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10.</w:t>
            </w:r>
          </w:p>
        </w:tc>
      </w:tr>
      <w:tr w:rsidR="004F26BA" w:rsidRPr="00CD0B56" w14:paraId="04CDA6B1" w14:textId="77777777">
        <w:trPr>
          <w:trHeight w:hRule="exact" w:val="823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57BF1935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36FBAA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8733" w:type="dxa"/>
            <w:tcBorders>
              <w:top w:val="nil"/>
              <w:left w:val="nil"/>
              <w:bottom w:val="nil"/>
              <w:right w:val="nil"/>
            </w:tcBorders>
          </w:tcPr>
          <w:p w14:paraId="2D619ACD" w14:textId="77777777" w:rsidR="004F26BA" w:rsidRPr="00CD0B56" w:rsidRDefault="004F26BA" w:rsidP="00CD0B56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7C6F7C" w14:textId="77777777" w:rsidR="004F26BA" w:rsidRPr="00CD0B56" w:rsidRDefault="00C37378" w:rsidP="00CD0B56">
            <w:pPr>
              <w:ind w:left="330" w:right="568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acoc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NA,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eth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ize dietary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intake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4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testi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ng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 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 Nu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Ex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c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etab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: 87-103,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10</w:t>
            </w:r>
          </w:p>
        </w:tc>
      </w:tr>
      <w:tr w:rsidR="004F26BA" w:rsidRPr="00CD0B56" w14:paraId="2C84491F" w14:textId="77777777">
        <w:trPr>
          <w:trHeight w:hRule="exact" w:val="1094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60808215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0B38CB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8733" w:type="dxa"/>
            <w:tcBorders>
              <w:top w:val="nil"/>
              <w:left w:val="nil"/>
              <w:bottom w:val="nil"/>
              <w:right w:val="nil"/>
            </w:tcBorders>
          </w:tcPr>
          <w:p w14:paraId="728EA36D" w14:textId="77777777" w:rsidR="004F26BA" w:rsidRPr="00CD0B56" w:rsidRDefault="004F26BA" w:rsidP="00CD0B56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208B13" w14:textId="77777777" w:rsidR="004F26BA" w:rsidRPr="00CD0B56" w:rsidRDefault="00C37378" w:rsidP="00CD0B56">
            <w:pPr>
              <w:ind w:left="330" w:right="25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 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St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SJ, M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hton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RC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hyperlink r:id="rId102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BJSM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v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ie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w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: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-Z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</w:hyperlink>
            <w:hyperlink r:id="rId103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: dietary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, sp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nutrition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d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and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enic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aids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heal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t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</w:t>
              </w:r>
            </w:hyperlink>
            <w:hyperlink r:id="rId104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 and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 Part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5.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Br</w:t>
              </w:r>
            </w:hyperlink>
            <w:r w:rsidRPr="00CD0B56">
              <w:rPr>
                <w:rFonts w:asciiTheme="minorHAnsi" w:eastAsia="Candara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 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ts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 44: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77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10</w:t>
            </w:r>
          </w:p>
        </w:tc>
      </w:tr>
      <w:tr w:rsidR="004F26BA" w:rsidRPr="00CD0B56" w14:paraId="720B14B6" w14:textId="77777777">
        <w:trPr>
          <w:trHeight w:hRule="exact" w:val="1095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69F5EF58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EBEEF1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8733" w:type="dxa"/>
            <w:tcBorders>
              <w:top w:val="nil"/>
              <w:left w:val="nil"/>
              <w:bottom w:val="nil"/>
              <w:right w:val="nil"/>
            </w:tcBorders>
          </w:tcPr>
          <w:p w14:paraId="683A6392" w14:textId="77777777" w:rsidR="004F26BA" w:rsidRPr="00CD0B56" w:rsidRDefault="004F26BA" w:rsidP="00CD0B56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0AD7F2" w14:textId="77777777" w:rsidR="004F26BA" w:rsidRPr="00CD0B56" w:rsidRDefault="00C37378" w:rsidP="00CD0B56">
            <w:pPr>
              <w:ind w:left="330" w:right="182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 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St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SJ, 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ers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PJ,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om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S, St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FB, Greenhaff</w:t>
            </w:r>
            <w:hyperlink r:id="rId105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 PL. BJSM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v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ie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w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: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-Z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 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: dietary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, sp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nutrition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d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and</w:t>
              </w:r>
            </w:hyperlink>
            <w:hyperlink r:id="rId106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 er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enic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aids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heal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t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and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 Part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4.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Br</w:t>
              </w:r>
            </w:hyperlink>
            <w:r w:rsidRPr="00CD0B56">
              <w:rPr>
                <w:rFonts w:asciiTheme="minorHAnsi" w:eastAsia="Candara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 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ts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 43: 10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-10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9</w:t>
            </w:r>
          </w:p>
        </w:tc>
      </w:tr>
      <w:tr w:rsidR="004F26BA" w:rsidRPr="00CD0B56" w14:paraId="3EC3D5F6" w14:textId="77777777">
        <w:trPr>
          <w:trHeight w:hRule="exact" w:val="1094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2E2673FE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3CA414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8733" w:type="dxa"/>
            <w:tcBorders>
              <w:top w:val="nil"/>
              <w:left w:val="nil"/>
              <w:bottom w:val="nil"/>
              <w:right w:val="nil"/>
            </w:tcBorders>
          </w:tcPr>
          <w:p w14:paraId="756F4DB5" w14:textId="77777777" w:rsidR="004F26BA" w:rsidRPr="00CD0B56" w:rsidRDefault="004F26BA" w:rsidP="00CD0B56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050CAB" w14:textId="77777777" w:rsidR="004F26BA" w:rsidRPr="00CD0B56" w:rsidRDefault="00C37378" w:rsidP="00CD0B56">
            <w:pPr>
              <w:ind w:left="330" w:right="176"/>
              <w:jc w:val="both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SJ,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,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 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hyperlink r:id="rId107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BJSM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v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ie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w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: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-Z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 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: dietary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,</w:t>
              </w:r>
            </w:hyperlink>
            <w:hyperlink r:id="rId108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nutrition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d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and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enic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aids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heal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t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and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 Part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3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.</w:t>
              </w:r>
              <w:r w:rsidRPr="00CD0B56">
                <w:rPr>
                  <w:rFonts w:asciiTheme="minorHAnsi" w:eastAsia="Candara" w:hAnsiTheme="minorHAnsi" w:cstheme="minorHAnsi"/>
                  <w:spacing w:val="5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Br</w:t>
              </w:r>
            </w:hyperlink>
            <w:r w:rsidRPr="00CD0B56">
              <w:rPr>
                <w:rFonts w:asciiTheme="minorHAnsi" w:eastAsia="Candara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 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ts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. 43: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9</w:t>
            </w:r>
          </w:p>
        </w:tc>
      </w:tr>
      <w:tr w:rsidR="004F26BA" w:rsidRPr="00CD0B56" w14:paraId="1B441BA4" w14:textId="77777777">
        <w:trPr>
          <w:trHeight w:hRule="exact" w:val="1094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79F41009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182906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33" w:type="dxa"/>
            <w:tcBorders>
              <w:top w:val="nil"/>
              <w:left w:val="nil"/>
              <w:bottom w:val="nil"/>
              <w:right w:val="nil"/>
            </w:tcBorders>
          </w:tcPr>
          <w:p w14:paraId="70EA997A" w14:textId="77777777" w:rsidR="004F26BA" w:rsidRPr="00CD0B56" w:rsidRDefault="004F26BA" w:rsidP="00CD0B56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0ED667" w14:textId="77777777" w:rsidR="004F26BA" w:rsidRPr="00CD0B56" w:rsidRDefault="00C37378" w:rsidP="00CD0B56">
            <w:pPr>
              <w:ind w:left="330" w:right="17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 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St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hyperlink r:id="rId109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SJ. BJSM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v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ie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w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: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-Z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 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: dietary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,</w:t>
              </w:r>
            </w:hyperlink>
            <w:hyperlink r:id="rId110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nutrition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d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and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enic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aids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heal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t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and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 Part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2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.</w:t>
              </w:r>
              <w:r w:rsidRPr="00CD0B56">
                <w:rPr>
                  <w:rFonts w:asciiTheme="minorHAnsi" w:eastAsia="Candara" w:hAnsiTheme="minorHAnsi" w:cstheme="minorHAnsi"/>
                  <w:spacing w:val="5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Br</w:t>
              </w:r>
            </w:hyperlink>
            <w:r w:rsidRPr="00CD0B56">
              <w:rPr>
                <w:rFonts w:asciiTheme="minorHAnsi" w:eastAsia="Candara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 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ts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. 43: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808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10,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9</w:t>
            </w:r>
          </w:p>
        </w:tc>
      </w:tr>
      <w:tr w:rsidR="004F26BA" w:rsidRPr="00CD0B56" w14:paraId="34CF1307" w14:textId="77777777">
        <w:trPr>
          <w:trHeight w:hRule="exact" w:val="1102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1EE51D8D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AB5BD3" w14:textId="77777777" w:rsidR="004F26BA" w:rsidRPr="00CD0B56" w:rsidRDefault="00C37378" w:rsidP="00CD0B56">
            <w:pPr>
              <w:ind w:left="168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8733" w:type="dxa"/>
            <w:tcBorders>
              <w:top w:val="nil"/>
              <w:left w:val="nil"/>
              <w:bottom w:val="nil"/>
              <w:right w:val="nil"/>
            </w:tcBorders>
          </w:tcPr>
          <w:p w14:paraId="06EE90F0" w14:textId="77777777" w:rsidR="004F26BA" w:rsidRPr="00CD0B56" w:rsidRDefault="004F26BA" w:rsidP="00CD0B56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3AEE27" w14:textId="77777777" w:rsidR="004F26BA" w:rsidRPr="00CD0B56" w:rsidRDefault="00C37378" w:rsidP="00CD0B56">
            <w:pPr>
              <w:ind w:left="330" w:right="17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 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St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SJ.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hyperlink r:id="rId111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BJSM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v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ie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w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: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-Z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 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: dietary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s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u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le</w:t>
              </w:r>
              <w:r w:rsidRPr="00CD0B56">
                <w:rPr>
                  <w:rFonts w:asciiTheme="minorHAnsi" w:eastAsia="Candara" w:hAnsiTheme="minorHAnsi" w:cstheme="minorHAnsi"/>
                  <w:spacing w:val="-2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,</w:t>
              </w:r>
            </w:hyperlink>
            <w:hyperlink r:id="rId112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nutrition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d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and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enic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aids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heal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t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and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 Part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1.</w:t>
              </w:r>
              <w:r w:rsidRPr="00CD0B56">
                <w:rPr>
                  <w:rFonts w:asciiTheme="minorHAnsi" w:eastAsia="Candara" w:hAnsiTheme="minorHAnsi" w:cstheme="minorHAnsi"/>
                  <w:spacing w:val="5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Br</w:t>
              </w:r>
            </w:hyperlink>
            <w:r w:rsidRPr="00CD0B56">
              <w:rPr>
                <w:rFonts w:asciiTheme="minorHAnsi" w:eastAsia="Candara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 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ts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. 43: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9</w:t>
            </w:r>
          </w:p>
        </w:tc>
      </w:tr>
      <w:tr w:rsidR="004F26BA" w:rsidRPr="00CD0B56" w14:paraId="6608490D" w14:textId="77777777">
        <w:trPr>
          <w:trHeight w:hRule="exact" w:val="564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0719CA9D" w14:textId="77777777" w:rsidR="004F26BA" w:rsidRPr="00CD0B56" w:rsidRDefault="004F26BA" w:rsidP="00CD0B56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7E9F10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33" w:type="dxa"/>
            <w:tcBorders>
              <w:top w:val="nil"/>
              <w:left w:val="nil"/>
              <w:bottom w:val="nil"/>
              <w:right w:val="nil"/>
            </w:tcBorders>
          </w:tcPr>
          <w:p w14:paraId="2BA8DADE" w14:textId="77777777" w:rsidR="004F26BA" w:rsidRPr="00CD0B56" w:rsidRDefault="004F26BA" w:rsidP="00CD0B56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E13704" w14:textId="77777777" w:rsidR="004F26BA" w:rsidRPr="00CD0B56" w:rsidRDefault="00C37378" w:rsidP="00CD0B56">
            <w:pPr>
              <w:ind w:left="33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e. 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App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l P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siol Nut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etab: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33: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319-13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4, 2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008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</w:tr>
      <w:tr w:rsidR="004F26BA" w:rsidRPr="00CD0B56" w14:paraId="779B4015" w14:textId="77777777">
        <w:trPr>
          <w:trHeight w:hRule="exact" w:val="1123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66E76531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21F11A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69.</w:t>
            </w:r>
          </w:p>
        </w:tc>
        <w:tc>
          <w:tcPr>
            <w:tcW w:w="8733" w:type="dxa"/>
            <w:tcBorders>
              <w:top w:val="nil"/>
              <w:left w:val="nil"/>
              <w:bottom w:val="nil"/>
              <w:right w:val="nil"/>
            </w:tcBorders>
          </w:tcPr>
          <w:p w14:paraId="6F2B464A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346889" w14:textId="77777777" w:rsidR="004F26BA" w:rsidRPr="00CD0B56" w:rsidRDefault="00C37378" w:rsidP="00CD0B56">
            <w:pPr>
              <w:ind w:left="330" w:right="53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Pat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hyperlink r:id="rId113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nham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, </w:t>
              </w:r>
            </w:hyperlink>
            <w:hyperlink r:id="rId114">
              <w:r w:rsidRPr="00CD0B56">
                <w:rPr>
                  <w:rFonts w:asciiTheme="minorHAnsi" w:eastAsia="Candara" w:hAnsiTheme="minorHAnsi" w:cstheme="minorHAnsi"/>
                  <w:b/>
                  <w:sz w:val="22"/>
                  <w:szCs w:val="22"/>
                </w:rPr>
                <w:t>Burke L</w:t>
              </w:r>
              <w:r w:rsidRPr="00CD0B56">
                <w:rPr>
                  <w:rFonts w:asciiTheme="minorHAnsi" w:eastAsia="Candara" w:hAnsiTheme="minorHAnsi" w:cstheme="minorHAnsi"/>
                  <w:b/>
                  <w:spacing w:val="-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,</w:t>
              </w:r>
            </w:hyperlink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arey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hyperlink r:id="rId115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Ha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w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ley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J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.</w:t>
              </w:r>
            </w:hyperlink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 Ske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 adaptati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re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a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ay ver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y 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econd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ay en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aining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egi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ens </w:t>
            </w:r>
            <w:hyperlink r:id="rId116"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J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-1"/>
                  <w:sz w:val="22"/>
                  <w:szCs w:val="22"/>
                </w:rPr>
                <w:t xml:space="preserve"> App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l P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-1"/>
                  <w:sz w:val="22"/>
                  <w:szCs w:val="22"/>
                </w:rPr>
                <w:t>h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1"/>
                  <w:sz w:val="22"/>
                  <w:szCs w:val="22"/>
                </w:rPr>
                <w:t>y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 xml:space="preserve">siol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105:</w:t>
              </w:r>
            </w:hyperlink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146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-14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</w:tr>
      <w:tr w:rsidR="004F26BA" w:rsidRPr="00CD0B56" w14:paraId="4D0712C4" w14:textId="77777777">
        <w:trPr>
          <w:trHeight w:hRule="exact" w:val="1123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19F6708C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487BB6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33" w:type="dxa"/>
            <w:tcBorders>
              <w:top w:val="nil"/>
              <w:left w:val="nil"/>
              <w:bottom w:val="nil"/>
              <w:right w:val="nil"/>
            </w:tcBorders>
          </w:tcPr>
          <w:p w14:paraId="5DBEA838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484189" w14:textId="77777777" w:rsidR="004F26BA" w:rsidRPr="00CD0B56" w:rsidRDefault="00C37378" w:rsidP="00CD0B56">
            <w:pPr>
              <w:ind w:left="330" w:right="21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hyperlink r:id="rId117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L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ss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ard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J</w:t>
              </w:r>
            </w:hyperlink>
            <w:hyperlink r:id="rId118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,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hen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ZP</w:t>
              </w:r>
            </w:hyperlink>
            <w:hyperlink r:id="rId119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, G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nham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, </w:t>
              </w:r>
            </w:hyperlink>
            <w:hyperlink r:id="rId120">
              <w:r w:rsidRPr="00CD0B56">
                <w:rPr>
                  <w:rFonts w:asciiTheme="minorHAnsi" w:eastAsia="Candara" w:hAnsiTheme="minorHAnsi" w:cstheme="minorHAnsi"/>
                  <w:b/>
                  <w:sz w:val="22"/>
                  <w:szCs w:val="22"/>
                </w:rPr>
                <w:t>Burke LM</w:t>
              </w:r>
            </w:hyperlink>
            <w:hyperlink r:id="rId121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, 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iv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s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D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A</w:t>
              </w:r>
            </w:hyperlink>
            <w:hyperlink r:id="rId122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,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K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m</w:t>
              </w:r>
            </w:hyperlink>
            <w:hyperlink r:id="rId123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 BE, Ha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w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ley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J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.</w:t>
              </w:r>
            </w:hyperlink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 Fat-adaptati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ed by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ydr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ate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estorati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AM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PK 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ty 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kel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tal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m 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ained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hu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hyperlink r:id="rId124"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J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-1"/>
                  <w:sz w:val="22"/>
                  <w:szCs w:val="22"/>
                </w:rPr>
                <w:t xml:space="preserve"> App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l P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-1"/>
                  <w:sz w:val="22"/>
                  <w:szCs w:val="22"/>
                </w:rPr>
                <w:t>h</w:t>
              </w:r>
              <w:r w:rsidRPr="00CD0B56">
                <w:rPr>
                  <w:rFonts w:asciiTheme="minorHAnsi" w:eastAsia="Candara" w:hAnsiTheme="minorHAnsi" w:cstheme="minorHAnsi"/>
                  <w:i/>
                  <w:spacing w:val="1"/>
                  <w:sz w:val="22"/>
                  <w:szCs w:val="22"/>
                </w:rPr>
                <w:t>y</w:t>
              </w:r>
              <w:r w:rsidRPr="00CD0B56">
                <w:rPr>
                  <w:rFonts w:asciiTheme="minorHAnsi" w:eastAsia="Candara" w:hAnsiTheme="minorHAnsi" w:cstheme="minorHAnsi"/>
                  <w:i/>
                  <w:sz w:val="22"/>
                  <w:szCs w:val="22"/>
                </w:rPr>
                <w:t>siol</w:t>
              </w:r>
            </w:hyperlink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5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: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5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9-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52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6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8</w:t>
            </w:r>
          </w:p>
        </w:tc>
      </w:tr>
      <w:tr w:rsidR="004F26BA" w:rsidRPr="00CD0B56" w14:paraId="0D4C8943" w14:textId="77777777">
        <w:trPr>
          <w:trHeight w:hRule="exact" w:val="843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2367B58F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ACE5F2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33" w:type="dxa"/>
            <w:tcBorders>
              <w:top w:val="nil"/>
              <w:left w:val="nil"/>
              <w:bottom w:val="nil"/>
              <w:right w:val="nil"/>
            </w:tcBorders>
          </w:tcPr>
          <w:p w14:paraId="6FFE5B30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FD3E52" w14:textId="77777777" w:rsidR="004F26BA" w:rsidRPr="00CD0B56" w:rsidRDefault="00C37378" w:rsidP="00CD0B56">
            <w:pPr>
              <w:ind w:left="330" w:right="438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ly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JM.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Nu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el.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ts S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5: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 1: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5-134,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7</w:t>
            </w:r>
          </w:p>
        </w:tc>
      </w:tr>
      <w:tr w:rsidR="004F26BA" w:rsidRPr="00CD0B56" w14:paraId="79C45378" w14:textId="77777777">
        <w:trPr>
          <w:trHeight w:hRule="exact" w:val="843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4C3A8F07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8DE884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66.</w:t>
            </w:r>
          </w:p>
        </w:tc>
        <w:tc>
          <w:tcPr>
            <w:tcW w:w="8733" w:type="dxa"/>
            <w:tcBorders>
              <w:top w:val="nil"/>
              <w:left w:val="nil"/>
              <w:bottom w:val="nil"/>
              <w:right w:val="nil"/>
            </w:tcBorders>
          </w:tcPr>
          <w:p w14:paraId="481DFC26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5F22BC" w14:textId="77777777" w:rsidR="004F26BA" w:rsidRPr="00CD0B56" w:rsidRDefault="00C37378" w:rsidP="00CD0B56">
            <w:pPr>
              <w:ind w:left="330" w:right="361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ill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 G, 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nop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ky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 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ts S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i </w:t>
            </w:r>
            <w:r w:rsidRPr="00CD0B56">
              <w:rPr>
                <w:rFonts w:asciiTheme="minorHAnsi" w:eastAsia="Candara" w:hAnsiTheme="minorHAnsi" w:cstheme="minorHAnsi"/>
                <w:i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5: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 1: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-3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7</w:t>
            </w:r>
          </w:p>
        </w:tc>
      </w:tr>
      <w:tr w:rsidR="004F26BA" w:rsidRPr="00CD0B56" w14:paraId="2F9D3850" w14:textId="77777777">
        <w:trPr>
          <w:trHeight w:hRule="exact" w:val="842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7BC3263D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9EF7E9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65.</w:t>
            </w:r>
          </w:p>
        </w:tc>
        <w:tc>
          <w:tcPr>
            <w:tcW w:w="8733" w:type="dxa"/>
            <w:tcBorders>
              <w:top w:val="nil"/>
              <w:left w:val="nil"/>
              <w:bottom w:val="nil"/>
              <w:right w:val="nil"/>
            </w:tcBorders>
          </w:tcPr>
          <w:p w14:paraId="559961F6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4FFCAC" w14:textId="77777777" w:rsidR="004F26BA" w:rsidRPr="00CD0B56" w:rsidRDefault="00C37378" w:rsidP="00CD0B56">
            <w:pPr>
              <w:ind w:left="330" w:right="103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ne DB 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hyperlink r:id="rId125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Bi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arb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nate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lo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adi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n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g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to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enhan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 tr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>a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ining</w:t>
              </w:r>
              <w:r w:rsidRPr="00CD0B56">
                <w:rPr>
                  <w:rFonts w:asciiTheme="minorHAnsi" w:eastAsia="Candara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and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 xml:space="preserve"> c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titi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v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</w:t>
              </w:r>
            </w:hyperlink>
            <w:hyperlink r:id="rId126"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 xml:space="preserve"> p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e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f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o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r</w:t>
              </w:r>
              <w:r w:rsidRPr="00CD0B56">
                <w:rPr>
                  <w:rFonts w:asciiTheme="minorHAnsi" w:eastAsia="Candara" w:hAnsiTheme="minorHAnsi" w:cstheme="minorHAnsi"/>
                  <w:spacing w:val="-1"/>
                  <w:sz w:val="22"/>
                  <w:szCs w:val="22"/>
                </w:rPr>
                <w:t>m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an</w:t>
              </w:r>
              <w:r w:rsidRPr="00CD0B56">
                <w:rPr>
                  <w:rFonts w:asciiTheme="minorHAnsi" w:eastAsia="Candara" w:hAnsiTheme="minorHAnsi" w:cstheme="minorHAnsi"/>
                  <w:spacing w:val="1"/>
                  <w:sz w:val="22"/>
                  <w:szCs w:val="22"/>
                </w:rPr>
                <w:t>c</w:t>
              </w:r>
              <w:r w:rsidRPr="00CD0B56">
                <w:rPr>
                  <w:rFonts w:asciiTheme="minorHAnsi" w:eastAsia="Candara" w:hAnsiTheme="minorHAnsi" w:cstheme="minorHAnsi"/>
                  <w:sz w:val="22"/>
                  <w:szCs w:val="22"/>
                </w:rPr>
                <w:t>e.</w:t>
              </w:r>
            </w:hyperlink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J 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 Perf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2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(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)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</w:tr>
      <w:tr w:rsidR="004F26BA" w:rsidRPr="00CD0B56" w14:paraId="66AD27F8" w14:textId="77777777">
        <w:trPr>
          <w:trHeight w:hRule="exact" w:val="672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3D862935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E7AF6B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64.</w:t>
            </w:r>
          </w:p>
        </w:tc>
        <w:tc>
          <w:tcPr>
            <w:tcW w:w="8733" w:type="dxa"/>
            <w:tcBorders>
              <w:top w:val="nil"/>
              <w:left w:val="nil"/>
              <w:bottom w:val="nil"/>
              <w:right w:val="nil"/>
            </w:tcBorders>
          </w:tcPr>
          <w:p w14:paraId="79417B8D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2DCEB3" w14:textId="77777777" w:rsidR="004F26BA" w:rsidRPr="00CD0B56" w:rsidRDefault="00C37378" w:rsidP="00CD0B56">
            <w:pPr>
              <w:ind w:left="33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 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ies 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the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arathon: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el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aining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aci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ng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ts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ed</w:t>
            </w:r>
          </w:p>
          <w:p w14:paraId="585F9A3E" w14:textId="77777777" w:rsidR="004F26BA" w:rsidRPr="00CD0B56" w:rsidRDefault="00C37378" w:rsidP="00CD0B56">
            <w:pPr>
              <w:spacing w:before="12"/>
              <w:ind w:left="33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 344-34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7</w:t>
            </w:r>
          </w:p>
        </w:tc>
      </w:tr>
    </w:tbl>
    <w:p w14:paraId="1BE34111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  <w:sectPr w:rsidR="004F26BA" w:rsidRPr="00CD0B56">
          <w:pgSz w:w="11920" w:h="16860"/>
          <w:pgMar w:top="460" w:right="1000" w:bottom="280" w:left="1220" w:header="464" w:footer="0" w:gutter="0"/>
          <w:cols w:space="720"/>
        </w:sectPr>
      </w:pPr>
    </w:p>
    <w:p w14:paraId="7843F93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2BBF311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F68AF6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E1E3FFC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9899583" w14:textId="77777777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0"/>
        <w:gridCol w:w="8717"/>
      </w:tblGrid>
      <w:tr w:rsidR="004F26BA" w:rsidRPr="00CD0B56" w14:paraId="02E5F805" w14:textId="77777777">
        <w:trPr>
          <w:trHeight w:hRule="exact" w:val="953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2E39C32B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63.</w:t>
            </w:r>
          </w:p>
        </w:tc>
        <w:tc>
          <w:tcPr>
            <w:tcW w:w="8717" w:type="dxa"/>
            <w:tcBorders>
              <w:top w:val="nil"/>
              <w:left w:val="nil"/>
              <w:bottom w:val="nil"/>
              <w:right w:val="nil"/>
            </w:tcBorders>
          </w:tcPr>
          <w:p w14:paraId="790116C5" w14:textId="77777777" w:rsidR="004F26BA" w:rsidRPr="00CD0B56" w:rsidRDefault="00C37378" w:rsidP="00CD0B56">
            <w:pPr>
              <w:ind w:left="33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Eb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 xml:space="preserve">t, TR,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artin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DT, Bull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 xml:space="preserve">k N,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 xml:space="preserve">jika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, Q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uo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pacing w:val="2"/>
                <w:position w:val="2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, F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thing</w:t>
            </w:r>
            <w:r w:rsidRPr="00CD0B56">
              <w:rPr>
                <w:rFonts w:asciiTheme="minorHAnsi" w:eastAsia="Candara" w:hAnsiTheme="minorHAnsi" w:cstheme="minorHAnsi"/>
                <w:spacing w:val="2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 xml:space="preserve">LA, 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 xml:space="preserve">Burke LM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W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ithers</w:t>
            </w:r>
          </w:p>
          <w:p w14:paraId="39D36EB7" w14:textId="77777777" w:rsidR="004F26BA" w:rsidRPr="00CD0B56" w:rsidRDefault="00C37378" w:rsidP="00CD0B56">
            <w:pPr>
              <w:spacing w:before="12"/>
              <w:ind w:left="33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T.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nfl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hy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tat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erm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egul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hill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bing.</w:t>
            </w:r>
            <w:r w:rsidRPr="00CD0B56">
              <w:rPr>
                <w:rFonts w:asciiTheme="minorHAnsi" w:eastAsia="Candar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ed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i</w:t>
            </w:r>
          </w:p>
          <w:p w14:paraId="7F4B32BA" w14:textId="77777777" w:rsidR="004F26BA" w:rsidRPr="00CD0B56" w:rsidRDefault="00C37378" w:rsidP="00CD0B56">
            <w:pPr>
              <w:spacing w:before="12"/>
              <w:ind w:left="33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ts Ex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c.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 3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-3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7</w:t>
            </w:r>
          </w:p>
        </w:tc>
      </w:tr>
      <w:tr w:rsidR="004F26BA" w:rsidRPr="00CD0B56" w14:paraId="2B1B3AA9" w14:textId="77777777">
        <w:trPr>
          <w:trHeight w:hRule="exact" w:val="1123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4B688167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391EFF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17" w:type="dxa"/>
            <w:tcBorders>
              <w:top w:val="nil"/>
              <w:left w:val="nil"/>
              <w:bottom w:val="nil"/>
              <w:right w:val="nil"/>
            </w:tcBorders>
          </w:tcPr>
          <w:p w14:paraId="4166C732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F4A99A" w14:textId="77777777" w:rsidR="004F26BA" w:rsidRPr="00CD0B56" w:rsidRDefault="00C37378" w:rsidP="00CD0B56">
            <w:pPr>
              <w:ind w:left="330" w:right="494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Sa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ka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N,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Ei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hne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ER,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J,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ntain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SJ,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Stac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eld NS.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lege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edi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 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x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lace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ent.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ed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i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or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 Ex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c. </w:t>
            </w:r>
            <w:r w:rsidRPr="00CD0B56">
              <w:rPr>
                <w:rFonts w:asciiTheme="minorHAnsi" w:eastAsia="Candara" w:hAnsiTheme="minorHAnsi" w:cstheme="minorHAnsi"/>
                <w:i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 3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-3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7</w:t>
            </w:r>
          </w:p>
        </w:tc>
      </w:tr>
      <w:tr w:rsidR="004F26BA" w:rsidRPr="00CD0B56" w14:paraId="7314BC23" w14:textId="77777777">
        <w:trPr>
          <w:trHeight w:hRule="exact" w:val="842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4EA62455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CCC0E5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61.</w:t>
            </w:r>
          </w:p>
        </w:tc>
        <w:tc>
          <w:tcPr>
            <w:tcW w:w="8717" w:type="dxa"/>
            <w:tcBorders>
              <w:top w:val="nil"/>
              <w:left w:val="nil"/>
              <w:bottom w:val="nil"/>
              <w:right w:val="nil"/>
            </w:tcBorders>
          </w:tcPr>
          <w:p w14:paraId="0811003D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42DEFB" w14:textId="77777777" w:rsidR="004F26BA" w:rsidRPr="00CD0B56" w:rsidRDefault="00C37378" w:rsidP="00CD0B56">
            <w:pPr>
              <w:ind w:left="33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Burke LM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ley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 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 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ydr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ate 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x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in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lin Nu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etab</w:t>
            </w:r>
          </w:p>
          <w:p w14:paraId="13710D37" w14:textId="77777777" w:rsidR="004F26BA" w:rsidRPr="00CD0B56" w:rsidRDefault="00C37378" w:rsidP="00CD0B56">
            <w:pPr>
              <w:spacing w:before="12"/>
              <w:ind w:left="33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i/>
                <w:spacing w:val="6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 4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6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-4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1,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</w:t>
            </w:r>
          </w:p>
        </w:tc>
      </w:tr>
      <w:tr w:rsidR="004F26BA" w:rsidRPr="00CD0B56" w14:paraId="05CEE111" w14:textId="77777777">
        <w:trPr>
          <w:trHeight w:hRule="exact" w:val="843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7D827DA7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1B6216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17" w:type="dxa"/>
            <w:tcBorders>
              <w:top w:val="nil"/>
              <w:left w:val="nil"/>
              <w:bottom w:val="nil"/>
              <w:right w:val="nil"/>
            </w:tcBorders>
          </w:tcPr>
          <w:p w14:paraId="3F8EA78E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BEC9F3" w14:textId="77777777" w:rsidR="004F26BA" w:rsidRPr="00CD0B56" w:rsidRDefault="00C37378" w:rsidP="00CD0B56">
            <w:pPr>
              <w:ind w:left="33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ks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AB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ad 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 Ener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y and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ydr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ate 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aining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eco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  <w:p w14:paraId="58566789" w14:textId="77777777" w:rsidR="004F26BA" w:rsidRPr="00CD0B56" w:rsidRDefault="00C37378" w:rsidP="00CD0B56">
            <w:pPr>
              <w:spacing w:before="12"/>
              <w:ind w:left="33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ts S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i </w:t>
            </w:r>
            <w:r w:rsidRPr="00CD0B56">
              <w:rPr>
                <w:rFonts w:asciiTheme="minorHAnsi" w:eastAsia="Candara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4: 6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5-6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</w:t>
            </w:r>
          </w:p>
        </w:tc>
      </w:tr>
      <w:tr w:rsidR="004F26BA" w:rsidRPr="00CD0B56" w14:paraId="5BB41ED1" w14:textId="77777777">
        <w:trPr>
          <w:trHeight w:hRule="exact" w:val="843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6C9D0B09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BD4B82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17" w:type="dxa"/>
            <w:tcBorders>
              <w:top w:val="nil"/>
              <w:left w:val="nil"/>
              <w:bottom w:val="nil"/>
              <w:right w:val="nil"/>
            </w:tcBorders>
          </w:tcPr>
          <w:p w14:paraId="7C06A226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878989" w14:textId="77777777" w:rsidR="004F26BA" w:rsidRPr="00CD0B56" w:rsidRDefault="00C37378" w:rsidP="00CD0B56">
            <w:pPr>
              <w:ind w:left="330" w:right="74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JW, F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ker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hite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SL,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Burke LM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ley 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. The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e-enhan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t.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ed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J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ust </w:t>
            </w:r>
            <w:r w:rsidRPr="00CD0B56">
              <w:rPr>
                <w:rFonts w:asciiTheme="minorHAnsi" w:eastAsia="Candara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184: 13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-13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6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2006</w:t>
            </w:r>
          </w:p>
        </w:tc>
      </w:tr>
      <w:tr w:rsidR="004F26BA" w:rsidRPr="00CD0B56" w14:paraId="7FFB1527" w14:textId="77777777">
        <w:trPr>
          <w:trHeight w:hRule="exact" w:val="1123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280F0DCC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9104BA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58.</w:t>
            </w:r>
          </w:p>
        </w:tc>
        <w:tc>
          <w:tcPr>
            <w:tcW w:w="8717" w:type="dxa"/>
            <w:tcBorders>
              <w:top w:val="nil"/>
              <w:left w:val="nil"/>
              <w:bottom w:val="nil"/>
              <w:right w:val="nil"/>
            </w:tcBorders>
          </w:tcPr>
          <w:p w14:paraId="2A6F4790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1919AF" w14:textId="77777777" w:rsidR="004F26BA" w:rsidRPr="00CD0B56" w:rsidRDefault="00C37378" w:rsidP="00CD0B56">
            <w:pPr>
              <w:ind w:left="330" w:right="144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erff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T,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iet LL,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MJ,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NE,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Har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ley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nd</w:t>
            </w:r>
            <w:r w:rsidRPr="00CD0B56">
              <w:rPr>
                <w:rFonts w:asciiTheme="minorHAnsi" w:eastAsia="Candar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ed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x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 adaptati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n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ydr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ate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estorati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n.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m J P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siol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inol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etab</w:t>
            </w:r>
            <w:r w:rsidRPr="00CD0B56">
              <w:rPr>
                <w:rFonts w:asciiTheme="minorHAnsi" w:eastAsia="Candara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 E3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-3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</w:t>
            </w:r>
          </w:p>
        </w:tc>
      </w:tr>
      <w:tr w:rsidR="004F26BA" w:rsidRPr="00CD0B56" w14:paraId="013D5C64" w14:textId="77777777">
        <w:trPr>
          <w:trHeight w:hRule="exact" w:val="842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5E677D6A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433C46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17" w:type="dxa"/>
            <w:tcBorders>
              <w:top w:val="nil"/>
              <w:left w:val="nil"/>
              <w:bottom w:val="nil"/>
              <w:right w:val="nil"/>
            </w:tcBorders>
          </w:tcPr>
          <w:p w14:paraId="056C316F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B1274C" w14:textId="77777777" w:rsidR="004F26BA" w:rsidRPr="00CD0B56" w:rsidRDefault="00C37378" w:rsidP="00CD0B56">
            <w:pPr>
              <w:ind w:left="330" w:right="10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Burke LM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iens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B.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"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Fat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tat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n"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athl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 the nail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the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in?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J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App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l P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siol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 7-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</w:t>
            </w:r>
          </w:p>
        </w:tc>
      </w:tr>
      <w:tr w:rsidR="004F26BA" w:rsidRPr="00CD0B56" w14:paraId="0F0D8893" w14:textId="77777777">
        <w:trPr>
          <w:trHeight w:hRule="exact" w:val="983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2A0E0A46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ACDDC5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56.</w:t>
            </w:r>
          </w:p>
        </w:tc>
        <w:tc>
          <w:tcPr>
            <w:tcW w:w="8717" w:type="dxa"/>
            <w:tcBorders>
              <w:top w:val="nil"/>
              <w:left w:val="nil"/>
              <w:bottom w:val="nil"/>
              <w:right w:val="nil"/>
            </w:tcBorders>
          </w:tcPr>
          <w:p w14:paraId="3DC4B8B4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EEA370" w14:textId="77777777" w:rsidR="004F26BA" w:rsidRPr="00CD0B56" w:rsidRDefault="00C37378" w:rsidP="00CD0B56">
            <w:pPr>
              <w:ind w:left="330" w:right="15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Py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B, RD Tel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ers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Effect of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ydr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ate intake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h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arathon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perf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man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f 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ained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nne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 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 Nu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Ex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c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etab</w:t>
            </w:r>
            <w:r w:rsidRPr="00CD0B56">
              <w:rPr>
                <w:rFonts w:asciiTheme="minorHAnsi" w:eastAsia="Candara" w:hAnsiTheme="minorHAnsi" w:cstheme="minorHAnsi"/>
                <w:i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15,</w:t>
            </w:r>
          </w:p>
          <w:p w14:paraId="6400D58E" w14:textId="77777777" w:rsidR="004F26BA" w:rsidRPr="00CD0B56" w:rsidRDefault="00C37378" w:rsidP="00CD0B56">
            <w:pPr>
              <w:spacing w:before="2"/>
              <w:ind w:left="33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2005</w:t>
            </w:r>
          </w:p>
        </w:tc>
      </w:tr>
      <w:tr w:rsidR="004F26BA" w:rsidRPr="00CD0B56" w14:paraId="3C7D2E3E" w14:textId="77777777">
        <w:trPr>
          <w:trHeight w:hRule="exact" w:val="1264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153D16AB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9B587D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55.</w:t>
            </w:r>
          </w:p>
        </w:tc>
        <w:tc>
          <w:tcPr>
            <w:tcW w:w="8717" w:type="dxa"/>
            <w:tcBorders>
              <w:top w:val="nil"/>
              <w:left w:val="nil"/>
              <w:bottom w:val="nil"/>
              <w:right w:val="nil"/>
            </w:tcBorders>
          </w:tcPr>
          <w:p w14:paraId="599EA05B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7AA0F2" w14:textId="77777777" w:rsidR="004F26BA" w:rsidRPr="00CD0B56" w:rsidRDefault="00C37378" w:rsidP="00CD0B56">
            <w:pPr>
              <w:ind w:left="330" w:right="8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ney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, Bu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ke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ey VG,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SL,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ate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J,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ley JA. Fai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to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tedly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ate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 gly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en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hly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ained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en.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ed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i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or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 Ex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 40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4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-41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</w:t>
            </w:r>
          </w:p>
        </w:tc>
      </w:tr>
      <w:tr w:rsidR="004F26BA" w:rsidRPr="00CD0B56" w14:paraId="4628A2EB" w14:textId="77777777">
        <w:trPr>
          <w:trHeight w:hRule="exact" w:val="1123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2963E18F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D0E70A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54.</w:t>
            </w:r>
          </w:p>
        </w:tc>
        <w:tc>
          <w:tcPr>
            <w:tcW w:w="8717" w:type="dxa"/>
            <w:tcBorders>
              <w:top w:val="nil"/>
              <w:left w:val="nil"/>
              <w:bottom w:val="nil"/>
              <w:right w:val="nil"/>
            </w:tcBorders>
          </w:tcPr>
          <w:p w14:paraId="243C5E66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FE3AF5" w14:textId="77777777" w:rsidR="004F26BA" w:rsidRPr="00CD0B56" w:rsidRDefault="00C37378" w:rsidP="00CD0B56">
            <w:pPr>
              <w:ind w:left="330" w:right="281"/>
              <w:jc w:val="both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kin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tall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J,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lark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Ri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kar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4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C, B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ke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ley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egul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of 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el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m by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e-e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x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 gly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en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ntent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x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int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ity.</w:t>
            </w:r>
            <w:r w:rsidRPr="00CD0B56">
              <w:rPr>
                <w:rFonts w:asciiTheme="minorHAnsi" w:eastAsia="Candar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App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l P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siol</w:t>
            </w:r>
            <w:r w:rsidRPr="00CD0B56">
              <w:rPr>
                <w:rFonts w:asciiTheme="minorHAnsi" w:eastAsia="Candara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: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22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5-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228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3,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</w:t>
            </w:r>
          </w:p>
        </w:tc>
      </w:tr>
      <w:tr w:rsidR="004F26BA" w:rsidRPr="00CD0B56" w14:paraId="3F672F7F" w14:textId="77777777">
        <w:trPr>
          <w:trHeight w:hRule="exact" w:val="843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1FFEEA03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644A5D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53.</w:t>
            </w:r>
          </w:p>
        </w:tc>
        <w:tc>
          <w:tcPr>
            <w:tcW w:w="8717" w:type="dxa"/>
            <w:tcBorders>
              <w:top w:val="nil"/>
              <w:left w:val="nil"/>
              <w:bottom w:val="nil"/>
              <w:right w:val="nil"/>
            </w:tcBorders>
          </w:tcPr>
          <w:p w14:paraId="4F857A05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A70069" w14:textId="77777777" w:rsidR="004F26BA" w:rsidRPr="00CD0B56" w:rsidRDefault="00C37378" w:rsidP="00CD0B56">
            <w:pPr>
              <w:ind w:left="33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Burke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iens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B, 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vy JL.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ydr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 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aining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eco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ts</w:t>
            </w:r>
          </w:p>
          <w:p w14:paraId="77C799E0" w14:textId="77777777" w:rsidR="004F26BA" w:rsidRPr="00CD0B56" w:rsidRDefault="00C37378" w:rsidP="00CD0B56">
            <w:pPr>
              <w:spacing w:before="12"/>
              <w:ind w:left="33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Sci</w:t>
            </w:r>
            <w:r w:rsidRPr="00CD0B56">
              <w:rPr>
                <w:rFonts w:asciiTheme="minorHAnsi" w:eastAsia="Candara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: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5-3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</w:t>
            </w:r>
          </w:p>
        </w:tc>
      </w:tr>
      <w:tr w:rsidR="004F26BA" w:rsidRPr="00CD0B56" w14:paraId="2E1EF868" w14:textId="77777777">
        <w:trPr>
          <w:trHeight w:hRule="exact" w:val="1123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7495DE32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7A13CF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17" w:type="dxa"/>
            <w:tcBorders>
              <w:top w:val="nil"/>
              <w:left w:val="nil"/>
              <w:bottom w:val="nil"/>
              <w:right w:val="nil"/>
            </w:tcBorders>
          </w:tcPr>
          <w:p w14:paraId="4A56B88D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F2D694" w14:textId="77777777" w:rsidR="004F26BA" w:rsidRPr="00CD0B56" w:rsidRDefault="00C37378" w:rsidP="00CD0B56">
            <w:pPr>
              <w:ind w:left="330" w:right="43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tall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J,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x GR, Bonen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ley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nd Har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rt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-term,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gh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iet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p-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egul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tes lipid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met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m 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ene 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x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pre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hu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kel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tal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m J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lin Nu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 31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-318,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3.</w:t>
            </w:r>
          </w:p>
        </w:tc>
      </w:tr>
      <w:tr w:rsidR="004F26BA" w:rsidRPr="00CD0B56" w14:paraId="1C447003" w14:textId="77777777">
        <w:trPr>
          <w:trHeight w:hRule="exact" w:val="983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752C855F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057450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51.</w:t>
            </w:r>
          </w:p>
        </w:tc>
        <w:tc>
          <w:tcPr>
            <w:tcW w:w="8717" w:type="dxa"/>
            <w:tcBorders>
              <w:top w:val="nil"/>
              <w:left w:val="nil"/>
              <w:bottom w:val="nil"/>
              <w:right w:val="nil"/>
            </w:tcBorders>
          </w:tcPr>
          <w:p w14:paraId="144C02FF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1BB39F" w14:textId="77777777" w:rsidR="004F26BA" w:rsidRPr="00CD0B56" w:rsidRDefault="00C37378" w:rsidP="00CD0B56">
            <w:pPr>
              <w:ind w:left="330" w:right="284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Sla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 G, B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ad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EM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kka J,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S, 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pkins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G.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Eating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tterns 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 freq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y of el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 Aust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athl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tes.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 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 Nu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Ex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c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etab</w:t>
            </w:r>
            <w:r w:rsidRPr="00CD0B56">
              <w:rPr>
                <w:rFonts w:asciiTheme="minorHAnsi" w:eastAsia="Candara" w:hAnsiTheme="minorHAnsi" w:cstheme="minorHAnsi"/>
                <w:i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13: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521-53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</w:t>
            </w:r>
          </w:p>
          <w:p w14:paraId="18C6C370" w14:textId="77777777" w:rsidR="004F26BA" w:rsidRPr="00CD0B56" w:rsidRDefault="00C37378" w:rsidP="00CD0B56">
            <w:pPr>
              <w:spacing w:before="2"/>
              <w:ind w:left="33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2003</w:t>
            </w:r>
          </w:p>
        </w:tc>
      </w:tr>
      <w:tr w:rsidR="004F26BA" w:rsidRPr="00CD0B56" w14:paraId="480669DE" w14:textId="77777777">
        <w:trPr>
          <w:trHeight w:hRule="exact" w:val="812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0889F225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1B1AC2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50.</w:t>
            </w:r>
          </w:p>
        </w:tc>
        <w:tc>
          <w:tcPr>
            <w:tcW w:w="8717" w:type="dxa"/>
            <w:tcBorders>
              <w:top w:val="nil"/>
              <w:left w:val="nil"/>
              <w:bottom w:val="nil"/>
              <w:right w:val="nil"/>
            </w:tcBorders>
          </w:tcPr>
          <w:p w14:paraId="3DDE497C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B5FF0E" w14:textId="77777777" w:rsidR="004F26BA" w:rsidRPr="00CD0B56" w:rsidRDefault="00C37378" w:rsidP="00CD0B56">
            <w:pPr>
              <w:ind w:left="330" w:right="284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lli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GR, B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ad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EM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PG,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artin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DT, Sani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ki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J,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Har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 Effect of alcoh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 intake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 gly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en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age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ter p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ed 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x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e.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App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l</w:t>
            </w:r>
          </w:p>
        </w:tc>
      </w:tr>
    </w:tbl>
    <w:p w14:paraId="391842D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  <w:sectPr w:rsidR="004F26BA" w:rsidRPr="00CD0B56">
          <w:pgSz w:w="11920" w:h="16860"/>
          <w:pgMar w:top="460" w:right="1000" w:bottom="280" w:left="1220" w:header="464" w:footer="0" w:gutter="0"/>
          <w:cols w:space="720"/>
        </w:sectPr>
      </w:pPr>
    </w:p>
    <w:p w14:paraId="72C8053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E7E1A0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6B8633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AC32081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AC2C171" w14:textId="77777777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8"/>
        <w:gridCol w:w="8741"/>
      </w:tblGrid>
      <w:tr w:rsidR="004F26BA" w:rsidRPr="00CD0B56" w14:paraId="1410713B" w14:textId="77777777">
        <w:trPr>
          <w:trHeight w:hRule="exact" w:val="391"/>
        </w:trPr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3C83D7F4" w14:textId="77777777" w:rsidR="004F26BA" w:rsidRPr="00CD0B56" w:rsidRDefault="004F26BA" w:rsidP="00CD0B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741" w:type="dxa"/>
            <w:tcBorders>
              <w:top w:val="nil"/>
              <w:left w:val="nil"/>
              <w:bottom w:val="nil"/>
              <w:right w:val="nil"/>
            </w:tcBorders>
          </w:tcPr>
          <w:p w14:paraId="2900858E" w14:textId="77777777" w:rsidR="004F26BA" w:rsidRPr="00CD0B56" w:rsidRDefault="00C37378" w:rsidP="00CD0B56">
            <w:pPr>
              <w:ind w:left="332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i/>
                <w:position w:val="2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position w:val="2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position w:val="2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i/>
                <w:position w:val="2"/>
                <w:sz w:val="22"/>
                <w:szCs w:val="22"/>
              </w:rPr>
              <w:t>siol</w:t>
            </w:r>
            <w:r w:rsidRPr="00CD0B56">
              <w:rPr>
                <w:rFonts w:asciiTheme="minorHAnsi" w:eastAsia="Candara" w:hAnsiTheme="minorHAnsi" w:cstheme="minorHAnsi"/>
                <w:i/>
                <w:spacing w:val="3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5: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 xml:space="preserve"> 9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83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99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3</w:t>
            </w:r>
          </w:p>
        </w:tc>
      </w:tr>
      <w:tr w:rsidR="004F26BA" w:rsidRPr="00CD0B56" w14:paraId="714FC169" w14:textId="77777777">
        <w:trPr>
          <w:trHeight w:hRule="exact" w:val="1123"/>
        </w:trPr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55D49356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253F34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41" w:type="dxa"/>
            <w:tcBorders>
              <w:top w:val="nil"/>
              <w:left w:val="nil"/>
              <w:bottom w:val="nil"/>
              <w:right w:val="nil"/>
            </w:tcBorders>
          </w:tcPr>
          <w:p w14:paraId="4AF69C7C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DE1EC8" w14:textId="77777777" w:rsidR="004F26BA" w:rsidRPr="00CD0B56" w:rsidRDefault="00C37378" w:rsidP="00CD0B56">
            <w:pPr>
              <w:ind w:left="332" w:right="84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khuis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J,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ith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x GR, 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pkins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G, and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Variability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estim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of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ted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intake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data fr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m el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thlet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esulting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from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erent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 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 Nu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Ex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c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etab</w:t>
            </w:r>
            <w:r w:rsidRPr="00CD0B56">
              <w:rPr>
                <w:rFonts w:asciiTheme="minorHAnsi" w:eastAsia="Candara" w:hAnsiTheme="minorHAnsi" w:cstheme="minorHAnsi"/>
                <w:i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13: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5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-165,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3.</w:t>
            </w:r>
          </w:p>
        </w:tc>
      </w:tr>
      <w:tr w:rsidR="004F26BA" w:rsidRPr="00CD0B56" w14:paraId="5E90EC35" w14:textId="77777777">
        <w:trPr>
          <w:trHeight w:hRule="exact" w:val="983"/>
        </w:trPr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1BBBC292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242466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41" w:type="dxa"/>
            <w:tcBorders>
              <w:top w:val="nil"/>
              <w:left w:val="nil"/>
              <w:bottom w:val="nil"/>
              <w:right w:val="nil"/>
            </w:tcBorders>
          </w:tcPr>
          <w:p w14:paraId="3E9509DD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A82E96" w14:textId="77777777" w:rsidR="004F26BA" w:rsidRPr="00CD0B56" w:rsidRDefault="00C37378" w:rsidP="00CD0B56">
            <w:pPr>
              <w:ind w:left="332" w:right="15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arey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L, St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 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umm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ley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Effect of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t-term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at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tat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on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-inten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ainin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ed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i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or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 Ex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34: 44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-45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5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</w:t>
            </w:r>
          </w:p>
          <w:p w14:paraId="2D101F63" w14:textId="77777777" w:rsidR="004F26BA" w:rsidRPr="00CD0B56" w:rsidRDefault="00C37378" w:rsidP="00CD0B56">
            <w:pPr>
              <w:spacing w:before="2"/>
              <w:ind w:left="332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2002</w:t>
            </w:r>
          </w:p>
        </w:tc>
      </w:tr>
      <w:tr w:rsidR="004F26BA" w:rsidRPr="00CD0B56" w14:paraId="3CFF6FD7" w14:textId="77777777">
        <w:trPr>
          <w:trHeight w:hRule="exact" w:val="1264"/>
        </w:trPr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78C2A5E3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62E03C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41" w:type="dxa"/>
            <w:tcBorders>
              <w:top w:val="nil"/>
              <w:left w:val="nil"/>
              <w:bottom w:val="nil"/>
              <w:right w:val="nil"/>
            </w:tcBorders>
          </w:tcPr>
          <w:p w14:paraId="124157DC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D44246" w14:textId="77777777" w:rsidR="004F26BA" w:rsidRPr="00CD0B56" w:rsidRDefault="00C37378" w:rsidP="00CD0B56">
            <w:pPr>
              <w:ind w:left="332" w:right="36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inehan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Riley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D, and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Effect of fl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arene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kil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le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ntent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eren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m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 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t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Nu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Ex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c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etab</w:t>
            </w:r>
            <w:r w:rsidRPr="00CD0B56">
              <w:rPr>
                <w:rFonts w:asciiTheme="minorHAnsi" w:eastAsia="Candara" w:hAnsiTheme="minorHAnsi" w:cstheme="minorHAnsi"/>
                <w:i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 81-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2</w:t>
            </w:r>
          </w:p>
        </w:tc>
      </w:tr>
      <w:tr w:rsidR="004F26BA" w:rsidRPr="00CD0B56" w14:paraId="00ED36F5" w14:textId="77777777">
        <w:trPr>
          <w:trHeight w:hRule="exact" w:val="1123"/>
        </w:trPr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2E72610D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01F04F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46.</w:t>
            </w:r>
          </w:p>
        </w:tc>
        <w:tc>
          <w:tcPr>
            <w:tcW w:w="8741" w:type="dxa"/>
            <w:tcBorders>
              <w:top w:val="nil"/>
              <w:left w:val="nil"/>
              <w:bottom w:val="nil"/>
              <w:right w:val="nil"/>
            </w:tcBorders>
          </w:tcPr>
          <w:p w14:paraId="666CF691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3BF9DB" w14:textId="77777777" w:rsidR="004F26BA" w:rsidRPr="00CD0B56" w:rsidRDefault="00C37378" w:rsidP="00CD0B56">
            <w:pPr>
              <w:ind w:left="332" w:right="39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artin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artin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DT,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lli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GR, and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nta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y 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intake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y elite 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ale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aining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aci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ng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: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ect of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y ene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y 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x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4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y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 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 Nu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Ex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c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etab</w:t>
            </w:r>
            <w:r w:rsidRPr="00CD0B56">
              <w:rPr>
                <w:rFonts w:asciiTheme="minorHAnsi" w:eastAsia="Candara" w:hAnsiTheme="minorHAnsi" w:cstheme="minorHAnsi"/>
                <w:i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: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49-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</w:tr>
      <w:tr w:rsidR="004F26BA" w:rsidRPr="00CD0B56" w14:paraId="077B5460" w14:textId="77777777">
        <w:trPr>
          <w:trHeight w:hRule="exact" w:val="842"/>
        </w:trPr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2761F3CD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D2CC0C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45.</w:t>
            </w:r>
          </w:p>
        </w:tc>
        <w:tc>
          <w:tcPr>
            <w:tcW w:w="8741" w:type="dxa"/>
            <w:tcBorders>
              <w:top w:val="nil"/>
              <w:left w:val="nil"/>
              <w:bottom w:val="nil"/>
              <w:right w:val="nil"/>
            </w:tcBorders>
          </w:tcPr>
          <w:p w14:paraId="78EAE620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8B424C" w14:textId="77777777" w:rsidR="004F26BA" w:rsidRPr="00CD0B56" w:rsidRDefault="00C37378" w:rsidP="00CD0B56">
            <w:pPr>
              <w:ind w:left="332" w:right="384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x GR, B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ad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EM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Riley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D, and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y mass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nta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y fl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id intakes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f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lite le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el 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ye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i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ed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5: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18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-1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3,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2</w:t>
            </w:r>
          </w:p>
        </w:tc>
      </w:tr>
      <w:tr w:rsidR="004F26BA" w:rsidRPr="00CD0B56" w14:paraId="5481A05B" w14:textId="77777777">
        <w:trPr>
          <w:trHeight w:hRule="exact" w:val="1116"/>
        </w:trPr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21609688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7BA6F7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44.</w:t>
            </w:r>
          </w:p>
        </w:tc>
        <w:tc>
          <w:tcPr>
            <w:tcW w:w="8741" w:type="dxa"/>
            <w:tcBorders>
              <w:top w:val="nil"/>
              <w:left w:val="nil"/>
              <w:bottom w:val="nil"/>
              <w:right w:val="nil"/>
            </w:tcBorders>
          </w:tcPr>
          <w:p w14:paraId="4FC1171D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A09504" w14:textId="77777777" w:rsidR="004F26BA" w:rsidRPr="00CD0B56" w:rsidRDefault="00C37378" w:rsidP="00CD0B56">
            <w:pPr>
              <w:ind w:left="332" w:right="181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x GR,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jika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ilty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D,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nd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 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tine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entati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 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duri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test 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lat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atch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y 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 player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 J 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 Nu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Ex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c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etab</w:t>
            </w:r>
            <w:r w:rsidRPr="00CD0B56">
              <w:rPr>
                <w:rFonts w:asciiTheme="minorHAnsi" w:eastAsia="Candara" w:hAnsiTheme="minorHAnsi" w:cstheme="minorHAnsi"/>
                <w:i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 3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-46,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2</w:t>
            </w:r>
          </w:p>
        </w:tc>
      </w:tr>
      <w:tr w:rsidR="004F26BA" w:rsidRPr="00CD0B56" w14:paraId="20836661" w14:textId="77777777">
        <w:trPr>
          <w:trHeight w:hRule="exact" w:val="1100"/>
        </w:trPr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0BF19E1A" w14:textId="77777777" w:rsidR="004F26BA" w:rsidRPr="00CD0B56" w:rsidRDefault="004F26BA" w:rsidP="00CD0B56">
            <w:pPr>
              <w:spacing w:before="1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4AF328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43.</w:t>
            </w:r>
          </w:p>
        </w:tc>
        <w:tc>
          <w:tcPr>
            <w:tcW w:w="8741" w:type="dxa"/>
            <w:tcBorders>
              <w:top w:val="nil"/>
              <w:left w:val="nil"/>
              <w:bottom w:val="nil"/>
              <w:right w:val="nil"/>
            </w:tcBorders>
          </w:tcPr>
          <w:p w14:paraId="095F29B7" w14:textId="77777777" w:rsidR="004F26BA" w:rsidRPr="00CD0B56" w:rsidRDefault="004F26BA" w:rsidP="00CD0B56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CFFF57" w14:textId="77777777" w:rsidR="004F26BA" w:rsidRPr="00CD0B56" w:rsidRDefault="00C37378" w:rsidP="00CD0B56">
            <w:pPr>
              <w:ind w:left="332" w:right="19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x GR, Desb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B,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PG,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artin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DT,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q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erts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ley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nd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Effect of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erent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caffeine intake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bo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m 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e.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App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l P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siol</w:t>
            </w:r>
            <w:r w:rsidRPr="00CD0B56">
              <w:rPr>
                <w:rFonts w:asciiTheme="minorHAnsi" w:eastAsia="Candara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3: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99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999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</w:tr>
      <w:tr w:rsidR="004F26BA" w:rsidRPr="00CD0B56" w14:paraId="44A5B27A" w14:textId="77777777">
        <w:trPr>
          <w:trHeight w:hRule="exact" w:val="845"/>
        </w:trPr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6BFB4C6F" w14:textId="77777777" w:rsidR="004F26BA" w:rsidRPr="00CD0B56" w:rsidRDefault="004F26BA" w:rsidP="00CD0B56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B03D2E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41" w:type="dxa"/>
            <w:tcBorders>
              <w:top w:val="nil"/>
              <w:left w:val="nil"/>
              <w:bottom w:val="nil"/>
              <w:right w:val="nil"/>
            </w:tcBorders>
          </w:tcPr>
          <w:p w14:paraId="5E27D51E" w14:textId="77777777" w:rsidR="004F26BA" w:rsidRPr="00CD0B56" w:rsidRDefault="004F26BA" w:rsidP="00CD0B56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27BDB6" w14:textId="77777777" w:rsidR="004F26BA" w:rsidRPr="00CD0B56" w:rsidRDefault="00C37378" w:rsidP="00CD0B56">
            <w:pPr>
              <w:ind w:left="332" w:right="778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LM and</w:t>
            </w:r>
            <w:r w:rsidRPr="00CD0B56">
              <w:rPr>
                <w:rFonts w:asciiTheme="minorHAnsi" w:eastAsia="Candara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Ha</w:t>
            </w:r>
            <w:r w:rsidRPr="00CD0B56">
              <w:rPr>
                <w:rFonts w:asciiTheme="minorHAnsi" w:eastAsia="Candara" w:hAnsiTheme="minorHAnsi" w:cstheme="minorHAnsi"/>
                <w:b/>
                <w:spacing w:val="-2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ley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A.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Effects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f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t-term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at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tat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on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m and 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f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ed 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x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e.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ed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i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or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 Ex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34: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-14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2</w:t>
            </w:r>
          </w:p>
        </w:tc>
      </w:tr>
      <w:tr w:rsidR="004F26BA" w:rsidRPr="00CD0B56" w14:paraId="1E1A83F7" w14:textId="77777777">
        <w:trPr>
          <w:trHeight w:hRule="exact" w:val="1123"/>
        </w:trPr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23BCD77A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A31F0A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41.</w:t>
            </w:r>
          </w:p>
        </w:tc>
        <w:tc>
          <w:tcPr>
            <w:tcW w:w="8741" w:type="dxa"/>
            <w:tcBorders>
              <w:top w:val="nil"/>
              <w:left w:val="nil"/>
              <w:bottom w:val="nil"/>
              <w:right w:val="nil"/>
            </w:tcBorders>
          </w:tcPr>
          <w:p w14:paraId="72EA938D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2B8F05" w14:textId="77777777" w:rsidR="004F26BA" w:rsidRPr="00CD0B56" w:rsidRDefault="00C37378" w:rsidP="00CD0B56">
            <w:pPr>
              <w:ind w:left="332" w:right="45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ley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ng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x GR,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lark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S,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umm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esb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B, and Har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Ad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tat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ns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-term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hig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iet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x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de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pite hi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ydr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ate 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ility.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ed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i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or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 Ex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34: 8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1,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2</w:t>
            </w:r>
          </w:p>
        </w:tc>
      </w:tr>
      <w:tr w:rsidR="004F26BA" w:rsidRPr="00CD0B56" w14:paraId="1D5BA548" w14:textId="77777777">
        <w:trPr>
          <w:trHeight w:hRule="exact" w:val="1123"/>
        </w:trPr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7A4569B4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F50976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41" w:type="dxa"/>
            <w:tcBorders>
              <w:top w:val="nil"/>
              <w:left w:val="nil"/>
              <w:bottom w:val="nil"/>
              <w:right w:val="nil"/>
            </w:tcBorders>
          </w:tcPr>
          <w:p w14:paraId="7A78E36F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BA04ED" w14:textId="77777777" w:rsidR="004F26BA" w:rsidRPr="00CD0B56" w:rsidRDefault="00C37378" w:rsidP="00CD0B56">
            <w:pPr>
              <w:ind w:left="332" w:right="8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Sta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 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arey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L, Cu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ley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nd</w:t>
            </w:r>
            <w:r w:rsidRPr="00CD0B56">
              <w:rPr>
                <w:rFonts w:asciiTheme="minorHAnsi" w:eastAsia="Candar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t-term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hig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iet alt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ate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tiliz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x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bu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 not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leran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hly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ained athl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tes.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 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 Nu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Ex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c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etab</w:t>
            </w:r>
            <w:r w:rsidRPr="00CD0B56">
              <w:rPr>
                <w:rFonts w:asciiTheme="minorHAnsi" w:eastAsia="Candara" w:hAnsiTheme="minorHAnsi" w:cstheme="minorHAnsi"/>
                <w:i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: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6,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</w:p>
        </w:tc>
      </w:tr>
      <w:tr w:rsidR="004F26BA" w:rsidRPr="00CD0B56" w14:paraId="0C95CBF5" w14:textId="77777777">
        <w:trPr>
          <w:trHeight w:hRule="exact" w:val="1124"/>
        </w:trPr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5FE082F0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0C0B7A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41" w:type="dxa"/>
            <w:tcBorders>
              <w:top w:val="nil"/>
              <w:left w:val="nil"/>
              <w:bottom w:val="nil"/>
              <w:right w:val="nil"/>
            </w:tcBorders>
          </w:tcPr>
          <w:p w14:paraId="40211C70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4CDBB7" w14:textId="77777777" w:rsidR="004F26BA" w:rsidRPr="00CD0B56" w:rsidRDefault="00C37378" w:rsidP="00CD0B56">
            <w:pPr>
              <w:ind w:left="332" w:right="568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arey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L, St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 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umm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St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pto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Nik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V,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,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 Ha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ley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 Effects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f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at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tat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ydr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ate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estorati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on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ed en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ex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App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l P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siol</w:t>
            </w:r>
            <w:r w:rsidRPr="00CD0B56">
              <w:rPr>
                <w:rFonts w:asciiTheme="minorHAnsi" w:eastAsia="Candara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1: 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5-1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</w:p>
        </w:tc>
      </w:tr>
      <w:tr w:rsidR="004F26BA" w:rsidRPr="00CD0B56" w14:paraId="0287FE9E" w14:textId="77777777">
        <w:trPr>
          <w:trHeight w:hRule="exact" w:val="562"/>
        </w:trPr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69BE2CA0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C2DFED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41" w:type="dxa"/>
            <w:tcBorders>
              <w:top w:val="nil"/>
              <w:left w:val="nil"/>
              <w:bottom w:val="nil"/>
              <w:right w:val="nil"/>
            </w:tcBorders>
          </w:tcPr>
          <w:p w14:paraId="32154CDB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324B84" w14:textId="77777777" w:rsidR="004F26BA" w:rsidRPr="00CD0B56" w:rsidRDefault="00C37378" w:rsidP="00CD0B56">
            <w:pPr>
              <w:ind w:left="332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y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f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thlet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an 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App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l P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siol</w:t>
            </w:r>
            <w:r w:rsidRPr="00CD0B56">
              <w:rPr>
                <w:rFonts w:asciiTheme="minorHAnsi" w:eastAsia="Candara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6: 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</w:p>
        </w:tc>
      </w:tr>
      <w:tr w:rsidR="004F26BA" w:rsidRPr="00CD0B56" w14:paraId="76611AB2" w14:textId="77777777">
        <w:trPr>
          <w:trHeight w:hRule="exact" w:val="672"/>
        </w:trPr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363FAA06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6A6B9E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41" w:type="dxa"/>
            <w:tcBorders>
              <w:top w:val="nil"/>
              <w:left w:val="nil"/>
              <w:bottom w:val="nil"/>
              <w:right w:val="nil"/>
            </w:tcBorders>
          </w:tcPr>
          <w:p w14:paraId="64AF6928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621ECA" w14:textId="77777777" w:rsidR="004F26BA" w:rsidRPr="00CD0B56" w:rsidRDefault="00C37378" w:rsidP="00CD0B56">
            <w:pPr>
              <w:ind w:left="332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nal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pra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f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ts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ed</w:t>
            </w:r>
            <w:r w:rsidRPr="00CD0B56">
              <w:rPr>
                <w:rFonts w:asciiTheme="minorHAnsi" w:eastAsia="Candara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31:</w:t>
            </w:r>
          </w:p>
          <w:p w14:paraId="2743FD82" w14:textId="77777777" w:rsidR="004F26BA" w:rsidRPr="00CD0B56" w:rsidRDefault="00C37378" w:rsidP="00CD0B56">
            <w:pPr>
              <w:spacing w:before="12"/>
              <w:ind w:left="332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1-53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</w:p>
        </w:tc>
      </w:tr>
    </w:tbl>
    <w:p w14:paraId="064A20E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  <w:sectPr w:rsidR="004F26BA" w:rsidRPr="00CD0B56">
          <w:pgSz w:w="11920" w:h="16860"/>
          <w:pgMar w:top="460" w:right="980" w:bottom="280" w:left="1220" w:header="464" w:footer="0" w:gutter="0"/>
          <w:cols w:space="720"/>
        </w:sectPr>
      </w:pPr>
    </w:p>
    <w:p w14:paraId="64DC98F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DE599F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C508F31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9922B6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7972DB0" w14:textId="77777777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3"/>
        <w:gridCol w:w="8742"/>
      </w:tblGrid>
      <w:tr w:rsidR="004F26BA" w:rsidRPr="00CD0B56" w14:paraId="729F8DA6" w14:textId="77777777">
        <w:trPr>
          <w:trHeight w:hRule="exact" w:val="672"/>
        </w:trPr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14:paraId="6DC07FAB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36.</w:t>
            </w:r>
          </w:p>
        </w:tc>
        <w:tc>
          <w:tcPr>
            <w:tcW w:w="8742" w:type="dxa"/>
            <w:tcBorders>
              <w:top w:val="nil"/>
              <w:left w:val="nil"/>
              <w:bottom w:val="nil"/>
              <w:right w:val="nil"/>
            </w:tcBorders>
          </w:tcPr>
          <w:p w14:paraId="0CEEAEF2" w14:textId="77777777" w:rsidR="004F26BA" w:rsidRPr="00CD0B56" w:rsidRDefault="00C37378" w:rsidP="00CD0B56">
            <w:pPr>
              <w:ind w:left="337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nal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ne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x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e in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the he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t.</w:t>
            </w:r>
            <w:r w:rsidRPr="00CD0B56">
              <w:rPr>
                <w:rFonts w:asciiTheme="minorHAnsi" w:eastAsia="Candara" w:hAnsiTheme="minorHAnsi" w:cstheme="minorHAnsi"/>
                <w:spacing w:val="3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position w:val="2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position w:val="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position w:val="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position w:val="2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position w:val="2"/>
                <w:sz w:val="22"/>
                <w:szCs w:val="22"/>
              </w:rPr>
              <w:t>Bio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position w:val="2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position w:val="2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i/>
                <w:position w:val="2"/>
                <w:sz w:val="22"/>
                <w:szCs w:val="22"/>
              </w:rPr>
              <w:t>em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position w:val="2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position w:val="2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position w:val="2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i/>
                <w:position w:val="2"/>
                <w:sz w:val="22"/>
                <w:szCs w:val="22"/>
              </w:rPr>
              <w:t>siol</w:t>
            </w:r>
            <w:r w:rsidRPr="00CD0B56">
              <w:rPr>
                <w:rFonts w:asciiTheme="minorHAnsi" w:eastAsia="Candara" w:hAnsiTheme="minorHAnsi" w:cstheme="minorHAnsi"/>
                <w:i/>
                <w:spacing w:val="4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28A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 xml:space="preserve">: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35-</w:t>
            </w:r>
          </w:p>
          <w:p w14:paraId="3BBA3C14" w14:textId="77777777" w:rsidR="004F26BA" w:rsidRPr="00CD0B56" w:rsidRDefault="00C37378" w:rsidP="00CD0B56">
            <w:pPr>
              <w:spacing w:before="12"/>
              <w:ind w:left="337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</w:p>
        </w:tc>
      </w:tr>
      <w:tr w:rsidR="004F26BA" w:rsidRPr="00CD0B56" w14:paraId="384C8F61" w14:textId="77777777">
        <w:trPr>
          <w:trHeight w:hRule="exact" w:val="842"/>
        </w:trPr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14:paraId="6E0A16F5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1FA660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35.</w:t>
            </w:r>
          </w:p>
        </w:tc>
        <w:tc>
          <w:tcPr>
            <w:tcW w:w="8742" w:type="dxa"/>
            <w:tcBorders>
              <w:top w:val="nil"/>
              <w:left w:val="nil"/>
              <w:bottom w:val="nil"/>
              <w:right w:val="nil"/>
            </w:tcBorders>
          </w:tcPr>
          <w:p w14:paraId="1D3E5D9C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99EE01" w14:textId="77777777" w:rsidR="004F26BA" w:rsidRPr="00CD0B56" w:rsidRDefault="00C37378" w:rsidP="00CD0B56">
            <w:pPr>
              <w:ind w:left="337" w:right="44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x GR,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umm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brow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B.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nes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y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HO 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tak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 do athl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tes 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hie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the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?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ts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ed</w:t>
            </w:r>
            <w:r w:rsidRPr="00CD0B56">
              <w:rPr>
                <w:rFonts w:asciiTheme="minorHAnsi" w:eastAsia="Candara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31: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67-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</w:p>
        </w:tc>
      </w:tr>
      <w:tr w:rsidR="004F26BA" w:rsidRPr="00CD0B56" w14:paraId="17B3EEBC" w14:textId="77777777">
        <w:trPr>
          <w:trHeight w:hRule="exact" w:val="1123"/>
        </w:trPr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14:paraId="6C254F2E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5B9AD5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34.</w:t>
            </w:r>
          </w:p>
        </w:tc>
        <w:tc>
          <w:tcPr>
            <w:tcW w:w="8742" w:type="dxa"/>
            <w:tcBorders>
              <w:top w:val="nil"/>
              <w:left w:val="nil"/>
              <w:bottom w:val="nil"/>
              <w:right w:val="nil"/>
            </w:tcBorders>
          </w:tcPr>
          <w:p w14:paraId="4B4FD8C9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3C7727" w14:textId="77777777" w:rsidR="004F26BA" w:rsidRPr="00CD0B56" w:rsidRDefault="00C37378" w:rsidP="00CD0B56">
            <w:pPr>
              <w:ind w:left="337" w:right="342"/>
              <w:jc w:val="both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Baylis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D,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tho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ent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by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athlet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: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ent 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anage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ent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the ri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k 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a.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 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 Nu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Ex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c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etab</w:t>
            </w:r>
            <w:r w:rsidRPr="00CD0B56">
              <w:rPr>
                <w:rFonts w:asciiTheme="minorHAnsi" w:eastAsia="Candara" w:hAnsiTheme="minorHAnsi" w:cstheme="minorHAnsi"/>
                <w:i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 3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6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5-3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3,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</w:p>
        </w:tc>
      </w:tr>
      <w:tr w:rsidR="004F26BA" w:rsidRPr="00CD0B56" w14:paraId="633EC5CD" w14:textId="77777777">
        <w:trPr>
          <w:trHeight w:hRule="exact" w:val="1124"/>
        </w:trPr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14:paraId="6CDA546C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E5A0EF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33.</w:t>
            </w:r>
          </w:p>
        </w:tc>
        <w:tc>
          <w:tcPr>
            <w:tcW w:w="8742" w:type="dxa"/>
            <w:tcBorders>
              <w:top w:val="nil"/>
              <w:left w:val="nil"/>
              <w:bottom w:val="nil"/>
              <w:right w:val="nil"/>
            </w:tcBorders>
          </w:tcPr>
          <w:p w14:paraId="1A5BA14E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47F4D1" w14:textId="77777777" w:rsidR="004F26BA" w:rsidRPr="00CD0B56" w:rsidRDefault="00C37378" w:rsidP="00CD0B56">
            <w:pPr>
              <w:ind w:left="337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ley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,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artin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DT, 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braio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Effect of</w:t>
            </w:r>
          </w:p>
          <w:p w14:paraId="0B87DAB5" w14:textId="77777777" w:rsidR="004F26BA" w:rsidRPr="00CD0B56" w:rsidRDefault="00C37378" w:rsidP="00CD0B56">
            <w:pPr>
              <w:spacing w:before="12"/>
              <w:ind w:left="337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ate 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ility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bo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m 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duri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inten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ex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e.</w:t>
            </w:r>
            <w:r w:rsidRPr="00CD0B56">
              <w:rPr>
                <w:rFonts w:asciiTheme="minorHAnsi" w:eastAsia="Candar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Br</w:t>
            </w:r>
          </w:p>
          <w:p w14:paraId="75DE10FE" w14:textId="77777777" w:rsidR="004F26BA" w:rsidRPr="00CD0B56" w:rsidRDefault="00C37378" w:rsidP="00CD0B56">
            <w:pPr>
              <w:spacing w:before="12"/>
              <w:ind w:left="337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Nutr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4: 8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0</w:t>
            </w:r>
          </w:p>
        </w:tc>
      </w:tr>
      <w:tr w:rsidR="004F26BA" w:rsidRPr="00CD0B56" w14:paraId="2D4FFE8F" w14:textId="77777777">
        <w:trPr>
          <w:trHeight w:hRule="exact" w:val="843"/>
        </w:trPr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14:paraId="7A37281B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0A7D75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42" w:type="dxa"/>
            <w:tcBorders>
              <w:top w:val="nil"/>
              <w:left w:val="nil"/>
              <w:bottom w:val="nil"/>
              <w:right w:val="nil"/>
            </w:tcBorders>
          </w:tcPr>
          <w:p w14:paraId="7A7BCFD6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E138E1" w14:textId="77777777" w:rsidR="004F26BA" w:rsidRPr="00CD0B56" w:rsidRDefault="00C37378" w:rsidP="00CD0B56">
            <w:pPr>
              <w:ind w:left="337" w:right="741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lark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pkins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G, Ha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ley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nd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Pla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ca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ydr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ate 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edin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 4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-km 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trial.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ed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i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or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 Ex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: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64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-164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0</w:t>
            </w:r>
          </w:p>
        </w:tc>
      </w:tr>
      <w:tr w:rsidR="004F26BA" w:rsidRPr="00CD0B56" w14:paraId="3DFE2642" w14:textId="77777777">
        <w:trPr>
          <w:trHeight w:hRule="exact" w:val="1404"/>
        </w:trPr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14:paraId="70E5804C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77E756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31.</w:t>
            </w:r>
          </w:p>
        </w:tc>
        <w:tc>
          <w:tcPr>
            <w:tcW w:w="8742" w:type="dxa"/>
            <w:tcBorders>
              <w:top w:val="nil"/>
              <w:left w:val="nil"/>
              <w:bottom w:val="nil"/>
              <w:right w:val="nil"/>
            </w:tcBorders>
          </w:tcPr>
          <w:p w14:paraId="25F28E4F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4A2BC9" w14:textId="77777777" w:rsidR="004F26BA" w:rsidRPr="00CD0B56" w:rsidRDefault="00C37378" w:rsidP="00CD0B56">
            <w:pPr>
              <w:ind w:left="337" w:right="182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x GR,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umm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tho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ley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inehan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artin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DT, 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Har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Effect of 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 adaptati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ydr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ate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estorati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on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m 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duri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prol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ed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App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 P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siol</w:t>
            </w:r>
            <w:r w:rsidRPr="00CD0B56">
              <w:rPr>
                <w:rFonts w:asciiTheme="minorHAnsi" w:eastAsia="Candara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</w:t>
            </w:r>
          </w:p>
          <w:p w14:paraId="697EBBF9" w14:textId="77777777" w:rsidR="004F26BA" w:rsidRPr="00CD0B56" w:rsidRDefault="00C37378" w:rsidP="00CD0B56">
            <w:pPr>
              <w:spacing w:before="2"/>
              <w:ind w:left="337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41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1,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</w:tr>
      <w:tr w:rsidR="004F26BA" w:rsidRPr="00CD0B56" w14:paraId="46F3470D" w14:textId="77777777">
        <w:trPr>
          <w:trHeight w:hRule="exact" w:val="1123"/>
        </w:trPr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14:paraId="5A0E93E8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4D14A1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42" w:type="dxa"/>
            <w:tcBorders>
              <w:top w:val="nil"/>
              <w:left w:val="nil"/>
              <w:bottom w:val="nil"/>
              <w:right w:val="nil"/>
            </w:tcBorders>
          </w:tcPr>
          <w:p w14:paraId="341D4D2A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2614A7" w14:textId="77777777" w:rsidR="004F26BA" w:rsidRPr="00CD0B56" w:rsidRDefault="00C37378" w:rsidP="00CD0B56">
            <w:pPr>
              <w:ind w:left="337" w:right="83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ley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Sc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bo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 EJ, St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Gib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jika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akes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D.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ydr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ate 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adi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pro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pacing w:val="4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-km 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laceb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-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App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l P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siol</w:t>
            </w:r>
            <w:r w:rsidRPr="00CD0B56">
              <w:rPr>
                <w:rFonts w:asciiTheme="minorHAnsi" w:eastAsia="Candara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: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284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-1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0</w:t>
            </w:r>
          </w:p>
        </w:tc>
      </w:tr>
      <w:tr w:rsidR="004F26BA" w:rsidRPr="00CD0B56" w14:paraId="61BBE08D" w14:textId="77777777">
        <w:trPr>
          <w:trHeight w:hRule="exact" w:val="843"/>
        </w:trPr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14:paraId="7DF98547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7AE08A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42" w:type="dxa"/>
            <w:tcBorders>
              <w:top w:val="nil"/>
              <w:left w:val="nil"/>
              <w:bottom w:val="nil"/>
              <w:right w:val="nil"/>
            </w:tcBorders>
          </w:tcPr>
          <w:p w14:paraId="4D04EFC4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6EFFAE" w14:textId="77777777" w:rsidR="004F26BA" w:rsidRPr="00CD0B56" w:rsidRDefault="00C37378" w:rsidP="00CD0B56">
            <w:pPr>
              <w:ind w:left="337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hing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the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e.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ommo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nly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ked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nutrition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q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estion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  <w:p w14:paraId="2A538902" w14:textId="77777777" w:rsidR="004F26BA" w:rsidRPr="00CD0B56" w:rsidRDefault="00C37378" w:rsidP="00CD0B56">
            <w:pPr>
              <w:spacing w:before="12"/>
              <w:ind w:left="337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ust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Fam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sic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 6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4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-69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5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199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9</w:t>
            </w:r>
          </w:p>
        </w:tc>
      </w:tr>
      <w:tr w:rsidR="004F26BA" w:rsidRPr="00CD0B56" w14:paraId="2E96231C" w14:textId="77777777">
        <w:trPr>
          <w:trHeight w:hRule="exact" w:val="842"/>
        </w:trPr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14:paraId="7FA25E5B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0AC0CC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42" w:type="dxa"/>
            <w:tcBorders>
              <w:top w:val="nil"/>
              <w:left w:val="nil"/>
              <w:bottom w:val="nil"/>
              <w:right w:val="nil"/>
            </w:tcBorders>
          </w:tcPr>
          <w:p w14:paraId="1E930FC7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D10B94" w14:textId="77777777" w:rsidR="004F26BA" w:rsidRPr="00CD0B56" w:rsidRDefault="00C37378" w:rsidP="00CD0B56">
            <w:pPr>
              <w:ind w:left="337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t.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ett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the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trainin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ust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Fam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sic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</w:t>
            </w:r>
          </w:p>
          <w:p w14:paraId="10B5EEC8" w14:textId="77777777" w:rsidR="004F26BA" w:rsidRPr="00CD0B56" w:rsidRDefault="00C37378" w:rsidP="00CD0B56">
            <w:pPr>
              <w:spacing w:before="12"/>
              <w:ind w:left="337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561-56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199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9</w:t>
            </w:r>
          </w:p>
        </w:tc>
      </w:tr>
      <w:tr w:rsidR="004F26BA" w:rsidRPr="00CD0B56" w14:paraId="41BACC36" w14:textId="77777777">
        <w:trPr>
          <w:trHeight w:hRule="exact" w:val="842"/>
        </w:trPr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14:paraId="50CDA257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D9D425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42" w:type="dxa"/>
            <w:tcBorders>
              <w:top w:val="nil"/>
              <w:left w:val="nil"/>
              <w:bottom w:val="nil"/>
              <w:right w:val="nil"/>
            </w:tcBorders>
          </w:tcPr>
          <w:p w14:paraId="6EAC88E6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0CCA53" w14:textId="77777777" w:rsidR="004F26BA" w:rsidRPr="00CD0B56" w:rsidRDefault="00C37378" w:rsidP="00CD0B56">
            <w:pPr>
              <w:ind w:left="337" w:right="908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pkins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G, Ha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ley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nd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ign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analy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re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on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 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nhan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ent.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ed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i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or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 Ex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31: 4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-4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9</w:t>
            </w:r>
          </w:p>
        </w:tc>
      </w:tr>
      <w:tr w:rsidR="004F26BA" w:rsidRPr="00CD0B56" w14:paraId="0B033960" w14:textId="77777777">
        <w:trPr>
          <w:trHeight w:hRule="exact" w:val="842"/>
        </w:trPr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14:paraId="36390969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2ADA29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8742" w:type="dxa"/>
            <w:tcBorders>
              <w:top w:val="nil"/>
              <w:left w:val="nil"/>
              <w:bottom w:val="nil"/>
              <w:right w:val="nil"/>
            </w:tcBorders>
          </w:tcPr>
          <w:p w14:paraId="180028A5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23FBEF" w14:textId="77777777" w:rsidR="004F26BA" w:rsidRPr="00CD0B56" w:rsidRDefault="00C37378" w:rsidP="00CD0B56">
            <w:pPr>
              <w:ind w:left="337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Burke LM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ley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ydr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ate 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x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e.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in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lin Nu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pacing w:val="4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etab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</w:t>
            </w:r>
          </w:p>
          <w:p w14:paraId="5484F04A" w14:textId="77777777" w:rsidR="004F26BA" w:rsidRPr="00CD0B56" w:rsidRDefault="00C37378" w:rsidP="00CD0B56">
            <w:pPr>
              <w:spacing w:before="12"/>
              <w:ind w:left="37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515-5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199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9</w:t>
            </w:r>
          </w:p>
        </w:tc>
      </w:tr>
      <w:tr w:rsidR="004F26BA" w:rsidRPr="00CD0B56" w14:paraId="1D73187F" w14:textId="77777777">
        <w:trPr>
          <w:trHeight w:hRule="exact" w:val="1124"/>
        </w:trPr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14:paraId="15BCE055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F6E929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8742" w:type="dxa"/>
            <w:tcBorders>
              <w:top w:val="nil"/>
              <w:left w:val="nil"/>
              <w:bottom w:val="nil"/>
              <w:right w:val="nil"/>
            </w:tcBorders>
          </w:tcPr>
          <w:p w14:paraId="605B79EC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613D22" w14:textId="77777777" w:rsidR="004F26BA" w:rsidRPr="00CD0B56" w:rsidRDefault="00C37378" w:rsidP="00CD0B56">
            <w:pPr>
              <w:ind w:left="337" w:right="112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Hit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hins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S,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artin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, Bu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ke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GP.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Gly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 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ydr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im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 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trial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 hu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J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App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l P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siol</w:t>
            </w:r>
            <w:r w:rsidRPr="00CD0B56">
              <w:rPr>
                <w:rFonts w:asciiTheme="minorHAnsi" w:eastAsia="Candara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 4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4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-501, 1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9</w:t>
            </w:r>
          </w:p>
        </w:tc>
      </w:tr>
      <w:tr w:rsidR="004F26BA" w:rsidRPr="00CD0B56" w14:paraId="66D0B4BC" w14:textId="77777777">
        <w:trPr>
          <w:trHeight w:hRule="exact" w:val="1123"/>
        </w:trPr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14:paraId="637F7D20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F02F49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8742" w:type="dxa"/>
            <w:tcBorders>
              <w:top w:val="nil"/>
              <w:left w:val="nil"/>
              <w:bottom w:val="nil"/>
              <w:right w:val="nil"/>
            </w:tcBorders>
          </w:tcPr>
          <w:p w14:paraId="1552C443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3FEF6C" w14:textId="77777777" w:rsidR="004F26BA" w:rsidRPr="00CD0B56" w:rsidRDefault="00C37378" w:rsidP="00CD0B56">
            <w:pPr>
              <w:ind w:left="337" w:right="48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Pal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er GS,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y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ley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Rod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er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IM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ydr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ate 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estion 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ediate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y be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ex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do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not 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pro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km 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trial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ell 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ained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 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ts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ed</w:t>
            </w:r>
            <w:r w:rsidRPr="00CD0B56">
              <w:rPr>
                <w:rFonts w:asciiTheme="minorHAnsi" w:eastAsia="Candara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 4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5-418, 1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8</w:t>
            </w:r>
          </w:p>
        </w:tc>
      </w:tr>
      <w:tr w:rsidR="004F26BA" w:rsidRPr="00CD0B56" w14:paraId="5C8870B6" w14:textId="77777777">
        <w:trPr>
          <w:trHeight w:hRule="exact" w:val="672"/>
        </w:trPr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14:paraId="6FB27A78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113632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8742" w:type="dxa"/>
            <w:tcBorders>
              <w:top w:val="nil"/>
              <w:left w:val="nil"/>
              <w:bottom w:val="nil"/>
              <w:right w:val="nil"/>
            </w:tcBorders>
          </w:tcPr>
          <w:p w14:paraId="0858E586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69F27C" w14:textId="77777777" w:rsidR="004F26BA" w:rsidRPr="00CD0B56" w:rsidRDefault="00C37378" w:rsidP="00CD0B56">
            <w:pPr>
              <w:ind w:left="337" w:right="16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Felder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, Bu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ke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,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ow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BJ,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D,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lli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GR.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itional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pra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es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f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lite 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aining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n.</w:t>
            </w:r>
            <w:r w:rsidRPr="00CD0B56">
              <w:rPr>
                <w:rFonts w:asciiTheme="minorHAnsi" w:eastAsia="Candar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 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 Nu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 3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6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-4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199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8</w:t>
            </w:r>
          </w:p>
        </w:tc>
      </w:tr>
    </w:tbl>
    <w:p w14:paraId="7958E50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  <w:sectPr w:rsidR="004F26BA" w:rsidRPr="00CD0B56">
          <w:pgSz w:w="11920" w:h="16860"/>
          <w:pgMar w:top="460" w:right="1000" w:bottom="280" w:left="1220" w:header="464" w:footer="0" w:gutter="0"/>
          <w:cols w:space="720"/>
        </w:sectPr>
      </w:pPr>
    </w:p>
    <w:p w14:paraId="6256775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A2CF09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9169C3C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374794D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65E27BB" w14:textId="77777777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1"/>
        <w:gridCol w:w="8707"/>
      </w:tblGrid>
      <w:tr w:rsidR="004F26BA" w:rsidRPr="00CD0B56" w14:paraId="33D5DFB6" w14:textId="77777777">
        <w:trPr>
          <w:trHeight w:hRule="exact" w:val="672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14:paraId="152729F2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22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14:paraId="1A80E9E1" w14:textId="77777777" w:rsidR="004F26BA" w:rsidRPr="00CD0B56" w:rsidRDefault="00C37378" w:rsidP="00CD0B56">
            <w:pPr>
              <w:ind w:left="33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lli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GR, and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Har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gr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2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Gly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ic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ex - a new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oo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l in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t nutriti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n?</w:t>
            </w:r>
          </w:p>
          <w:p w14:paraId="5E9922B8" w14:textId="77777777" w:rsidR="004F26BA" w:rsidRPr="00CD0B56" w:rsidRDefault="00C37378" w:rsidP="00CD0B56">
            <w:pPr>
              <w:spacing w:before="12"/>
              <w:ind w:left="33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 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 Nu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 40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-41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5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199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8</w:t>
            </w:r>
          </w:p>
        </w:tc>
      </w:tr>
      <w:tr w:rsidR="004F26BA" w:rsidRPr="00CD0B56" w14:paraId="2F1F52ED" w14:textId="77777777">
        <w:trPr>
          <w:trHeight w:hRule="exact" w:val="983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14:paraId="2EF40E0D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CBE6C1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21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14:paraId="206078BF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04E9D1" w14:textId="77777777" w:rsidR="004F26BA" w:rsidRPr="00CD0B56" w:rsidRDefault="00C37378" w:rsidP="00CD0B56">
            <w:pPr>
              <w:ind w:left="339" w:right="8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ley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akes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ydr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ate intake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prol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ed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izes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gl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ex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f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ex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l.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App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l P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siol</w:t>
            </w:r>
            <w:r w:rsidRPr="00CD0B56">
              <w:rPr>
                <w:rFonts w:asciiTheme="minorHAnsi" w:eastAsia="Candara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5: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222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</w:t>
            </w:r>
          </w:p>
          <w:p w14:paraId="478AB3C4" w14:textId="77777777" w:rsidR="004F26BA" w:rsidRPr="00CD0B56" w:rsidRDefault="00C37378" w:rsidP="00CD0B56">
            <w:pPr>
              <w:spacing w:before="2"/>
              <w:ind w:left="33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222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6, 1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8</w:t>
            </w:r>
          </w:p>
        </w:tc>
      </w:tr>
      <w:tr w:rsidR="004F26BA" w:rsidRPr="00CD0B56" w14:paraId="5C0D603E" w14:textId="77777777">
        <w:trPr>
          <w:trHeight w:hRule="exact" w:val="983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14:paraId="5FBD1714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2B30F4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14:paraId="380206EA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D005AA" w14:textId="77777777" w:rsidR="004F26BA" w:rsidRPr="00CD0B56" w:rsidRDefault="00C37378" w:rsidP="00CD0B56">
            <w:pPr>
              <w:ind w:left="33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ley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Effect of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 freq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y and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al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e.</w:t>
            </w:r>
          </w:p>
          <w:p w14:paraId="07762F9D" w14:textId="77777777" w:rsidR="004F26BA" w:rsidRPr="00CD0B56" w:rsidRDefault="00C37378" w:rsidP="00CD0B56">
            <w:pPr>
              <w:spacing w:before="12"/>
              <w:ind w:left="33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Br</w:t>
            </w:r>
            <w:r w:rsidRPr="00CD0B56">
              <w:rPr>
                <w:rFonts w:asciiTheme="minorHAnsi" w:eastAsia="Candara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 Nutr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1-S103,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199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7</w:t>
            </w:r>
          </w:p>
        </w:tc>
      </w:tr>
      <w:tr w:rsidR="004F26BA" w:rsidRPr="00CD0B56" w14:paraId="008058E6" w14:textId="77777777">
        <w:trPr>
          <w:trHeight w:hRule="exact" w:val="562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14:paraId="08320BEF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008866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14:paraId="467D69DA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529DE6" w14:textId="77777777" w:rsidR="004F26BA" w:rsidRPr="00CD0B56" w:rsidRDefault="00C37378" w:rsidP="00CD0B56">
            <w:pPr>
              <w:ind w:left="33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duri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m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ts S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5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: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28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7</w:t>
            </w:r>
          </w:p>
        </w:tc>
      </w:tr>
      <w:tr w:rsidR="004F26BA" w:rsidRPr="00CD0B56" w14:paraId="4F43D80B" w14:textId="77777777">
        <w:trPr>
          <w:trHeight w:hRule="exact" w:val="843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14:paraId="56DF28F3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32D15D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14:paraId="1A96AEFC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C3B6FE" w14:textId="77777777" w:rsidR="004F26BA" w:rsidRPr="00CD0B56" w:rsidRDefault="00C37378" w:rsidP="00CD0B56">
            <w:pPr>
              <w:ind w:left="33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Burke LM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ley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m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: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Gu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nes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al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acti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es.</w:t>
            </w:r>
          </w:p>
          <w:p w14:paraId="6C4FDFA6" w14:textId="77777777" w:rsidR="004F26BA" w:rsidRPr="00CD0B56" w:rsidRDefault="00C37378" w:rsidP="00CD0B56">
            <w:pPr>
              <w:spacing w:before="12"/>
              <w:ind w:left="33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ts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ed</w:t>
            </w:r>
            <w:r w:rsidRPr="00CD0B56">
              <w:rPr>
                <w:rFonts w:asciiTheme="minorHAnsi" w:eastAsia="Candara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4: 3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-54,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7</w:t>
            </w:r>
          </w:p>
        </w:tc>
      </w:tr>
      <w:tr w:rsidR="004F26BA" w:rsidRPr="00CD0B56" w14:paraId="63559257" w14:textId="77777777">
        <w:trPr>
          <w:trHeight w:hRule="exact" w:val="562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14:paraId="78C3F7D5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079E6B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14:paraId="6C55220B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080286" w14:textId="77777777" w:rsidR="004F26BA" w:rsidRPr="00CD0B56" w:rsidRDefault="00C37378" w:rsidP="00CD0B56">
            <w:pPr>
              <w:ind w:left="33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st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x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re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y.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ust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 S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i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ed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: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-10,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1997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</w:tr>
      <w:tr w:rsidR="004F26BA" w:rsidRPr="00CD0B56" w14:paraId="549347D3" w14:textId="77777777">
        <w:trPr>
          <w:trHeight w:hRule="exact" w:val="842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14:paraId="64DBEE44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509EA9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14:paraId="03E3B22F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37610E" w14:textId="77777777" w:rsidR="004F26BA" w:rsidRPr="00CD0B56" w:rsidRDefault="00C37378" w:rsidP="00CD0B56">
            <w:pPr>
              <w:ind w:left="339" w:right="341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ne DB, 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Telf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Effect of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 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tine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entati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on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 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print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ite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 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 Nu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6: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22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33,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199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</w:t>
            </w:r>
          </w:p>
        </w:tc>
      </w:tr>
      <w:tr w:rsidR="004F26BA" w:rsidRPr="00CD0B56" w14:paraId="3854BE92" w14:textId="77777777">
        <w:trPr>
          <w:trHeight w:hRule="exact" w:val="1123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14:paraId="31375F84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581A14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14:paraId="32ED43EA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5328E5" w14:textId="77777777" w:rsidR="004F26BA" w:rsidRPr="00CD0B56" w:rsidRDefault="00C37378" w:rsidP="00CD0B56">
            <w:pPr>
              <w:ind w:left="339" w:right="547"/>
              <w:jc w:val="both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lli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GR, Da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PG,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Fri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ker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ki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J,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Har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le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en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age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ter p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ed 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x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e: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f the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qu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y of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ydr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ate 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edin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m J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lin Nu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64: 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5-1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199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</w:t>
            </w:r>
          </w:p>
        </w:tc>
      </w:tr>
      <w:tr w:rsidR="004F26BA" w:rsidRPr="00CD0B56" w14:paraId="6B329BD0" w14:textId="77777777">
        <w:trPr>
          <w:trHeight w:hRule="exact" w:val="1124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14:paraId="261FB7AA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D5B952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14:paraId="073339FC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443F0E" w14:textId="77777777" w:rsidR="004F26BA" w:rsidRPr="00CD0B56" w:rsidRDefault="00C37378" w:rsidP="00CD0B56">
            <w:pPr>
              <w:ind w:left="339" w:right="97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ad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EM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,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x GR,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ley P,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y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y w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nta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y fl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intakes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aining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ns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team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 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 Nu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6:</w:t>
            </w:r>
          </w:p>
          <w:p w14:paraId="7C33D300" w14:textId="77777777" w:rsidR="004F26BA" w:rsidRPr="00CD0B56" w:rsidRDefault="00C37378" w:rsidP="00CD0B56">
            <w:pPr>
              <w:spacing w:before="2"/>
              <w:ind w:left="33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-3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199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</w:t>
            </w:r>
          </w:p>
        </w:tc>
      </w:tr>
      <w:tr w:rsidR="004F26BA" w:rsidRPr="00CD0B56" w14:paraId="34985DF0" w14:textId="77777777">
        <w:trPr>
          <w:trHeight w:hRule="exact" w:val="1123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14:paraId="0F905B4C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0B3945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14:paraId="39A0CA8F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879628" w14:textId="77777777" w:rsidR="004F26BA" w:rsidRPr="00CD0B56" w:rsidRDefault="00C37378" w:rsidP="00CD0B56">
            <w:pPr>
              <w:ind w:left="339" w:right="394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lli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GR, Beasley SK, 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vis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G, F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ker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y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alder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nd Har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Eff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coinge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of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 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prot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ydr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ate 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edin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n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 gly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en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age.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App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l P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siol</w:t>
            </w:r>
            <w:r w:rsidRPr="00CD0B56">
              <w:rPr>
                <w:rFonts w:asciiTheme="minorHAnsi" w:eastAsia="Candara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: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187-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199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5.</w:t>
            </w:r>
          </w:p>
        </w:tc>
      </w:tr>
      <w:tr w:rsidR="004F26BA" w:rsidRPr="00CD0B56" w14:paraId="51BC1481" w14:textId="77777777">
        <w:trPr>
          <w:trHeight w:hRule="exact" w:val="562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14:paraId="54589F1F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DD476B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14:paraId="5209C7EF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480386" w14:textId="77777777" w:rsidR="004F26BA" w:rsidRPr="00CD0B56" w:rsidRDefault="00C37378" w:rsidP="00CD0B56">
            <w:pPr>
              <w:ind w:left="33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acti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 is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nutrition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athl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tes.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ts S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13: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83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199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5.</w:t>
            </w:r>
          </w:p>
        </w:tc>
      </w:tr>
      <w:tr w:rsidR="004F26BA" w:rsidRPr="00CD0B56" w14:paraId="31C5026C" w14:textId="77777777">
        <w:trPr>
          <w:trHeight w:hRule="exact" w:val="842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14:paraId="376B7720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C5CD6F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14:paraId="2F66E7C1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D59515" w14:textId="77777777" w:rsidR="004F26BA" w:rsidRPr="00CD0B56" w:rsidRDefault="00C37378" w:rsidP="00CD0B56">
            <w:pPr>
              <w:ind w:left="339" w:right="38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Har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till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Burke L,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McC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nell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braio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nfl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m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n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ility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x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e.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ed</w:t>
            </w:r>
            <w:r w:rsidRPr="00CD0B56">
              <w:rPr>
                <w:rFonts w:asciiTheme="minorHAnsi" w:eastAsia="Candara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i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or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 Ex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6: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5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-36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199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4.</w:t>
            </w:r>
          </w:p>
        </w:tc>
      </w:tr>
      <w:tr w:rsidR="004F26BA" w:rsidRPr="00CD0B56" w14:paraId="5614569D" w14:textId="77777777">
        <w:trPr>
          <w:trHeight w:hRule="exact" w:val="562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14:paraId="6DFAC11F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CFC4F0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10.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14:paraId="08C2FCA3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62BDB3" w14:textId="77777777" w:rsidR="004F26BA" w:rsidRPr="00CD0B56" w:rsidRDefault="00C37378" w:rsidP="00CD0B56">
            <w:pPr>
              <w:ind w:left="33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Burke LM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SD.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tary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ts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ed</w:t>
            </w:r>
            <w:r w:rsidRPr="00CD0B56">
              <w:rPr>
                <w:rFonts w:asciiTheme="minorHAnsi" w:eastAsia="Candara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5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: 43-56,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199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3.</w:t>
            </w:r>
          </w:p>
        </w:tc>
      </w:tr>
      <w:tr w:rsidR="004F26BA" w:rsidRPr="00CD0B56" w14:paraId="6CB94C78" w14:textId="77777777">
        <w:trPr>
          <w:trHeight w:hRule="exact" w:val="1123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14:paraId="654BB606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930116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14:paraId="369D7AF7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8324A1" w14:textId="77777777" w:rsidR="004F26BA" w:rsidRPr="00CD0B56" w:rsidRDefault="00C37378" w:rsidP="00CD0B56">
            <w:pPr>
              <w:ind w:left="339" w:right="458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lli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GR, 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Har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 gly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en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age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ter p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ed 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x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e: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the 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the gly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ex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ca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ydr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ate 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edin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App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l P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siol</w:t>
            </w:r>
            <w:r w:rsidRPr="00CD0B56">
              <w:rPr>
                <w:rFonts w:asciiTheme="minorHAnsi" w:eastAsia="Candara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5:</w:t>
            </w:r>
          </w:p>
          <w:p w14:paraId="0C211899" w14:textId="77777777" w:rsidR="004F26BA" w:rsidRPr="00CD0B56" w:rsidRDefault="00C37378" w:rsidP="00CD0B56">
            <w:pPr>
              <w:spacing w:before="2"/>
              <w:ind w:left="33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101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-10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3,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199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3.</w:t>
            </w:r>
          </w:p>
        </w:tc>
      </w:tr>
      <w:tr w:rsidR="004F26BA" w:rsidRPr="00CD0B56" w14:paraId="62B77F7F" w14:textId="77777777">
        <w:trPr>
          <w:trHeight w:hRule="exact" w:val="842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14:paraId="1BB77BDA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170F2B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14:paraId="34ADCE92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DA8ABD" w14:textId="77777777" w:rsidR="004F26BA" w:rsidRPr="00CD0B56" w:rsidRDefault="00C37378" w:rsidP="00CD0B56">
            <w:pPr>
              <w:ind w:left="33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RA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SD.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tary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intakes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f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lite</w:t>
            </w:r>
          </w:p>
          <w:p w14:paraId="7D092403" w14:textId="77777777" w:rsidR="004F26BA" w:rsidRPr="00CD0B56" w:rsidRDefault="00C37378" w:rsidP="00CD0B56">
            <w:pPr>
              <w:spacing w:before="12"/>
              <w:ind w:left="33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athl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tes.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 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 Nu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1: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-3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4,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199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1.</w:t>
            </w:r>
          </w:p>
        </w:tc>
      </w:tr>
      <w:tr w:rsidR="004F26BA" w:rsidRPr="00CD0B56" w14:paraId="31E1CB4E" w14:textId="77777777">
        <w:trPr>
          <w:trHeight w:hRule="exact" w:val="672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14:paraId="34A32772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2D0100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14:paraId="438C4CDE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6DC1D4" w14:textId="77777777" w:rsidR="004F26BA" w:rsidRPr="00CD0B56" w:rsidRDefault="00C37378" w:rsidP="00CD0B56">
            <w:pPr>
              <w:ind w:left="33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Burke LM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SD.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nutrition: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pro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hing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the ninetie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ts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ed</w:t>
            </w:r>
            <w:r w:rsidRPr="00CD0B56">
              <w:rPr>
                <w:rFonts w:asciiTheme="minorHAnsi" w:eastAsia="Candara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 8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</w:t>
            </w:r>
          </w:p>
          <w:p w14:paraId="25B1D269" w14:textId="77777777" w:rsidR="004F26BA" w:rsidRPr="00CD0B56" w:rsidRDefault="00C37378" w:rsidP="00CD0B56">
            <w:pPr>
              <w:spacing w:before="12"/>
              <w:ind w:left="33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10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19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</w:tr>
    </w:tbl>
    <w:p w14:paraId="3E413BE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  <w:sectPr w:rsidR="004F26BA" w:rsidRPr="00CD0B56">
          <w:pgSz w:w="11920" w:h="16860"/>
          <w:pgMar w:top="460" w:right="1000" w:bottom="280" w:left="1220" w:header="464" w:footer="0" w:gutter="0"/>
          <w:cols w:space="720"/>
        </w:sectPr>
      </w:pPr>
    </w:p>
    <w:p w14:paraId="67A44BE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501038F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2F25D9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6FD3F2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C6B7D3A" w14:textId="77777777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9"/>
        <w:gridCol w:w="8678"/>
      </w:tblGrid>
      <w:tr w:rsidR="004F26BA" w:rsidRPr="00CD0B56" w14:paraId="18286781" w14:textId="77777777">
        <w:trPr>
          <w:trHeight w:hRule="exact" w:val="672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12AFE24E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6.</w:t>
            </w:r>
          </w:p>
        </w:tc>
        <w:tc>
          <w:tcPr>
            <w:tcW w:w="8678" w:type="dxa"/>
            <w:tcBorders>
              <w:top w:val="nil"/>
              <w:left w:val="nil"/>
              <w:bottom w:val="nil"/>
              <w:right w:val="nil"/>
            </w:tcBorders>
          </w:tcPr>
          <w:p w14:paraId="008981B6" w14:textId="77777777" w:rsidR="004F26BA" w:rsidRPr="00CD0B56" w:rsidRDefault="00C37378" w:rsidP="00CD0B56">
            <w:pPr>
              <w:ind w:left="391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 xml:space="preserve">Burke LM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SD.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 xml:space="preserve">y of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ie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ary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tterns</w:t>
            </w:r>
            <w:r w:rsidRPr="00CD0B56">
              <w:rPr>
                <w:rFonts w:asciiTheme="minorHAnsi" w:eastAsia="Candara" w:hAnsiTheme="minorHAnsi" w:cstheme="minorHAnsi"/>
                <w:spacing w:val="2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 xml:space="preserve">f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 xml:space="preserve">lite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oo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tb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ll p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ay</w:t>
            </w:r>
            <w:r w:rsidRPr="00CD0B56">
              <w:rPr>
                <w:rFonts w:asciiTheme="minorHAnsi" w:eastAsia="Candara" w:hAnsiTheme="minorHAnsi" w:cstheme="minorHAnsi"/>
                <w:spacing w:val="3"/>
                <w:position w:val="2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rs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.</w:t>
            </w:r>
          </w:p>
          <w:p w14:paraId="3641DF83" w14:textId="77777777" w:rsidR="004F26BA" w:rsidRPr="00CD0B56" w:rsidRDefault="00C37378" w:rsidP="00CD0B56">
            <w:pPr>
              <w:spacing w:before="12"/>
              <w:ind w:left="391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an 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 Sci</w:t>
            </w:r>
            <w:r w:rsidRPr="00CD0B56">
              <w:rPr>
                <w:rFonts w:asciiTheme="minorHAnsi" w:eastAsia="Candara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13: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15-1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19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</w:tr>
      <w:tr w:rsidR="004F26BA" w:rsidRPr="00CD0B56" w14:paraId="405A86ED" w14:textId="77777777">
        <w:trPr>
          <w:trHeight w:hRule="exact" w:val="842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611786AB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9640E9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8678" w:type="dxa"/>
            <w:tcBorders>
              <w:top w:val="nil"/>
              <w:left w:val="nil"/>
              <w:bottom w:val="nil"/>
              <w:right w:val="nil"/>
            </w:tcBorders>
          </w:tcPr>
          <w:p w14:paraId="45450EF9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5C489E" w14:textId="77777777" w:rsidR="004F26BA" w:rsidRPr="00CD0B56" w:rsidRDefault="00C37378" w:rsidP="00CD0B56">
            <w:pPr>
              <w:ind w:left="391" w:right="8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Burke LM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SD.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y of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ydr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ate 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adi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niq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ed by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arathon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nne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an 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ts S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i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: 6-10,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19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</w:tr>
      <w:tr w:rsidR="004F26BA" w:rsidRPr="00CD0B56" w14:paraId="69D7AA92" w14:textId="77777777">
        <w:trPr>
          <w:trHeight w:hRule="exact" w:val="842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6BF70E68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F0A397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8678" w:type="dxa"/>
            <w:tcBorders>
              <w:top w:val="nil"/>
              <w:left w:val="nil"/>
              <w:bottom w:val="nil"/>
              <w:right w:val="nil"/>
            </w:tcBorders>
          </w:tcPr>
          <w:p w14:paraId="4DC0C2C7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FD2DEC" w14:textId="77777777" w:rsidR="004F26BA" w:rsidRPr="00CD0B56" w:rsidRDefault="00C37378" w:rsidP="00CD0B56">
            <w:pPr>
              <w:ind w:left="391" w:right="1032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RA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SD.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nal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y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n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les Fo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Br</w:t>
            </w:r>
            <w:r w:rsidRPr="00CD0B56">
              <w:rPr>
                <w:rFonts w:asciiTheme="minorHAnsi" w:eastAsia="Candara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 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ts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ed</w:t>
            </w:r>
            <w:r w:rsidRPr="00CD0B56">
              <w:rPr>
                <w:rFonts w:asciiTheme="minorHAnsi" w:eastAsia="Candara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 69-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1, 1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6.</w:t>
            </w:r>
          </w:p>
        </w:tc>
      </w:tr>
      <w:tr w:rsidR="004F26BA" w:rsidRPr="00CD0B56" w14:paraId="6EE1205D" w14:textId="77777777">
        <w:trPr>
          <w:trHeight w:hRule="exact" w:val="842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11B79C5A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F5DF18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3.</w:t>
            </w:r>
          </w:p>
        </w:tc>
        <w:tc>
          <w:tcPr>
            <w:tcW w:w="8678" w:type="dxa"/>
            <w:tcBorders>
              <w:top w:val="nil"/>
              <w:left w:val="nil"/>
              <w:bottom w:val="nil"/>
              <w:right w:val="nil"/>
            </w:tcBorders>
          </w:tcPr>
          <w:p w14:paraId="327C709D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F90927" w14:textId="77777777" w:rsidR="004F26BA" w:rsidRPr="00CD0B56" w:rsidRDefault="00C37378" w:rsidP="00CD0B56">
            <w:pPr>
              <w:ind w:left="391" w:right="8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SD, 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RA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les Fo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ll: 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anth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etric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y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f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arti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Br</w:t>
            </w:r>
            <w:r w:rsidRPr="00CD0B56">
              <w:rPr>
                <w:rFonts w:asciiTheme="minorHAnsi" w:eastAsia="Candara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J 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ts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ed</w:t>
            </w:r>
            <w:r w:rsidRPr="00CD0B56">
              <w:rPr>
                <w:rFonts w:asciiTheme="minorHAnsi" w:eastAsia="Candara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: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-103,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19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5.</w:t>
            </w:r>
          </w:p>
        </w:tc>
      </w:tr>
      <w:tr w:rsidR="004F26BA" w:rsidRPr="00CD0B56" w14:paraId="44CF85DC" w14:textId="77777777">
        <w:trPr>
          <w:trHeight w:hRule="exact" w:val="421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4DA39216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282B0A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2.</w:t>
            </w:r>
          </w:p>
        </w:tc>
        <w:tc>
          <w:tcPr>
            <w:tcW w:w="8678" w:type="dxa"/>
            <w:tcBorders>
              <w:top w:val="nil"/>
              <w:left w:val="nil"/>
              <w:bottom w:val="nil"/>
              <w:right w:val="nil"/>
            </w:tcBorders>
          </w:tcPr>
          <w:p w14:paraId="7B07D853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02E31B" w14:textId="77777777" w:rsidR="004F26BA" w:rsidRPr="00CD0B56" w:rsidRDefault="00C37378" w:rsidP="00CD0B56">
            <w:pPr>
              <w:ind w:left="391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the 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er.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ust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Fam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sic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13: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5-6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6, 1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</w:t>
            </w:r>
          </w:p>
        </w:tc>
      </w:tr>
      <w:tr w:rsidR="004F26BA" w:rsidRPr="00CD0B56" w14:paraId="57A87441" w14:textId="77777777">
        <w:trPr>
          <w:trHeight w:hRule="exact" w:val="281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684F16EC" w14:textId="77777777" w:rsidR="004F26BA" w:rsidRPr="00CD0B56" w:rsidRDefault="004F26BA" w:rsidP="00CD0B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78" w:type="dxa"/>
            <w:tcBorders>
              <w:top w:val="nil"/>
              <w:left w:val="nil"/>
              <w:bottom w:val="nil"/>
              <w:right w:val="nil"/>
            </w:tcBorders>
          </w:tcPr>
          <w:p w14:paraId="3D2F38F2" w14:textId="77777777" w:rsidR="004F26BA" w:rsidRPr="00CD0B56" w:rsidRDefault="00C37378" w:rsidP="00CD0B56">
            <w:pPr>
              <w:ind w:left="391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.</w:t>
            </w:r>
          </w:p>
        </w:tc>
      </w:tr>
      <w:tr w:rsidR="004F26BA" w:rsidRPr="00CD0B56" w14:paraId="244F24C2" w14:textId="77777777">
        <w:trPr>
          <w:trHeight w:hRule="exact" w:val="532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7480C15E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1.</w:t>
            </w:r>
          </w:p>
        </w:tc>
        <w:tc>
          <w:tcPr>
            <w:tcW w:w="8678" w:type="dxa"/>
            <w:tcBorders>
              <w:top w:val="nil"/>
              <w:left w:val="nil"/>
              <w:bottom w:val="nil"/>
              <w:right w:val="nil"/>
            </w:tcBorders>
          </w:tcPr>
          <w:p w14:paraId="0A873899" w14:textId="77777777" w:rsidR="004F26BA" w:rsidRPr="00CD0B56" w:rsidRDefault="00C37378" w:rsidP="00CD0B56">
            <w:pPr>
              <w:ind w:left="391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es</w:t>
            </w:r>
            <w:r w:rsidRPr="00CD0B56">
              <w:rPr>
                <w:rFonts w:asciiTheme="minorHAnsi" w:eastAsia="Candara" w:hAnsiTheme="minorHAnsi" w:cstheme="minorHAnsi"/>
                <w:spacing w:val="2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l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eight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educti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gr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pacing w:val="3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i/>
                <w:position w:val="1"/>
                <w:sz w:val="22"/>
                <w:szCs w:val="22"/>
              </w:rPr>
              <w:t>ust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position w:val="1"/>
                <w:sz w:val="22"/>
                <w:szCs w:val="22"/>
              </w:rPr>
              <w:t>Fam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position w:val="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position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position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i/>
                <w:position w:val="1"/>
                <w:sz w:val="22"/>
                <w:szCs w:val="22"/>
              </w:rPr>
              <w:t>sic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i/>
                <w:position w:val="1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i/>
                <w:spacing w:val="3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: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281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282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284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-</w:t>
            </w:r>
          </w:p>
          <w:p w14:paraId="00930C65" w14:textId="77777777" w:rsidR="004F26BA" w:rsidRPr="00CD0B56" w:rsidRDefault="00C37378" w:rsidP="00CD0B56">
            <w:pPr>
              <w:spacing w:before="12"/>
              <w:ind w:left="391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288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19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2</w:t>
            </w:r>
          </w:p>
        </w:tc>
      </w:tr>
    </w:tbl>
    <w:p w14:paraId="0B41E47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  <w:sectPr w:rsidR="004F26BA" w:rsidRPr="00CD0B56">
          <w:pgSz w:w="11920" w:h="16860"/>
          <w:pgMar w:top="460" w:right="1000" w:bottom="280" w:left="1220" w:header="464" w:footer="0" w:gutter="0"/>
          <w:cols w:space="720"/>
        </w:sectPr>
      </w:pPr>
    </w:p>
    <w:p w14:paraId="79E5B0B5" w14:textId="77777777" w:rsidR="004F26BA" w:rsidRPr="00CD0B56" w:rsidRDefault="00C37378" w:rsidP="00CD0B56">
      <w:pPr>
        <w:spacing w:before="57"/>
        <w:ind w:left="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lastRenderedPageBreak/>
        <w:t>B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oo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ks</w:t>
      </w:r>
    </w:p>
    <w:p w14:paraId="7BB8F64A" w14:textId="77777777" w:rsidR="004F26BA" w:rsidRPr="00CD0B56" w:rsidRDefault="004F26BA" w:rsidP="00CD0B5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1CD7816" w14:textId="77777777" w:rsidR="004F26BA" w:rsidRPr="00CD0B56" w:rsidRDefault="00C37378" w:rsidP="00CD0B56">
      <w:pPr>
        <w:spacing w:before="12"/>
        <w:ind w:left="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 </w:t>
      </w:r>
      <w:r w:rsidRPr="00CD0B56">
        <w:rPr>
          <w:rFonts w:asciiTheme="minorHAnsi" w:eastAsia="Candara" w:hAnsiTheme="minorHAnsi" w:cstheme="minorHAnsi"/>
          <w:spacing w:val="37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J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han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&amp;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. Bu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ke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ds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ts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Nut</w:t>
      </w:r>
      <w:r w:rsidRPr="00CD0B56">
        <w:rPr>
          <w:rFonts w:asciiTheme="minorHAnsi" w:eastAsia="Candara" w:hAnsiTheme="minorHAnsi" w:cstheme="minorHAnsi"/>
          <w:i/>
          <w:spacing w:val="-2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ition: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ore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Th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an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J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ust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alo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–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s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or</w:t>
      </w:r>
    </w:p>
    <w:p w14:paraId="42849991" w14:textId="77777777" w:rsidR="004F26BA" w:rsidRPr="00CD0B56" w:rsidRDefault="00C37378" w:rsidP="00CD0B56">
      <w:pPr>
        <w:spacing w:before="2"/>
        <w:ind w:left="532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tation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pp 131-14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 S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itzerlan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Nestec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Lt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., Ve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z w:val="22"/>
          <w:szCs w:val="22"/>
        </w:rPr>
        <w:t>ey 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S.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K</w:t>
      </w:r>
      <w:r w:rsidRPr="00CD0B56">
        <w:rPr>
          <w:rFonts w:asciiTheme="minorHAnsi" w:eastAsia="Candara" w:hAnsiTheme="minorHAnsi" w:cstheme="minorHAnsi"/>
          <w:sz w:val="22"/>
          <w:szCs w:val="22"/>
        </w:rPr>
        <w:t>ar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er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G, Ba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el</w:t>
      </w:r>
    </w:p>
    <w:p w14:paraId="740424A5" w14:textId="77777777" w:rsidR="004F26BA" w:rsidRPr="00CD0B56" w:rsidRDefault="004F26BA" w:rsidP="00CD0B5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DFEBE08" w14:textId="77777777" w:rsidR="004F26BA" w:rsidRPr="00CD0B56" w:rsidRDefault="00C37378" w:rsidP="00CD0B56">
      <w:pPr>
        <w:ind w:left="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18.  </w:t>
      </w:r>
      <w:r w:rsidRPr="00CD0B56">
        <w:rPr>
          <w:rFonts w:asciiTheme="minorHAnsi" w:eastAsia="Candara" w:hAnsiTheme="minorHAnsi" w:cstheme="minorHAnsi"/>
          <w:spacing w:val="36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G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x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</w:t>
      </w:r>
      <w:r w:rsidRPr="00CD0B56">
        <w:rPr>
          <w:rFonts w:asciiTheme="minorHAnsi" w:eastAsia="Candara" w:hAnsiTheme="minorHAnsi" w:cstheme="minorHAnsi"/>
          <w:sz w:val="22"/>
          <w:szCs w:val="22"/>
        </w:rPr>
        <w:t>10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Th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 Complete Gui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 to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od</w:t>
      </w:r>
      <w:r w:rsidRPr="00CD0B56">
        <w:rPr>
          <w:rFonts w:asciiTheme="minorHAnsi" w:eastAsia="Candara" w:hAnsiTheme="minorHAnsi" w:cstheme="minorHAnsi"/>
          <w:i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or S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or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 Pe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ormanc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i/>
          <w:spacing w:val="2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i/>
          <w:position w:val="10"/>
          <w:sz w:val="22"/>
          <w:szCs w:val="22"/>
        </w:rPr>
        <w:t>rd</w:t>
      </w:r>
      <w:r w:rsidRPr="00CD0B56">
        <w:rPr>
          <w:rFonts w:asciiTheme="minorHAnsi" w:eastAsia="Candara" w:hAnsiTheme="minorHAnsi" w:cstheme="minorHAnsi"/>
          <w:i/>
          <w:spacing w:val="16"/>
          <w:position w:val="10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2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itio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10CD2EEC" w14:textId="77777777" w:rsidR="004F26BA" w:rsidRPr="00CD0B56" w:rsidRDefault="00C37378" w:rsidP="00CD0B56">
      <w:pPr>
        <w:spacing w:before="2"/>
        <w:ind w:left="532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ney: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A</w:t>
      </w:r>
      <w:r w:rsidRPr="00CD0B56">
        <w:rPr>
          <w:rFonts w:asciiTheme="minorHAnsi" w:eastAsia="Candara" w:hAnsiTheme="minorHAnsi" w:cstheme="minorHAnsi"/>
          <w:sz w:val="22"/>
          <w:szCs w:val="22"/>
        </w:rPr>
        <w:t>ll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in.</w:t>
      </w:r>
    </w:p>
    <w:p w14:paraId="2A8DCA6F" w14:textId="77777777" w:rsidR="004F26BA" w:rsidRPr="00CD0B56" w:rsidRDefault="004F26BA" w:rsidP="00CD0B56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C9BCEBB" w14:textId="77777777" w:rsidR="004F26BA" w:rsidRPr="00CD0B56" w:rsidRDefault="00C37378" w:rsidP="00CD0B56">
      <w:pPr>
        <w:ind w:left="532" w:right="72" w:hanging="432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  </w:t>
      </w:r>
      <w:r w:rsidRPr="00CD0B56">
        <w:rPr>
          <w:rFonts w:asciiTheme="minorHAnsi" w:eastAsia="Candara" w:hAnsiTheme="minorHAnsi" w:cstheme="minorHAnsi"/>
          <w:spacing w:val="6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sz w:val="22"/>
          <w:szCs w:val="22"/>
        </w:rPr>
        <w:t>, L Bro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, 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ox</w:t>
      </w:r>
      <w:r w:rsidRPr="00CD0B56">
        <w:rPr>
          <w:rFonts w:asciiTheme="minorHAnsi" w:eastAsia="Candara" w:hAnsiTheme="minorHAnsi" w:cstheme="minorHAnsi"/>
          <w:sz w:val="22"/>
          <w:szCs w:val="22"/>
        </w:rPr>
        <w:t>, 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Dzi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zik, N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J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ke, M</w:t>
      </w:r>
      <w:r w:rsidRPr="00CD0B56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inehan,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J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sc</w:t>
      </w:r>
      <w:r w:rsidRPr="00CD0B56">
        <w:rPr>
          <w:rFonts w:asciiTheme="minorHAnsi" w:eastAsia="Candara" w:hAnsiTheme="minorHAnsi" w:cstheme="minorHAnsi"/>
          <w:sz w:val="22"/>
          <w:szCs w:val="22"/>
        </w:rPr>
        <w:t>hin,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G Shaw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. Su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vival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or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th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 Active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Fam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ly.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ney: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FPC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m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edia.</w:t>
      </w:r>
    </w:p>
    <w:p w14:paraId="20569D93" w14:textId="77777777" w:rsidR="004F26BA" w:rsidRPr="00CD0B56" w:rsidRDefault="004F26BA" w:rsidP="00CD0B56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5E7C860" w14:textId="77777777" w:rsidR="004F26BA" w:rsidRPr="00CD0B56" w:rsidRDefault="00C37378" w:rsidP="00CD0B56">
      <w:pPr>
        <w:ind w:left="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16.  </w:t>
      </w:r>
      <w:r w:rsidRPr="00CD0B56">
        <w:rPr>
          <w:rFonts w:asciiTheme="minorHAnsi" w:eastAsia="Candara" w:hAnsiTheme="minorHAnsi" w:cstheme="minorHAnsi"/>
          <w:spacing w:val="3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V De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kin,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</w:t>
      </w:r>
      <w:r w:rsidRPr="00CD0B56">
        <w:rPr>
          <w:rFonts w:asciiTheme="minorHAnsi" w:eastAsia="Candara" w:hAnsiTheme="minorHAnsi" w:cstheme="minorHAnsi"/>
          <w:sz w:val="22"/>
          <w:szCs w:val="22"/>
        </w:rPr>
        <w:t>10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,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linical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ts Nut</w:t>
      </w:r>
      <w:r w:rsidRPr="00CD0B56">
        <w:rPr>
          <w:rFonts w:asciiTheme="minorHAnsi" w:eastAsia="Candara" w:hAnsiTheme="minorHAnsi" w:cstheme="minorHAnsi"/>
          <w:i/>
          <w:spacing w:val="-2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ition,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4th editi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i/>
          <w:spacing w:val="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ney: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Mc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Graw </w:t>
      </w:r>
      <w:r w:rsidRPr="00CD0B56">
        <w:rPr>
          <w:rFonts w:asciiTheme="minorHAnsi" w:eastAsia="Candara" w:hAnsiTheme="minorHAnsi" w:cstheme="minorHAnsi"/>
          <w:sz w:val="22"/>
          <w:szCs w:val="22"/>
        </w:rPr>
        <w:t>Hill.</w:t>
      </w:r>
    </w:p>
    <w:p w14:paraId="17FED8A7" w14:textId="77777777" w:rsidR="004F26BA" w:rsidRPr="00CD0B56" w:rsidRDefault="004F26BA" w:rsidP="00CD0B56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6CA46FA" w14:textId="77777777" w:rsidR="004F26BA" w:rsidRPr="00CD0B56" w:rsidRDefault="00C37378" w:rsidP="00CD0B56">
      <w:pPr>
        <w:ind w:left="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5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Burke L.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acti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al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hamp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ign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llin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, H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um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K</w:t>
      </w:r>
      <w:r w:rsidRPr="00CD0B56">
        <w:rPr>
          <w:rFonts w:asciiTheme="minorHAnsi" w:eastAsia="Candara" w:hAnsiTheme="minorHAnsi" w:cstheme="minorHAnsi"/>
          <w:sz w:val="22"/>
          <w:szCs w:val="22"/>
        </w:rPr>
        <w:t>inetics</w:t>
      </w:r>
    </w:p>
    <w:p w14:paraId="3911A329" w14:textId="77777777" w:rsidR="004F26BA" w:rsidRPr="00CD0B56" w:rsidRDefault="00CD0B56" w:rsidP="00CD0B56">
      <w:pPr>
        <w:ind w:left="1615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hAnsiTheme="minorHAnsi" w:cstheme="minorHAnsi"/>
          <w:sz w:val="22"/>
          <w:szCs w:val="22"/>
        </w:rPr>
        <w:pict w14:anchorId="4873E1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05pt;height:13.4pt">
            <v:imagedata r:id="rId127" o:title=""/>
          </v:shape>
        </w:pict>
      </w:r>
      <w:r w:rsidR="00C37378" w:rsidRPr="00CD0B56">
        <w:rPr>
          <w:rFonts w:asciiTheme="minorHAnsi" w:hAnsiTheme="minorHAnsi" w:cstheme="minorHAnsi"/>
          <w:sz w:val="22"/>
          <w:szCs w:val="22"/>
        </w:rPr>
        <w:t xml:space="preserve">   </w:t>
      </w:r>
      <w:r w:rsidR="00C37378"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="00C37378"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="00C37378"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="00C37378"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="00C37378" w:rsidRPr="00CD0B56">
        <w:rPr>
          <w:rFonts w:asciiTheme="minorHAnsi" w:eastAsia="Candara" w:hAnsiTheme="minorHAnsi" w:cstheme="minorHAnsi"/>
          <w:sz w:val="22"/>
          <w:szCs w:val="22"/>
        </w:rPr>
        <w:t>lat</w:t>
      </w:r>
      <w:r w:rsidR="00C37378"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io</w:t>
      </w:r>
      <w:r w:rsidR="00C37378" w:rsidRPr="00CD0B56">
        <w:rPr>
          <w:rFonts w:asciiTheme="minorHAnsi" w:eastAsia="Candara" w:hAnsiTheme="minorHAnsi" w:cstheme="minorHAnsi"/>
          <w:sz w:val="22"/>
          <w:szCs w:val="22"/>
        </w:rPr>
        <w:t>ns</w:t>
      </w:r>
      <w:r w:rsidR="00C37378"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="00C37378" w:rsidRPr="00CD0B56">
        <w:rPr>
          <w:rFonts w:asciiTheme="minorHAnsi" w:eastAsia="Candara" w:hAnsiTheme="minorHAnsi" w:cstheme="minorHAnsi"/>
          <w:sz w:val="22"/>
          <w:szCs w:val="22"/>
        </w:rPr>
        <w:t>in</w:t>
      </w:r>
      <w:r w:rsidR="00C37378"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="00C37378" w:rsidRPr="00CD0B56">
        <w:rPr>
          <w:rFonts w:asciiTheme="minorHAnsi" w:eastAsia="Candara" w:hAnsiTheme="minorHAnsi" w:cstheme="minorHAnsi"/>
          <w:sz w:val="22"/>
          <w:szCs w:val="22"/>
        </w:rPr>
        <w:t>Spani</w:t>
      </w:r>
      <w:r w:rsidR="00C37378"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="00C37378" w:rsidRPr="00CD0B56">
        <w:rPr>
          <w:rFonts w:asciiTheme="minorHAnsi" w:eastAsia="Candara" w:hAnsiTheme="minorHAnsi" w:cstheme="minorHAnsi"/>
          <w:sz w:val="22"/>
          <w:szCs w:val="22"/>
        </w:rPr>
        <w:t>h</w:t>
      </w:r>
      <w:r w:rsidR="00C37378"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="00C37378"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="00C37378"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="00C37378" w:rsidRPr="00CD0B56">
        <w:rPr>
          <w:rFonts w:asciiTheme="minorHAnsi" w:eastAsia="Candara" w:hAnsiTheme="minorHAnsi" w:cstheme="minorHAnsi"/>
          <w:sz w:val="22"/>
          <w:szCs w:val="22"/>
        </w:rPr>
        <w:t>Serbian</w:t>
      </w:r>
    </w:p>
    <w:p w14:paraId="74AD3A87" w14:textId="77777777" w:rsidR="004F26BA" w:rsidRPr="00CD0B56" w:rsidRDefault="004F26BA" w:rsidP="00CD0B5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4AB36B1" w14:textId="77777777" w:rsidR="004F26BA" w:rsidRPr="00CD0B56" w:rsidRDefault="00C37378" w:rsidP="00CD0B56">
      <w:pPr>
        <w:ind w:left="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14.  </w:t>
      </w:r>
      <w:r w:rsidRPr="00CD0B56">
        <w:rPr>
          <w:rFonts w:asciiTheme="minorHAnsi" w:eastAsia="Candara" w:hAnsiTheme="minorHAnsi" w:cstheme="minorHAnsi"/>
          <w:spacing w:val="39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V De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kin,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6),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linical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ts Nut</w:t>
      </w:r>
      <w:r w:rsidRPr="00CD0B56">
        <w:rPr>
          <w:rFonts w:asciiTheme="minorHAnsi" w:eastAsia="Candara" w:hAnsiTheme="minorHAnsi" w:cstheme="minorHAnsi"/>
          <w:i/>
          <w:spacing w:val="-2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ition, 3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i/>
          <w:spacing w:val="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i/>
          <w:spacing w:val="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ney: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Mc</w:t>
      </w:r>
      <w:r w:rsidRPr="00CD0B56">
        <w:rPr>
          <w:rFonts w:asciiTheme="minorHAnsi" w:eastAsia="Candara" w:hAnsiTheme="minorHAnsi" w:cstheme="minorHAnsi"/>
          <w:sz w:val="22"/>
          <w:szCs w:val="22"/>
        </w:rPr>
        <w:t>Graw Hill.</w:t>
      </w:r>
    </w:p>
    <w:p w14:paraId="275E02A3" w14:textId="77777777" w:rsidR="004F26BA" w:rsidRPr="00CD0B56" w:rsidRDefault="004F26BA" w:rsidP="00CD0B56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C97F4FD" w14:textId="77777777" w:rsidR="004F26BA" w:rsidRPr="00CD0B56" w:rsidRDefault="00C37378" w:rsidP="00CD0B56">
      <w:pPr>
        <w:ind w:left="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13.   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han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J,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. Bu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k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, EF.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yle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ds</w:t>
      </w:r>
      <w:r w:rsidRPr="00CD0B56">
        <w:rPr>
          <w:rFonts w:asciiTheme="minorHAnsi" w:eastAsia="Candara" w:hAnsiTheme="minorHAnsi" w:cstheme="minorHAnsi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 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, 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II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4C9E7C94" w14:textId="77777777" w:rsidR="004F26BA" w:rsidRPr="00CD0B56" w:rsidRDefault="00C37378" w:rsidP="00CD0B56">
      <w:pPr>
        <w:spacing w:before="12"/>
        <w:ind w:left="532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ou</w:t>
      </w:r>
      <w:r w:rsidRPr="00CD0B56">
        <w:rPr>
          <w:rFonts w:asciiTheme="minorHAnsi" w:eastAsia="Candara" w:hAnsiTheme="minorHAnsi" w:cstheme="minorHAnsi"/>
          <w:sz w:val="22"/>
          <w:szCs w:val="22"/>
        </w:rPr>
        <w:t>tl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dg</w:t>
      </w:r>
      <w:r w:rsidRPr="00CD0B56">
        <w:rPr>
          <w:rFonts w:asciiTheme="minorHAnsi" w:eastAsia="Candara" w:hAnsiTheme="minorHAnsi" w:cstheme="minorHAnsi"/>
          <w:sz w:val="22"/>
          <w:szCs w:val="22"/>
        </w:rPr>
        <w:t>e,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n.</w:t>
      </w:r>
    </w:p>
    <w:p w14:paraId="771E1E77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983C03A" w14:textId="77777777" w:rsidR="004F26BA" w:rsidRPr="00CD0B56" w:rsidRDefault="00C37378" w:rsidP="00CD0B56">
      <w:pPr>
        <w:ind w:left="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  </w:t>
      </w:r>
      <w:r w:rsidRPr="00CD0B56">
        <w:rPr>
          <w:rFonts w:asciiTheme="minorHAnsi" w:eastAsia="Candara" w:hAnsiTheme="minorHAnsi" w:cstheme="minorHAnsi"/>
          <w:spacing w:val="7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sz w:val="22"/>
          <w:szCs w:val="22"/>
        </w:rPr>
        <w:t>, L 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ll, M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t, G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ox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R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Cr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rd</w:t>
      </w:r>
      <w:r w:rsidRPr="00CD0B56">
        <w:rPr>
          <w:rFonts w:asciiTheme="minorHAnsi" w:eastAsia="Candara" w:hAnsiTheme="minorHAnsi" w:cstheme="minorHAnsi"/>
          <w:sz w:val="22"/>
          <w:szCs w:val="22"/>
        </w:rPr>
        <w:t>, M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inehan,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d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pacing w:val="4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. Su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vival a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ound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</w:t>
      </w:r>
    </w:p>
    <w:p w14:paraId="2E725ACC" w14:textId="77777777" w:rsidR="004F26BA" w:rsidRPr="00CD0B56" w:rsidRDefault="00C37378" w:rsidP="00CD0B56">
      <w:pPr>
        <w:spacing w:before="12"/>
        <w:ind w:left="532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i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z w:val="22"/>
          <w:szCs w:val="22"/>
        </w:rPr>
        <w:t>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ney: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FPC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m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edia.</w:t>
      </w:r>
    </w:p>
    <w:p w14:paraId="741202E5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20613A2" w14:textId="77777777" w:rsidR="004F26BA" w:rsidRPr="00CD0B56" w:rsidRDefault="00C37378" w:rsidP="00CD0B56">
      <w:pPr>
        <w:ind w:left="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11.   </w:t>
      </w:r>
      <w:r w:rsidRPr="00CD0B56">
        <w:rPr>
          <w:rFonts w:asciiTheme="minorHAnsi" w:eastAsia="Candara" w:hAnsiTheme="minorHAnsi" w:cstheme="minorHAnsi"/>
          <w:spacing w:val="3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han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R</w:t>
      </w:r>
      <w:r w:rsidRPr="00CD0B56">
        <w:rPr>
          <w:rFonts w:asciiTheme="minorHAnsi" w:eastAsia="Candara" w:hAnsiTheme="minorHAnsi" w:cstheme="minorHAnsi"/>
          <w:sz w:val="22"/>
          <w:szCs w:val="22"/>
        </w:rPr>
        <w:t>J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2002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Han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k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ine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4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6E2C2536" w14:textId="77777777" w:rsidR="004F26BA" w:rsidRPr="00CD0B56" w:rsidRDefault="00C37378" w:rsidP="00CD0B56">
      <w:pPr>
        <w:spacing w:before="12"/>
        <w:ind w:left="532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ss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ac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etts: Bla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k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ell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ien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e.</w:t>
      </w:r>
    </w:p>
    <w:p w14:paraId="2E9C7018" w14:textId="77777777" w:rsidR="004F26BA" w:rsidRPr="00CD0B56" w:rsidRDefault="00CD0B56" w:rsidP="00CD0B56">
      <w:pPr>
        <w:ind w:left="1615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hAnsiTheme="minorHAnsi" w:cstheme="minorHAnsi"/>
          <w:sz w:val="22"/>
          <w:szCs w:val="22"/>
        </w:rPr>
        <w:pict w14:anchorId="209281B2">
          <v:shape id="_x0000_i1026" type="#_x0000_t75" style="width:10.05pt;height:13.4pt">
            <v:imagedata r:id="rId127" o:title=""/>
          </v:shape>
        </w:pict>
      </w:r>
      <w:r w:rsidR="00C37378" w:rsidRPr="00CD0B56">
        <w:rPr>
          <w:rFonts w:asciiTheme="minorHAnsi" w:hAnsiTheme="minorHAnsi" w:cstheme="minorHAnsi"/>
          <w:sz w:val="22"/>
          <w:szCs w:val="22"/>
        </w:rPr>
        <w:t xml:space="preserve">   </w:t>
      </w:r>
      <w:r w:rsidR="00C37378"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="00C37378"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="00C37378"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="00C37378"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="00C37378" w:rsidRPr="00CD0B56">
        <w:rPr>
          <w:rFonts w:asciiTheme="minorHAnsi" w:eastAsia="Candara" w:hAnsiTheme="minorHAnsi" w:cstheme="minorHAnsi"/>
          <w:sz w:val="22"/>
          <w:szCs w:val="22"/>
        </w:rPr>
        <w:t>lati</w:t>
      </w:r>
      <w:r w:rsidR="00C37378"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="00C37378"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="00C37378"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="00C37378" w:rsidRPr="00CD0B56">
        <w:rPr>
          <w:rFonts w:asciiTheme="minorHAnsi" w:eastAsia="Candara" w:hAnsiTheme="minorHAnsi" w:cstheme="minorHAnsi"/>
          <w:sz w:val="22"/>
          <w:szCs w:val="22"/>
        </w:rPr>
        <w:t>in</w:t>
      </w:r>
      <w:r w:rsidR="00C37378"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="00C37378"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="00C37378"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="00C37378"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="00C37378"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="00C37378" w:rsidRPr="00CD0B56">
        <w:rPr>
          <w:rFonts w:asciiTheme="minorHAnsi" w:eastAsia="Candara" w:hAnsiTheme="minorHAnsi" w:cstheme="minorHAnsi"/>
          <w:sz w:val="22"/>
          <w:szCs w:val="22"/>
        </w:rPr>
        <w:t>h,</w:t>
      </w:r>
      <w:r w:rsidR="00C37378"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="00C37378" w:rsidRPr="00CD0B56">
        <w:rPr>
          <w:rFonts w:asciiTheme="minorHAnsi" w:eastAsia="Candara" w:hAnsiTheme="minorHAnsi" w:cstheme="minorHAnsi"/>
          <w:sz w:val="22"/>
          <w:szCs w:val="22"/>
        </w:rPr>
        <w:t>Greek and</w:t>
      </w:r>
      <w:r w:rsidR="00C37378"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="00C37378" w:rsidRPr="00CD0B56">
        <w:rPr>
          <w:rFonts w:asciiTheme="minorHAnsi" w:eastAsia="Candara" w:hAnsiTheme="minorHAnsi" w:cstheme="minorHAnsi"/>
          <w:sz w:val="22"/>
          <w:szCs w:val="22"/>
        </w:rPr>
        <w:t>Po</w:t>
      </w:r>
      <w:r w:rsidR="00C37378"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="00C37378"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="00C37378"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="00C37378" w:rsidRPr="00CD0B56">
        <w:rPr>
          <w:rFonts w:asciiTheme="minorHAnsi" w:eastAsia="Candara" w:hAnsiTheme="minorHAnsi" w:cstheme="minorHAnsi"/>
          <w:sz w:val="22"/>
          <w:szCs w:val="22"/>
        </w:rPr>
        <w:t>h</w:t>
      </w:r>
    </w:p>
    <w:p w14:paraId="42851CB7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7AB63B6" w14:textId="77777777" w:rsidR="004F26BA" w:rsidRPr="00CD0B56" w:rsidRDefault="00C37378" w:rsidP="00CD0B56">
      <w:pPr>
        <w:ind w:left="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10.  </w:t>
      </w:r>
      <w:r w:rsidRPr="00CD0B56">
        <w:rPr>
          <w:rFonts w:asciiTheme="minorHAnsi" w:eastAsia="Candara" w:hAnsiTheme="minorHAnsi" w:cstheme="minorHAnsi"/>
          <w:spacing w:val="3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Burke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., G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ox</w:t>
      </w:r>
      <w:r w:rsidRPr="00CD0B56">
        <w:rPr>
          <w:rFonts w:asciiTheme="minorHAnsi" w:eastAsia="Candara" w:hAnsiTheme="minorHAnsi" w:cstheme="minorHAnsi"/>
          <w:sz w:val="22"/>
          <w:szCs w:val="22"/>
        </w:rPr>
        <w:t>, A B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khui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R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Cr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rd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inehan.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pacing w:val="4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. Su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vival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om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it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est.</w:t>
      </w:r>
    </w:p>
    <w:p w14:paraId="551CFEAE" w14:textId="77777777" w:rsidR="004F26BA" w:rsidRPr="00CD0B56" w:rsidRDefault="00C37378" w:rsidP="00CD0B56">
      <w:pPr>
        <w:spacing w:before="12"/>
        <w:ind w:left="532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ney: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agazine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54633094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C4B6FA9" w14:textId="77777777" w:rsidR="004F26BA" w:rsidRPr="00CD0B56" w:rsidRDefault="00C37378" w:rsidP="00CD0B56">
      <w:pPr>
        <w:ind w:left="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   </w:t>
      </w:r>
      <w:r w:rsidRPr="00CD0B56">
        <w:rPr>
          <w:rFonts w:asciiTheme="minorHAnsi" w:eastAsia="Candara" w:hAnsiTheme="minorHAnsi" w:cstheme="minorHAnsi"/>
          <w:spacing w:val="19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V De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kin,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2000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,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linical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ts Nut</w:t>
      </w:r>
      <w:r w:rsidRPr="00CD0B56">
        <w:rPr>
          <w:rFonts w:asciiTheme="minorHAnsi" w:eastAsia="Candara" w:hAnsiTheme="minorHAnsi" w:cstheme="minorHAnsi"/>
          <w:i/>
          <w:spacing w:val="-2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ition,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-1"/>
          <w:position w:val="10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position w:val="10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7"/>
          <w:position w:val="10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i/>
          <w:spacing w:val="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ney: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Mc</w:t>
      </w:r>
      <w:r w:rsidRPr="00CD0B56">
        <w:rPr>
          <w:rFonts w:asciiTheme="minorHAnsi" w:eastAsia="Candara" w:hAnsiTheme="minorHAnsi" w:cstheme="minorHAnsi"/>
          <w:sz w:val="22"/>
          <w:szCs w:val="22"/>
        </w:rPr>
        <w:t>Graw Hill.</w:t>
      </w:r>
    </w:p>
    <w:p w14:paraId="750794B0" w14:textId="77777777" w:rsidR="004F26BA" w:rsidRPr="00CD0B56" w:rsidRDefault="004F26BA" w:rsidP="00CD0B56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EE00C2A" w14:textId="77777777" w:rsidR="004F26BA" w:rsidRPr="00CD0B56" w:rsidRDefault="00C37378" w:rsidP="00CD0B56">
      <w:pPr>
        <w:ind w:left="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   </w:t>
      </w:r>
      <w:r w:rsidRPr="00CD0B56">
        <w:rPr>
          <w:rFonts w:asciiTheme="minorHAnsi" w:eastAsia="Candara" w:hAnsiTheme="minorHAnsi" w:cstheme="minorHAnsi"/>
          <w:spacing w:val="17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G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ox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N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gs</w:t>
      </w:r>
      <w:r w:rsidRPr="00CD0B56">
        <w:rPr>
          <w:rFonts w:asciiTheme="minorHAnsi" w:eastAsia="Candara" w:hAnsiTheme="minorHAnsi" w:cstheme="minorHAnsi"/>
          <w:sz w:val="22"/>
          <w:szCs w:val="22"/>
        </w:rPr>
        <w:t>, B 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bro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inehan.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Su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vival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or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th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it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est.</w:t>
      </w:r>
    </w:p>
    <w:p w14:paraId="343F7436" w14:textId="77777777" w:rsidR="004F26BA" w:rsidRPr="00CD0B56" w:rsidRDefault="00C37378" w:rsidP="00CD0B56">
      <w:pPr>
        <w:spacing w:before="12"/>
        <w:ind w:left="532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ney: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agazines</w:t>
      </w:r>
    </w:p>
    <w:p w14:paraId="015A0401" w14:textId="77777777" w:rsidR="004F26BA" w:rsidRPr="00CD0B56" w:rsidRDefault="004F26BA" w:rsidP="00CD0B56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558394E" w14:textId="77777777" w:rsidR="004F26BA" w:rsidRPr="00CD0B56" w:rsidRDefault="00C37378" w:rsidP="00CD0B56">
      <w:pPr>
        <w:ind w:left="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   </w:t>
      </w:r>
      <w:r w:rsidRPr="00CD0B56">
        <w:rPr>
          <w:rFonts w:asciiTheme="minorHAnsi" w:eastAsia="Candara" w:hAnsiTheme="minorHAnsi" w:cstheme="minorHAnsi"/>
          <w:spacing w:val="36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Ha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ley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J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Burke.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Peak P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ormanc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aining and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nu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ition st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ate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s </w:t>
      </w:r>
      <w:r w:rsidRPr="00CD0B56">
        <w:rPr>
          <w:rFonts w:asciiTheme="minorHAnsi" w:eastAsia="Candara" w:hAnsiTheme="minorHAnsi" w:cstheme="minorHAnsi"/>
          <w:i/>
          <w:spacing w:val="3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or s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or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549B6636" w14:textId="77777777" w:rsidR="004F26BA" w:rsidRPr="00CD0B56" w:rsidRDefault="00C37378" w:rsidP="00CD0B56">
      <w:pPr>
        <w:spacing w:before="2"/>
        <w:ind w:left="532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ney: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A</w:t>
      </w:r>
      <w:r w:rsidRPr="00CD0B56">
        <w:rPr>
          <w:rFonts w:asciiTheme="minorHAnsi" w:eastAsia="Candara" w:hAnsiTheme="minorHAnsi" w:cstheme="minorHAnsi"/>
          <w:sz w:val="22"/>
          <w:szCs w:val="22"/>
        </w:rPr>
        <w:t>ll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in.</w:t>
      </w:r>
    </w:p>
    <w:p w14:paraId="68AD1B2D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3F88D53" w14:textId="77777777" w:rsidR="004F26BA" w:rsidRPr="00CD0B56" w:rsidRDefault="00C37378" w:rsidP="00CD0B56">
      <w:pPr>
        <w:ind w:left="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6.    </w:t>
      </w:r>
      <w:r w:rsidRPr="00CD0B56">
        <w:rPr>
          <w:rFonts w:asciiTheme="minorHAnsi" w:eastAsia="Candara" w:hAnsiTheme="minorHAnsi" w:cstheme="minorHAnsi"/>
          <w:spacing w:val="17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Burke L.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Th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e Complete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outh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A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ican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ui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 to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ts Nut</w:t>
      </w:r>
      <w:r w:rsidRPr="00CD0B56">
        <w:rPr>
          <w:rFonts w:asciiTheme="minorHAnsi" w:eastAsia="Candara" w:hAnsiTheme="minorHAnsi" w:cstheme="minorHAnsi"/>
          <w:i/>
          <w:spacing w:val="-2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itio</w:t>
      </w:r>
      <w:r w:rsidRPr="00CD0B56">
        <w:rPr>
          <w:rFonts w:asciiTheme="minorHAnsi" w:eastAsia="Candara" w:hAnsiTheme="minorHAnsi" w:cstheme="minorHAnsi"/>
          <w:i/>
          <w:spacing w:val="3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e 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ow</w:t>
      </w:r>
      <w:r w:rsidRPr="00CD0B56">
        <w:rPr>
          <w:rFonts w:asciiTheme="minorHAnsi" w:eastAsia="Candara" w:hAnsiTheme="minorHAnsi" w:cstheme="minorHAnsi"/>
          <w:sz w:val="22"/>
          <w:szCs w:val="22"/>
        </w:rPr>
        <w:t>n: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Ox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fo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</w:p>
    <w:p w14:paraId="01528C49" w14:textId="77777777" w:rsidR="004F26BA" w:rsidRPr="00CD0B56" w:rsidRDefault="00C37378" w:rsidP="00CD0B56">
      <w:pPr>
        <w:spacing w:before="2"/>
        <w:ind w:left="532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iv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ity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Pr</w:t>
      </w:r>
      <w:r w:rsidRPr="00CD0B56">
        <w:rPr>
          <w:rFonts w:asciiTheme="minorHAnsi" w:eastAsia="Candara" w:hAnsiTheme="minorHAnsi" w:cstheme="minorHAnsi"/>
          <w:sz w:val="22"/>
          <w:szCs w:val="22"/>
        </w:rPr>
        <w:t>es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56DC8BE8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5F036BF" w14:textId="77777777" w:rsidR="004F26BA" w:rsidRPr="00CD0B56" w:rsidRDefault="00C37378" w:rsidP="00CD0B56">
      <w:pPr>
        <w:tabs>
          <w:tab w:val="left" w:pos="520"/>
        </w:tabs>
        <w:ind w:left="532" w:right="82" w:hanging="432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5.</w:t>
      </w:r>
      <w:r w:rsidRPr="00CD0B56">
        <w:rPr>
          <w:rFonts w:asciiTheme="minorHAnsi" w:eastAsia="Candara" w:hAnsiTheme="minorHAnsi" w:cstheme="minorHAnsi"/>
          <w:sz w:val="22"/>
          <w:szCs w:val="22"/>
        </w:rPr>
        <w:tab/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S. 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97)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king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or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Ch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am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ns: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a gui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 to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cate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f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or</w:t>
      </w:r>
      <w:r w:rsidRPr="00CD0B56">
        <w:rPr>
          <w:rFonts w:asciiTheme="minorHAnsi" w:eastAsia="Candara" w:hAnsiTheme="minorHAnsi" w:cstheme="minorHAnsi"/>
          <w:i/>
          <w:spacing w:val="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la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ge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quan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ities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f at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letes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anb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a: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ss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n.</w:t>
      </w:r>
    </w:p>
    <w:p w14:paraId="4B711F2B" w14:textId="77777777" w:rsidR="004F26BA" w:rsidRPr="00CD0B56" w:rsidRDefault="004F26BA" w:rsidP="00CD0B56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DC59008" w14:textId="77777777" w:rsidR="004F26BA" w:rsidRPr="00CD0B56" w:rsidRDefault="00C37378" w:rsidP="00CD0B56">
      <w:pPr>
        <w:tabs>
          <w:tab w:val="left" w:pos="520"/>
        </w:tabs>
        <w:ind w:left="532" w:right="207" w:hanging="432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4.</w:t>
      </w:r>
      <w:r w:rsidRPr="00CD0B56">
        <w:rPr>
          <w:rFonts w:asciiTheme="minorHAnsi" w:eastAsia="Candara" w:hAnsiTheme="minorHAnsi" w:cstheme="minorHAnsi"/>
          <w:sz w:val="22"/>
          <w:szCs w:val="22"/>
        </w:rPr>
        <w:tab/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>5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Th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 Complete Gui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 to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od</w:t>
      </w:r>
      <w:r w:rsidRPr="00CD0B56">
        <w:rPr>
          <w:rFonts w:asciiTheme="minorHAnsi" w:eastAsia="Candara" w:hAnsiTheme="minorHAnsi" w:cstheme="minorHAnsi"/>
          <w:i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or S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or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 Pe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ormanc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,</w:t>
      </w:r>
      <w:r w:rsidRPr="00CD0B56">
        <w:rPr>
          <w:rFonts w:asciiTheme="minorHAnsi" w:eastAsia="Candara" w:hAnsiTheme="minorHAnsi" w:cstheme="minorHAnsi"/>
          <w:i/>
          <w:spacing w:val="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n.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ney: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A</w:t>
      </w:r>
      <w:r w:rsidRPr="00CD0B56">
        <w:rPr>
          <w:rFonts w:asciiTheme="minorHAnsi" w:eastAsia="Candara" w:hAnsiTheme="minorHAnsi" w:cstheme="minorHAnsi"/>
          <w:sz w:val="22"/>
          <w:szCs w:val="22"/>
        </w:rPr>
        <w:t>ll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n 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in.</w:t>
      </w:r>
    </w:p>
    <w:p w14:paraId="2F3373D3" w14:textId="77777777" w:rsidR="004F26BA" w:rsidRPr="00CD0B56" w:rsidRDefault="004F26BA" w:rsidP="00CD0B56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3EF3539" w14:textId="77777777" w:rsidR="004F26BA" w:rsidRPr="00CD0B56" w:rsidRDefault="00C37378" w:rsidP="00CD0B56">
      <w:pPr>
        <w:ind w:left="100"/>
        <w:rPr>
          <w:rFonts w:asciiTheme="minorHAnsi" w:eastAsia="Candara" w:hAnsiTheme="minorHAnsi" w:cstheme="minorHAnsi"/>
          <w:sz w:val="22"/>
          <w:szCs w:val="22"/>
        </w:rPr>
        <w:sectPr w:rsidR="004F26BA" w:rsidRPr="00CD0B56">
          <w:headerReference w:type="default" r:id="rId128"/>
          <w:pgSz w:w="11920" w:h="16860"/>
          <w:pgMar w:top="1400" w:right="1020" w:bottom="280" w:left="1340" w:header="0" w:footer="0" w:gutter="0"/>
          <w:cols w:space="720"/>
        </w:sect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3.    </w:t>
      </w:r>
      <w:r w:rsidRPr="00CD0B56">
        <w:rPr>
          <w:rFonts w:asciiTheme="minorHAnsi" w:eastAsia="Candara" w:hAnsiTheme="minorHAnsi" w:cstheme="minorHAnsi"/>
          <w:spacing w:val="3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V De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kin,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linical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ts Nut</w:t>
      </w:r>
      <w:r w:rsidRPr="00CD0B56">
        <w:rPr>
          <w:rFonts w:asciiTheme="minorHAnsi" w:eastAsia="Candara" w:hAnsiTheme="minorHAnsi" w:cstheme="minorHAnsi"/>
          <w:i/>
          <w:spacing w:val="-2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ition,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ney: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Mc</w:t>
      </w:r>
      <w:r w:rsidRPr="00CD0B56">
        <w:rPr>
          <w:rFonts w:asciiTheme="minorHAnsi" w:eastAsia="Candara" w:hAnsiTheme="minorHAnsi" w:cstheme="minorHAnsi"/>
          <w:sz w:val="22"/>
          <w:szCs w:val="22"/>
        </w:rPr>
        <w:t>Graw Hill.</w:t>
      </w:r>
    </w:p>
    <w:p w14:paraId="6AD9C829" w14:textId="77777777" w:rsidR="004F26BA" w:rsidRPr="00CD0B56" w:rsidRDefault="004F26BA" w:rsidP="00CD0B5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FE0C1C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C76FD4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BDF9503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B647678" w14:textId="77777777" w:rsidR="004F26BA" w:rsidRPr="00CD0B56" w:rsidRDefault="00C37378" w:rsidP="00CD0B56">
      <w:pPr>
        <w:spacing w:before="12"/>
        <w:ind w:left="572" w:right="344" w:hanging="432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   </w:t>
      </w:r>
      <w:r w:rsidRPr="00CD0B56">
        <w:rPr>
          <w:rFonts w:asciiTheme="minorHAnsi" w:eastAsia="Candara" w:hAnsiTheme="minorHAnsi" w:cstheme="minorHAnsi"/>
          <w:spacing w:val="36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Burke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Th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 Complete Gui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 to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od</w:t>
      </w:r>
      <w:r w:rsidRPr="00CD0B56">
        <w:rPr>
          <w:rFonts w:asciiTheme="minorHAnsi" w:eastAsia="Candara" w:hAnsiTheme="minorHAnsi" w:cstheme="minorHAnsi"/>
          <w:i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or S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or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 Pe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ormanc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,</w:t>
      </w:r>
      <w:r w:rsidRPr="00CD0B56">
        <w:rPr>
          <w:rFonts w:asciiTheme="minorHAnsi" w:eastAsia="Candara" w:hAnsiTheme="minorHAnsi" w:cstheme="minorHAnsi"/>
          <w:i/>
          <w:spacing w:val="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1st</w:t>
      </w:r>
      <w:r w:rsidRPr="00CD0B56">
        <w:rPr>
          <w:rFonts w:asciiTheme="minorHAnsi" w:eastAsia="Candara" w:hAnsiTheme="minorHAnsi" w:cstheme="minorHAnsi"/>
          <w:spacing w:val="-16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n.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ney: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A</w:t>
      </w:r>
      <w:r w:rsidRPr="00CD0B56">
        <w:rPr>
          <w:rFonts w:asciiTheme="minorHAnsi" w:eastAsia="Candara" w:hAnsiTheme="minorHAnsi" w:cstheme="minorHAnsi"/>
          <w:sz w:val="22"/>
          <w:szCs w:val="22"/>
        </w:rPr>
        <w:t>ll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n 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in.</w:t>
      </w:r>
    </w:p>
    <w:p w14:paraId="5821C677" w14:textId="77777777" w:rsidR="004F26BA" w:rsidRPr="00CD0B56" w:rsidRDefault="004F26BA" w:rsidP="00CD0B5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2C79A39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  <w:sectPr w:rsidR="004F26BA" w:rsidRPr="00CD0B56">
          <w:headerReference w:type="default" r:id="rId129"/>
          <w:pgSz w:w="11920" w:h="16860"/>
          <w:pgMar w:top="660" w:right="1000" w:bottom="280" w:left="1300" w:header="464" w:footer="0" w:gutter="0"/>
          <w:pgNumType w:start="19"/>
          <w:cols w:space="720"/>
        </w:sect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1.     </w:t>
      </w:r>
      <w:r w:rsidRPr="00CD0B56">
        <w:rPr>
          <w:rFonts w:asciiTheme="minorHAnsi" w:eastAsia="Candara" w:hAnsiTheme="minorHAnsi" w:cstheme="minorHAnsi"/>
          <w:spacing w:val="1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Farm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P. 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6),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iat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lon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or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th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 P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-elit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bou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ne: Tr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-it.</w:t>
      </w:r>
    </w:p>
    <w:p w14:paraId="5E745220" w14:textId="77777777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F7F722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74B753F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4DDD05F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C8FA839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B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oo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 xml:space="preserve">k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  <w:u w:val="single" w:color="000000"/>
        </w:rPr>
        <w:t>Ch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a</w:t>
      </w:r>
      <w:r w:rsidRPr="00CD0B56">
        <w:rPr>
          <w:rFonts w:asciiTheme="minorHAnsi" w:eastAsia="Candara" w:hAnsiTheme="minorHAnsi" w:cstheme="minorHAnsi"/>
          <w:b/>
          <w:spacing w:val="-2"/>
          <w:sz w:val="22"/>
          <w:szCs w:val="22"/>
          <w:u w:val="single" w:color="000000"/>
        </w:rPr>
        <w:t>p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  <w:u w:val="single" w:color="000000"/>
        </w:rPr>
        <w:t>s/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Cont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ibuti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o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  <w:u w:val="single" w:color="000000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s</w:t>
      </w:r>
    </w:p>
    <w:p w14:paraId="6E357922" w14:textId="77777777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474F2CF" w14:textId="77777777" w:rsidR="004F26BA" w:rsidRPr="00CD0B56" w:rsidRDefault="00C37378" w:rsidP="00CD0B56">
      <w:pPr>
        <w:spacing w:before="12"/>
        <w:ind w:left="568" w:right="303" w:hanging="427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5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 </w:t>
      </w:r>
      <w:r w:rsidRPr="00CD0B56">
        <w:rPr>
          <w:rFonts w:asciiTheme="minorHAnsi" w:eastAsia="Candara" w:hAnsiTheme="minorHAnsi" w:cstheme="minorHAnsi"/>
          <w:spacing w:val="18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Burke LM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J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acoc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k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NA.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1)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The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is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ient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le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 and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lic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r</w:t>
      </w:r>
      <w:r w:rsidRPr="00CD0B56">
        <w:rPr>
          <w:rFonts w:asciiTheme="minorHAnsi" w:eastAsia="Candara" w:hAnsiTheme="minorHAnsi" w:cstheme="minorHAnsi"/>
          <w:sz w:val="22"/>
          <w:szCs w:val="22"/>
        </w:rPr>
        <w:t>egul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K</w:t>
      </w:r>
      <w:r w:rsidRPr="00CD0B56">
        <w:rPr>
          <w:rFonts w:asciiTheme="minorHAnsi" w:eastAsia="Candara" w:hAnsiTheme="minorHAnsi" w:cstheme="minorHAnsi"/>
          <w:sz w:val="22"/>
          <w:szCs w:val="22"/>
        </w:rPr>
        <w:t>erk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k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ed)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Nu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nt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T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im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ng: 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etab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lic 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timisation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f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or Heal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th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, Pe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ormance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ve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i/>
          <w:spacing w:val="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pp 1-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22</w:t>
      </w:r>
      <w:r w:rsidRPr="00CD0B56">
        <w:rPr>
          <w:rFonts w:asciiTheme="minorHAnsi" w:eastAsia="Candara" w:hAnsiTheme="minorHAnsi" w:cstheme="minorHAnsi"/>
          <w:sz w:val="22"/>
          <w:szCs w:val="22"/>
        </w:rPr>
        <w:t>. 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a Rat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FL,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CR</w:t>
      </w:r>
      <w:r w:rsidRPr="00CD0B56">
        <w:rPr>
          <w:rFonts w:asciiTheme="minorHAnsi" w:eastAsia="Candara" w:hAnsiTheme="minorHAnsi" w:cstheme="minorHAnsi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es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6593A093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B841C23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51.  </w:t>
      </w:r>
      <w:r w:rsidRPr="00CD0B56">
        <w:rPr>
          <w:rFonts w:asciiTheme="minorHAnsi" w:eastAsia="Candara" w:hAnsiTheme="minorHAnsi" w:cstheme="minorHAnsi"/>
          <w:spacing w:val="4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J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eu</w:t>
      </w:r>
      <w:r w:rsidRPr="00CD0B56">
        <w:rPr>
          <w:rFonts w:asciiTheme="minorHAnsi" w:eastAsia="Candara" w:hAnsiTheme="minorHAnsi" w:cstheme="minorHAnsi"/>
          <w:sz w:val="22"/>
          <w:szCs w:val="22"/>
        </w:rPr>
        <w:t>ken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p AE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1)</w:t>
      </w:r>
      <w:r w:rsidRPr="00CD0B56">
        <w:rPr>
          <w:rFonts w:asciiTheme="minorHAnsi" w:eastAsia="Candara" w:hAnsiTheme="minorHAnsi" w:cstheme="minorHAnsi"/>
          <w:sz w:val="22"/>
          <w:szCs w:val="22"/>
        </w:rPr>
        <w:t>. 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sz w:val="22"/>
          <w:szCs w:val="22"/>
        </w:rPr>
        <w:t>er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erf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e.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I</w:t>
      </w:r>
      <w:r w:rsidRPr="00CD0B56">
        <w:rPr>
          <w:rFonts w:asciiTheme="minorHAnsi" w:eastAsia="Candara" w:hAnsiTheme="minorHAnsi" w:cstheme="minorHAnsi"/>
          <w:sz w:val="22"/>
          <w:szCs w:val="22"/>
        </w:rPr>
        <w:t>n: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Lanham-New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46386AC4" w14:textId="77777777" w:rsidR="004F26BA" w:rsidRPr="00CD0B56" w:rsidRDefault="00C37378" w:rsidP="00CD0B56">
      <w:pPr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acD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, 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he, H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Nu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ition and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etab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lism,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i/>
          <w:spacing w:val="-1"/>
          <w:position w:val="1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i/>
          <w:position w:val="1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i/>
          <w:spacing w:val="14"/>
          <w:position w:val="1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ed </w:t>
      </w:r>
      <w:r w:rsidRPr="00CD0B56">
        <w:rPr>
          <w:rFonts w:asciiTheme="minorHAnsi" w:eastAsia="Candara" w:hAnsiTheme="minorHAnsi" w:cstheme="minorHAnsi"/>
          <w:i/>
          <w:spacing w:val="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pp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38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z w:val="22"/>
          <w:szCs w:val="22"/>
        </w:rPr>
        <w:t>-41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z w:val="22"/>
          <w:szCs w:val="22"/>
        </w:rPr>
        <w:t>. Bl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k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ell</w:t>
      </w:r>
    </w:p>
    <w:p w14:paraId="7D64CB60" w14:textId="77777777" w:rsidR="004F26BA" w:rsidRPr="00CD0B56" w:rsidRDefault="00C37378" w:rsidP="00CD0B56">
      <w:pPr>
        <w:spacing w:before="1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e,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Ox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fo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rd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1EDB0A7A" w14:textId="77777777" w:rsidR="004F26BA" w:rsidRPr="00CD0B56" w:rsidRDefault="004F26BA" w:rsidP="00CD0B56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542DB3AD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50. </w:t>
      </w:r>
      <w:r w:rsidRPr="00CD0B56">
        <w:rPr>
          <w:rFonts w:asciiTheme="minorHAnsi" w:eastAsia="Candara" w:hAnsiTheme="minorHAnsi" w:cstheme="minorHAnsi"/>
          <w:spacing w:val="47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</w:t>
      </w:r>
      <w:r w:rsidRPr="00CD0B56">
        <w:rPr>
          <w:rFonts w:asciiTheme="minorHAnsi" w:eastAsia="Candara" w:hAnsiTheme="minorHAnsi" w:cstheme="minorHAnsi"/>
          <w:sz w:val="22"/>
          <w:szCs w:val="22"/>
        </w:rPr>
        <w:t>10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Sei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ert L,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holl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 D,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jika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ld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k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</w:p>
    <w:p w14:paraId="7852C704" w14:textId="77777777" w:rsidR="004F26BA" w:rsidRPr="00CD0B56" w:rsidRDefault="00C37378" w:rsidP="00CD0B56">
      <w:pPr>
        <w:spacing w:before="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: From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 to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i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pp 41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>-50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va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 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bl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he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nc</w:t>
      </w:r>
    </w:p>
    <w:p w14:paraId="1AA9D61F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0882BDF" w14:textId="77777777" w:rsidR="004F26BA" w:rsidRPr="00CD0B56" w:rsidRDefault="00C37378" w:rsidP="00CD0B56">
      <w:pPr>
        <w:ind w:left="568" w:right="558" w:hanging="427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39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</w:t>
      </w:r>
      <w:r w:rsidRPr="00CD0B56">
        <w:rPr>
          <w:rFonts w:asciiTheme="minorHAnsi" w:eastAsia="Candara" w:hAnsiTheme="minorHAnsi" w:cstheme="minorHAnsi"/>
          <w:sz w:val="22"/>
          <w:szCs w:val="22"/>
        </w:rPr>
        <w:t>10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 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r</w:t>
      </w:r>
      <w:r w:rsidRPr="00CD0B56">
        <w:rPr>
          <w:rFonts w:asciiTheme="minorHAnsi" w:eastAsia="Candara" w:hAnsiTheme="minorHAnsi" w:cstheme="minorHAnsi"/>
          <w:sz w:val="22"/>
          <w:szCs w:val="22"/>
        </w:rPr>
        <w:t>eco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z w:val="22"/>
          <w:szCs w:val="22"/>
        </w:rPr>
        <w:t>er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J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eu</w:t>
      </w:r>
      <w:r w:rsidRPr="00CD0B56">
        <w:rPr>
          <w:rFonts w:asciiTheme="minorHAnsi" w:eastAsia="Candara" w:hAnsiTheme="minorHAnsi" w:cstheme="minorHAnsi"/>
          <w:sz w:val="22"/>
          <w:szCs w:val="22"/>
        </w:rPr>
        <w:t>ken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p A (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ts nu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ition: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om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lab to kitc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i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pp 4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>-5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aidenhea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eyer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&amp;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eyer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 UK</w:t>
      </w:r>
    </w:p>
    <w:p w14:paraId="0307BDDE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l</w:t>
      </w:r>
    </w:p>
    <w:p w14:paraId="5B0B956F" w14:textId="77777777" w:rsidR="004F26BA" w:rsidRPr="00CD0B56" w:rsidRDefault="00C37378" w:rsidP="00CD0B56">
      <w:pPr>
        <w:spacing w:before="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37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</w:t>
      </w:r>
      <w:r w:rsidRPr="00CD0B56">
        <w:rPr>
          <w:rFonts w:asciiTheme="minorHAnsi" w:eastAsia="Candara" w:hAnsiTheme="minorHAnsi" w:cstheme="minorHAnsi"/>
          <w:sz w:val="22"/>
          <w:szCs w:val="22"/>
        </w:rPr>
        <w:t>10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J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eu</w:t>
      </w:r>
      <w:r w:rsidRPr="00CD0B56">
        <w:rPr>
          <w:rFonts w:asciiTheme="minorHAnsi" w:eastAsia="Candara" w:hAnsiTheme="minorHAnsi" w:cstheme="minorHAnsi"/>
          <w:sz w:val="22"/>
          <w:szCs w:val="22"/>
        </w:rPr>
        <w:t>ken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p 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ed).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ts nu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ition: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om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lab to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k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itche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i/>
          <w:spacing w:val="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pp 15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>-</w:t>
      </w:r>
    </w:p>
    <w:p w14:paraId="6670B9F8" w14:textId="77777777" w:rsidR="004F26BA" w:rsidRPr="00CD0B56" w:rsidRDefault="00C37378" w:rsidP="00CD0B56">
      <w:pPr>
        <w:spacing w:before="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15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aidenhea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eyer &amp;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eyer 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 UK</w:t>
      </w:r>
    </w:p>
    <w:p w14:paraId="0D9B4D3E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9EEF774" w14:textId="77777777" w:rsidR="004F26BA" w:rsidRPr="00CD0B56" w:rsidRDefault="00C37378" w:rsidP="00CD0B56">
      <w:pPr>
        <w:ind w:left="568" w:right="479" w:hanging="427"/>
        <w:jc w:val="both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 </w:t>
      </w:r>
      <w:r w:rsidRPr="00CD0B56">
        <w:rPr>
          <w:rFonts w:asciiTheme="minorHAnsi" w:eastAsia="Candara" w:hAnsiTheme="minorHAnsi" w:cstheme="minorHAnsi"/>
          <w:spacing w:val="8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z w:val="22"/>
          <w:szCs w:val="22"/>
        </w:rPr>
        <w:t>L B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G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ox</w:t>
      </w:r>
      <w:r w:rsidRPr="00CD0B56">
        <w:rPr>
          <w:rFonts w:asciiTheme="minorHAnsi" w:eastAsia="Candara" w:hAnsiTheme="minorHAnsi" w:cstheme="minorHAnsi"/>
          <w:sz w:val="22"/>
          <w:szCs w:val="22"/>
        </w:rPr>
        <w:t>, B 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bro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Dzi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zi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k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Ste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hen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, Benita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eg 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 Sha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, G Sl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ter.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ary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le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nutritional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enic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aid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Burke LM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 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akin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V.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linical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ts Nut</w:t>
      </w:r>
      <w:r w:rsidRPr="00CD0B56">
        <w:rPr>
          <w:rFonts w:asciiTheme="minorHAnsi" w:eastAsia="Candara" w:hAnsiTheme="minorHAnsi" w:cstheme="minorHAnsi"/>
          <w:i/>
          <w:spacing w:val="-2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ition.</w:t>
      </w:r>
      <w:r w:rsidRPr="00CD0B56">
        <w:rPr>
          <w:rFonts w:asciiTheme="minorHAnsi" w:eastAsia="Candara" w:hAnsiTheme="minorHAnsi" w:cstheme="minorHAnsi"/>
          <w:i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4th editi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n. 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pp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41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>-50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z w:val="22"/>
          <w:szCs w:val="22"/>
        </w:rPr>
        <w:t>. 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ney: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Mc</w:t>
      </w:r>
      <w:r w:rsidRPr="00CD0B56">
        <w:rPr>
          <w:rFonts w:asciiTheme="minorHAnsi" w:eastAsia="Candara" w:hAnsiTheme="minorHAnsi" w:cstheme="minorHAnsi"/>
          <w:sz w:val="22"/>
          <w:szCs w:val="22"/>
        </w:rPr>
        <w:t>Graw-Hill</w:t>
      </w:r>
    </w:p>
    <w:p w14:paraId="7F97CBE4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7D75F737" w14:textId="77777777" w:rsidR="004F26BA" w:rsidRPr="00CD0B56" w:rsidRDefault="00C37378" w:rsidP="00CD0B56">
      <w:pPr>
        <w:spacing w:before="2"/>
        <w:ind w:left="568" w:right="206" w:hanging="427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46. </w:t>
      </w:r>
      <w:r w:rsidRPr="00CD0B56">
        <w:rPr>
          <w:rFonts w:asciiTheme="minorHAnsi" w:eastAsia="Candara" w:hAnsiTheme="minorHAnsi" w:cstheme="minorHAnsi"/>
          <w:spacing w:val="37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JA Ha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ley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Burke LM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</w:t>
      </w:r>
      <w:r w:rsidRPr="00CD0B56">
        <w:rPr>
          <w:rFonts w:asciiTheme="minorHAnsi" w:eastAsia="Candara" w:hAnsiTheme="minorHAnsi" w:cstheme="minorHAnsi"/>
          <w:sz w:val="22"/>
          <w:szCs w:val="22"/>
        </w:rPr>
        <w:t>10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 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ies to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nhan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at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ox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bic 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sz w:val="22"/>
          <w:szCs w:val="22"/>
        </w:rPr>
        <w:t>er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e.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Burke LM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akin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V.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linical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ts Nut</w:t>
      </w:r>
      <w:r w:rsidRPr="00CD0B56">
        <w:rPr>
          <w:rFonts w:asciiTheme="minorHAnsi" w:eastAsia="Candara" w:hAnsiTheme="minorHAnsi" w:cstheme="minorHAnsi"/>
          <w:i/>
          <w:spacing w:val="-2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ition.</w:t>
      </w:r>
      <w:r w:rsidRPr="00CD0B56">
        <w:rPr>
          <w:rFonts w:asciiTheme="minorHAnsi" w:eastAsia="Candara" w:hAnsiTheme="minorHAnsi" w:cstheme="minorHAnsi"/>
          <w:i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4th editi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z w:val="22"/>
          <w:szCs w:val="22"/>
        </w:rPr>
        <w:t>-418. 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ney: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Mc</w:t>
      </w:r>
      <w:r w:rsidRPr="00CD0B56">
        <w:rPr>
          <w:rFonts w:asciiTheme="minorHAnsi" w:eastAsia="Candara" w:hAnsiTheme="minorHAnsi" w:cstheme="minorHAnsi"/>
          <w:sz w:val="22"/>
          <w:szCs w:val="22"/>
        </w:rPr>
        <w:t>Graw-Hill.</w:t>
      </w:r>
    </w:p>
    <w:p w14:paraId="3199EFE5" w14:textId="77777777" w:rsidR="004F26BA" w:rsidRPr="00CD0B56" w:rsidRDefault="004F26BA" w:rsidP="00CD0B56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994E1DB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45.  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</w:t>
      </w:r>
      <w:r w:rsidRPr="00CD0B56">
        <w:rPr>
          <w:rFonts w:asciiTheme="minorHAnsi" w:eastAsia="Candara" w:hAnsiTheme="minorHAnsi" w:cstheme="minorHAnsi"/>
          <w:sz w:val="22"/>
          <w:szCs w:val="22"/>
        </w:rPr>
        <w:t>10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 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r</w:t>
      </w:r>
      <w:r w:rsidRPr="00CD0B56">
        <w:rPr>
          <w:rFonts w:asciiTheme="minorHAnsi" w:eastAsia="Candara" w:hAnsiTheme="minorHAnsi" w:cstheme="minorHAnsi"/>
          <w:sz w:val="22"/>
          <w:szCs w:val="22"/>
        </w:rPr>
        <w:t>eco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z w:val="22"/>
          <w:szCs w:val="22"/>
        </w:rPr>
        <w:t>ery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ter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om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titi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ainin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Burke LM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akin</w:t>
      </w:r>
    </w:p>
    <w:p w14:paraId="5FA97B34" w14:textId="77777777" w:rsidR="004F26BA" w:rsidRPr="00CD0B56" w:rsidRDefault="00C37378" w:rsidP="00CD0B56">
      <w:pPr>
        <w:spacing w:before="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V.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linical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ts Nut</w:t>
      </w:r>
      <w:r w:rsidRPr="00CD0B56">
        <w:rPr>
          <w:rFonts w:asciiTheme="minorHAnsi" w:eastAsia="Candara" w:hAnsiTheme="minorHAnsi" w:cstheme="minorHAnsi"/>
          <w:i/>
          <w:spacing w:val="-2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ition.</w:t>
      </w:r>
      <w:r w:rsidRPr="00CD0B56">
        <w:rPr>
          <w:rFonts w:asciiTheme="minorHAnsi" w:eastAsia="Candara" w:hAnsiTheme="minorHAnsi" w:cstheme="minorHAnsi"/>
          <w:i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4th editi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pp 35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>-3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>. 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ney: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Mc</w:t>
      </w:r>
      <w:r w:rsidRPr="00CD0B56">
        <w:rPr>
          <w:rFonts w:asciiTheme="minorHAnsi" w:eastAsia="Candara" w:hAnsiTheme="minorHAnsi" w:cstheme="minorHAnsi"/>
          <w:sz w:val="22"/>
          <w:szCs w:val="22"/>
        </w:rPr>
        <w:t>Graw-Hill.</w:t>
      </w:r>
    </w:p>
    <w:p w14:paraId="03E8626B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5146543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44. </w:t>
      </w:r>
      <w:r w:rsidRPr="00CD0B56">
        <w:rPr>
          <w:rFonts w:asciiTheme="minorHAnsi" w:eastAsia="Candara" w:hAnsiTheme="minorHAnsi" w:cstheme="minorHAnsi"/>
          <w:spacing w:val="4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</w:t>
      </w:r>
      <w:r w:rsidRPr="00CD0B56">
        <w:rPr>
          <w:rFonts w:asciiTheme="minorHAnsi" w:eastAsia="Candara" w:hAnsiTheme="minorHAnsi" w:cstheme="minorHAnsi"/>
          <w:sz w:val="22"/>
          <w:szCs w:val="22"/>
        </w:rPr>
        <w:t>10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 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arati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om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titi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n.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LM a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akin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V.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linical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ts</w:t>
      </w:r>
    </w:p>
    <w:p w14:paraId="7A7D6C44" w14:textId="77777777" w:rsidR="004F26BA" w:rsidRPr="00CD0B56" w:rsidRDefault="00C37378" w:rsidP="00CD0B56">
      <w:pPr>
        <w:spacing w:before="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i/>
          <w:sz w:val="22"/>
          <w:szCs w:val="22"/>
        </w:rPr>
        <w:t>Nu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ition.</w:t>
      </w:r>
      <w:r w:rsidRPr="00CD0B56">
        <w:rPr>
          <w:rFonts w:asciiTheme="minorHAnsi" w:eastAsia="Candara" w:hAnsiTheme="minorHAnsi" w:cstheme="minorHAnsi"/>
          <w:i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4th editi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pp 3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z w:val="22"/>
          <w:szCs w:val="22"/>
        </w:rPr>
        <w:t>4-3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>. 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ney: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Mc</w:t>
      </w:r>
      <w:r w:rsidRPr="00CD0B56">
        <w:rPr>
          <w:rFonts w:asciiTheme="minorHAnsi" w:eastAsia="Candara" w:hAnsiTheme="minorHAnsi" w:cstheme="minorHAnsi"/>
          <w:sz w:val="22"/>
          <w:szCs w:val="22"/>
        </w:rPr>
        <w:t>Graw-Hill.</w:t>
      </w:r>
    </w:p>
    <w:p w14:paraId="38AF5DFF" w14:textId="77777777" w:rsidR="004F26BA" w:rsidRPr="00CD0B56" w:rsidRDefault="004F26BA" w:rsidP="00CD0B56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AB5CBB1" w14:textId="77777777" w:rsidR="004F26BA" w:rsidRPr="00CD0B56" w:rsidRDefault="00C37378" w:rsidP="00CD0B56">
      <w:pPr>
        <w:ind w:left="572" w:right="453" w:hanging="432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 </w:t>
      </w:r>
      <w:r w:rsidRPr="00CD0B56">
        <w:rPr>
          <w:rFonts w:asciiTheme="minorHAnsi" w:eastAsia="Candara" w:hAnsiTheme="minorHAnsi" w:cstheme="minorHAnsi"/>
          <w:spacing w:val="8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Burke LM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GR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x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9)</w:t>
      </w:r>
      <w:r w:rsidRPr="00CD0B56">
        <w:rPr>
          <w:rFonts w:asciiTheme="minorHAnsi" w:eastAsia="Candara" w:hAnsiTheme="minorHAnsi" w:cstheme="minorHAnsi"/>
          <w:sz w:val="22"/>
          <w:szCs w:val="22"/>
        </w:rPr>
        <w:t>. 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om</w:t>
      </w: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t 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5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Ko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rd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i R,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lli N,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Wr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ble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ace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)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om</w:t>
      </w: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t 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ine. pp.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z w:val="22"/>
          <w:szCs w:val="22"/>
        </w:rPr>
        <w:t>-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</w:t>
      </w:r>
      <w:r w:rsidRPr="00CD0B56">
        <w:rPr>
          <w:rFonts w:asciiTheme="minorHAnsi" w:eastAsia="Candara" w:hAnsiTheme="minorHAnsi" w:cstheme="minorHAnsi"/>
          <w:sz w:val="22"/>
          <w:szCs w:val="22"/>
        </w:rPr>
        <w:t>,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er Ve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lag,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n.</w:t>
      </w:r>
    </w:p>
    <w:p w14:paraId="6B5406C9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19543C9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 </w:t>
      </w:r>
      <w:r w:rsidRPr="00CD0B56">
        <w:rPr>
          <w:rFonts w:asciiTheme="minorHAnsi" w:eastAsia="Candara" w:hAnsiTheme="minorHAnsi" w:cstheme="minorHAnsi"/>
          <w:spacing w:val="8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Burke LM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2008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pra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ti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al guidelines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the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phy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ian.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el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z w:val="22"/>
          <w:szCs w:val="22"/>
        </w:rPr>
        <w:t>nus</w:t>
      </w:r>
    </w:p>
    <w:p w14:paraId="265625C0" w14:textId="77777777" w:rsidR="004F26BA" w:rsidRPr="00CD0B56" w:rsidRDefault="00C37378" w:rsidP="00CD0B56">
      <w:pPr>
        <w:spacing w:before="1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Th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 Oly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ic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tb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ok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of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2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icine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i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t.</w:t>
      </w:r>
      <w:r w:rsidRPr="00CD0B56">
        <w:rPr>
          <w:rFonts w:asciiTheme="minorHAnsi" w:eastAsia="Candara" w:hAnsiTheme="minorHAnsi" w:cstheme="minorHAnsi"/>
          <w:i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5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>1-6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rd</w:t>
      </w:r>
      <w:r w:rsidRPr="00CD0B56">
        <w:rPr>
          <w:rFonts w:asciiTheme="minorHAnsi" w:eastAsia="Candara" w:hAnsiTheme="minorHAnsi" w:cstheme="minorHAnsi"/>
          <w:sz w:val="22"/>
          <w:szCs w:val="22"/>
        </w:rPr>
        <w:t>: Bl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k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ell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Publi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hing</w:t>
      </w:r>
    </w:p>
    <w:p w14:paraId="51F30546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31E360D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41.  </w:t>
      </w:r>
      <w:r w:rsidRPr="00CD0B56">
        <w:rPr>
          <w:rFonts w:asciiTheme="minorHAnsi" w:eastAsia="Candara" w:hAnsiTheme="minorHAnsi" w:cstheme="minorHAnsi"/>
          <w:spacing w:val="3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Burke LM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2008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ary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g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als 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ting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ies,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han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J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ed).</w:t>
      </w:r>
      <w:r w:rsidRPr="00CD0B56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Th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 Oly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ic</w:t>
      </w:r>
    </w:p>
    <w:p w14:paraId="690C98F1" w14:textId="77777777" w:rsidR="004F26BA" w:rsidRPr="00CD0B56" w:rsidRDefault="00C37378" w:rsidP="00CD0B56">
      <w:pPr>
        <w:spacing w:before="13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tb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ok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of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nce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in 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t.</w:t>
      </w:r>
      <w:r w:rsidRPr="00CD0B56">
        <w:rPr>
          <w:rFonts w:asciiTheme="minorHAnsi" w:eastAsia="Candara" w:hAnsiTheme="minorHAnsi" w:cstheme="minorHAnsi"/>
          <w:i/>
          <w:spacing w:val="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z w:val="22"/>
          <w:szCs w:val="22"/>
        </w:rPr>
        <w:t>1-1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z w:val="22"/>
          <w:szCs w:val="22"/>
        </w:rPr>
        <w:t>5.  Ox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fo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rd</w:t>
      </w:r>
      <w:r w:rsidRPr="00CD0B56">
        <w:rPr>
          <w:rFonts w:asciiTheme="minorHAnsi" w:eastAsia="Candara" w:hAnsiTheme="minorHAnsi" w:cstheme="minorHAnsi"/>
          <w:sz w:val="22"/>
          <w:szCs w:val="22"/>
        </w:rPr>
        <w:t>: Bl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k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ell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Publi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hing</w:t>
      </w:r>
    </w:p>
    <w:p w14:paraId="23543815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0F851FF" w14:textId="77777777" w:rsidR="004F26BA" w:rsidRPr="00CD0B56" w:rsidRDefault="00C37378" w:rsidP="00CD0B56">
      <w:pPr>
        <w:ind w:left="568" w:right="326" w:hanging="427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37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K</w:t>
      </w:r>
      <w:r w:rsidRPr="00CD0B56">
        <w:rPr>
          <w:rFonts w:asciiTheme="minorHAnsi" w:eastAsia="Candara" w:hAnsiTheme="minorHAnsi" w:cstheme="minorHAnsi"/>
          <w:sz w:val="22"/>
          <w:szCs w:val="22"/>
        </w:rPr>
        <w:t>iens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K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Tipt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n.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2008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hapt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32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Opti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enhan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hu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an 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 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Tayl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S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ed).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siolo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ical bases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man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ormance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wo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k and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2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cise.</w:t>
      </w:r>
      <w:r w:rsidRPr="00CD0B56">
        <w:rPr>
          <w:rFonts w:asciiTheme="minorHAnsi" w:eastAsia="Candara" w:hAnsiTheme="minorHAnsi" w:cstheme="minorHAnsi"/>
          <w:i/>
          <w:spacing w:val="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5</w:t>
      </w: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5</w:t>
      </w:r>
      <w:r w:rsidRPr="00CD0B56">
        <w:rPr>
          <w:rFonts w:asciiTheme="minorHAnsi" w:eastAsia="Candara" w:hAnsiTheme="minorHAnsi" w:cstheme="minorHAnsi"/>
          <w:sz w:val="22"/>
          <w:szCs w:val="22"/>
        </w:rPr>
        <w:t>-56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016E91B6" w14:textId="77777777" w:rsidR="004F26BA" w:rsidRPr="00CD0B56" w:rsidRDefault="004F26BA" w:rsidP="00CD0B5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9D8A027" w14:textId="77777777" w:rsidR="004F26BA" w:rsidRPr="00CD0B56" w:rsidRDefault="00C37378" w:rsidP="00CD0B56">
      <w:pPr>
        <w:ind w:left="560" w:right="388" w:hanging="4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4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Burke LM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2008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hapt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3</w:t>
      </w:r>
      <w:r w:rsidRPr="00CD0B56">
        <w:rPr>
          <w:rFonts w:asciiTheme="minorHAnsi" w:eastAsia="Candara" w:hAnsiTheme="minorHAnsi" w:cstheme="minorHAnsi"/>
          <w:sz w:val="22"/>
          <w:szCs w:val="22"/>
        </w:rPr>
        <w:t>4.1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color w:val="221F1F"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color w:val="221F1F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color w:val="221F1F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color w:val="221F1F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color w:val="221F1F"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color w:val="221F1F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color w:val="221F1F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color w:val="221F1F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color w:val="221F1F"/>
          <w:sz w:val="22"/>
          <w:szCs w:val="22"/>
        </w:rPr>
        <w:t>le</w:t>
      </w:r>
      <w:r w:rsidRPr="00CD0B56">
        <w:rPr>
          <w:rFonts w:asciiTheme="minorHAnsi" w:eastAsia="Candara" w:hAnsiTheme="minorHAnsi" w:cstheme="minorHAnsi"/>
          <w:color w:val="221F1F"/>
          <w:spacing w:val="-2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color w:val="221F1F"/>
          <w:sz w:val="22"/>
          <w:szCs w:val="22"/>
        </w:rPr>
        <w:t>ents</w:t>
      </w:r>
      <w:r w:rsidRPr="00CD0B56">
        <w:rPr>
          <w:rFonts w:asciiTheme="minorHAnsi" w:eastAsia="Candara" w:hAnsiTheme="minorHAnsi" w:cstheme="minorHAnsi"/>
          <w:color w:val="221F1F"/>
          <w:spacing w:val="1"/>
          <w:sz w:val="22"/>
          <w:szCs w:val="22"/>
        </w:rPr>
        <w:t xml:space="preserve"> d</w:t>
      </w:r>
      <w:r w:rsidRPr="00CD0B56">
        <w:rPr>
          <w:rFonts w:asciiTheme="minorHAnsi" w:eastAsia="Candara" w:hAnsiTheme="minorHAnsi" w:cstheme="minorHAnsi"/>
          <w:color w:val="221F1F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color w:val="221F1F"/>
          <w:spacing w:val="-1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color w:val="221F1F"/>
          <w:sz w:val="22"/>
          <w:szCs w:val="22"/>
        </w:rPr>
        <w:t>at</w:t>
      </w:r>
      <w:r w:rsidRPr="00CD0B56">
        <w:rPr>
          <w:rFonts w:asciiTheme="minorHAnsi" w:eastAsia="Candara" w:hAnsiTheme="minorHAnsi" w:cstheme="minorHAnsi"/>
          <w:color w:val="221F1F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color w:val="221F1F"/>
          <w:sz w:val="22"/>
          <w:szCs w:val="22"/>
        </w:rPr>
        <w:t xml:space="preserve">: a </w:t>
      </w:r>
      <w:r w:rsidRPr="00CD0B56">
        <w:rPr>
          <w:rFonts w:asciiTheme="minorHAnsi" w:eastAsia="Candara" w:hAnsiTheme="minorHAnsi" w:cstheme="minorHAnsi"/>
          <w:color w:val="221F1F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color w:val="221F1F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color w:val="221F1F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color w:val="221F1F"/>
          <w:sz w:val="22"/>
          <w:szCs w:val="22"/>
        </w:rPr>
        <w:t>ky</w:t>
      </w:r>
      <w:r w:rsidRPr="00CD0B56">
        <w:rPr>
          <w:rFonts w:asciiTheme="minorHAnsi" w:eastAsia="Candara" w:hAnsiTheme="minorHAnsi" w:cstheme="minorHAnsi"/>
          <w:color w:val="221F1F"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color w:val="221F1F"/>
          <w:sz w:val="22"/>
          <w:szCs w:val="22"/>
        </w:rPr>
        <w:t>pra</w:t>
      </w:r>
      <w:r w:rsidRPr="00CD0B56">
        <w:rPr>
          <w:rFonts w:asciiTheme="minorHAnsi" w:eastAsia="Candara" w:hAnsiTheme="minorHAnsi" w:cstheme="minorHAnsi"/>
          <w:color w:val="221F1F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color w:val="221F1F"/>
          <w:sz w:val="22"/>
          <w:szCs w:val="22"/>
        </w:rPr>
        <w:t>ti</w:t>
      </w:r>
      <w:r w:rsidRPr="00CD0B56">
        <w:rPr>
          <w:rFonts w:asciiTheme="minorHAnsi" w:eastAsia="Candara" w:hAnsiTheme="minorHAnsi" w:cstheme="minorHAnsi"/>
          <w:color w:val="221F1F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color w:val="221F1F"/>
          <w:sz w:val="22"/>
          <w:szCs w:val="22"/>
        </w:rPr>
        <w:t>e that</w:t>
      </w:r>
      <w:r w:rsidRPr="00CD0B56">
        <w:rPr>
          <w:rFonts w:asciiTheme="minorHAnsi" w:eastAsia="Candara" w:hAnsiTheme="minorHAnsi" w:cstheme="minorHAnsi"/>
          <w:color w:val="221F1F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color w:val="221F1F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color w:val="221F1F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color w:val="221F1F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color w:val="221F1F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color w:val="221F1F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color w:val="221F1F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color w:val="221F1F"/>
          <w:sz w:val="22"/>
          <w:szCs w:val="22"/>
        </w:rPr>
        <w:t>es e</w:t>
      </w:r>
      <w:r w:rsidRPr="00CD0B56">
        <w:rPr>
          <w:rFonts w:asciiTheme="minorHAnsi" w:eastAsia="Candara" w:hAnsiTheme="minorHAnsi" w:cstheme="minorHAnsi"/>
          <w:color w:val="221F1F"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color w:val="221F1F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color w:val="221F1F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color w:val="221F1F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color w:val="221F1F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color w:val="221F1F"/>
          <w:sz w:val="22"/>
          <w:szCs w:val="22"/>
        </w:rPr>
        <w:t>ive</w:t>
      </w:r>
      <w:r w:rsidRPr="00CD0B56">
        <w:rPr>
          <w:rFonts w:asciiTheme="minorHAnsi" w:eastAsia="Candara" w:hAnsiTheme="minorHAnsi" w:cstheme="minorHAnsi"/>
          <w:color w:val="221F1F"/>
          <w:spacing w:val="-1"/>
          <w:sz w:val="22"/>
          <w:szCs w:val="22"/>
        </w:rPr>
        <w:t xml:space="preserve"> u</w:t>
      </w:r>
      <w:r w:rsidRPr="00CD0B56">
        <w:rPr>
          <w:rFonts w:asciiTheme="minorHAnsi" w:eastAsia="Candara" w:hAnsiTheme="minorHAnsi" w:cstheme="minorHAnsi"/>
          <w:color w:val="221F1F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color w:val="221F1F"/>
          <w:sz w:val="22"/>
          <w:szCs w:val="22"/>
        </w:rPr>
        <w:t>ine</w:t>
      </w:r>
      <w:r w:rsidRPr="00CD0B56">
        <w:rPr>
          <w:rFonts w:asciiTheme="minorHAnsi" w:eastAsia="Candara" w:hAnsiTheme="minorHAnsi" w:cstheme="minorHAnsi"/>
          <w:color w:val="221F1F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color w:val="221F1F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color w:val="221F1F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color w:val="221F1F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color w:val="221F1F"/>
          <w:sz w:val="22"/>
          <w:szCs w:val="22"/>
        </w:rPr>
        <w:t>legiti</w:t>
      </w:r>
      <w:r w:rsidRPr="00CD0B56">
        <w:rPr>
          <w:rFonts w:asciiTheme="minorHAnsi" w:eastAsia="Candara" w:hAnsiTheme="minorHAnsi" w:cstheme="minorHAnsi"/>
          <w:color w:val="221F1F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color w:val="221F1F"/>
          <w:sz w:val="22"/>
          <w:szCs w:val="22"/>
        </w:rPr>
        <w:t>ate p</w:t>
      </w:r>
      <w:r w:rsidRPr="00CD0B56">
        <w:rPr>
          <w:rFonts w:asciiTheme="minorHAnsi" w:eastAsia="Candara" w:hAnsiTheme="minorHAnsi" w:cstheme="minorHAnsi"/>
          <w:color w:val="221F1F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color w:val="221F1F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color w:val="221F1F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color w:val="221F1F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color w:val="221F1F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color w:val="221F1F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color w:val="221F1F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color w:val="221F1F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color w:val="221F1F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color w:val="221F1F"/>
          <w:spacing w:val="-1"/>
          <w:sz w:val="22"/>
          <w:szCs w:val="22"/>
        </w:rPr>
        <w:t>boo</w:t>
      </w:r>
      <w:r w:rsidRPr="00CD0B56">
        <w:rPr>
          <w:rFonts w:asciiTheme="minorHAnsi" w:eastAsia="Candara" w:hAnsiTheme="minorHAnsi" w:cstheme="minorHAnsi"/>
          <w:color w:val="221F1F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color w:val="221F1F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color w:val="221F1F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color w:val="221F1F"/>
          <w:sz w:val="22"/>
          <w:szCs w:val="22"/>
        </w:rPr>
        <w:t>that</w:t>
      </w:r>
      <w:r w:rsidRPr="00CD0B56">
        <w:rPr>
          <w:rFonts w:asciiTheme="minorHAnsi" w:eastAsia="Candara" w:hAnsiTheme="minorHAnsi" w:cstheme="minorHAnsi"/>
          <w:color w:val="221F1F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color w:val="221F1F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color w:val="221F1F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color w:val="221F1F"/>
          <w:sz w:val="22"/>
          <w:szCs w:val="22"/>
        </w:rPr>
        <w:t>be f</w:t>
      </w:r>
      <w:r w:rsidRPr="00CD0B56">
        <w:rPr>
          <w:rFonts w:asciiTheme="minorHAnsi" w:eastAsia="Candara" w:hAnsiTheme="minorHAnsi" w:cstheme="minorHAnsi"/>
          <w:color w:val="221F1F"/>
          <w:spacing w:val="-1"/>
          <w:sz w:val="22"/>
          <w:szCs w:val="22"/>
        </w:rPr>
        <w:t>ou</w:t>
      </w:r>
      <w:r w:rsidRPr="00CD0B56">
        <w:rPr>
          <w:rFonts w:asciiTheme="minorHAnsi" w:eastAsia="Candara" w:hAnsiTheme="minorHAnsi" w:cstheme="minorHAnsi"/>
          <w:color w:val="221F1F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color w:val="221F1F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color w:val="221F1F"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color w:val="221F1F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color w:val="221F1F"/>
          <w:sz w:val="22"/>
          <w:szCs w:val="22"/>
        </w:rPr>
        <w:t>a p</w:t>
      </w:r>
      <w:r w:rsidRPr="00CD0B56">
        <w:rPr>
          <w:rFonts w:asciiTheme="minorHAnsi" w:eastAsia="Candara" w:hAnsiTheme="minorHAnsi" w:cstheme="minorHAnsi"/>
          <w:color w:val="221F1F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color w:val="221F1F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color w:val="221F1F"/>
          <w:sz w:val="22"/>
          <w:szCs w:val="22"/>
        </w:rPr>
        <w:t xml:space="preserve">ket </w:t>
      </w:r>
      <w:r w:rsidRPr="00CD0B56">
        <w:rPr>
          <w:rFonts w:asciiTheme="minorHAnsi" w:eastAsia="Candara" w:hAnsiTheme="minorHAnsi" w:cstheme="minorHAnsi"/>
          <w:color w:val="221F1F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color w:val="221F1F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color w:val="221F1F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color w:val="221F1F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color w:val="221F1F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color w:val="221F1F"/>
          <w:sz w:val="22"/>
          <w:szCs w:val="22"/>
        </w:rPr>
        <w:t>ttl</w:t>
      </w:r>
      <w:r w:rsidRPr="00CD0B56">
        <w:rPr>
          <w:rFonts w:asciiTheme="minorHAnsi" w:eastAsia="Candara" w:hAnsiTheme="minorHAnsi" w:cstheme="minorHAnsi"/>
          <w:color w:val="221F1F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color w:val="221F1F"/>
          <w:sz w:val="22"/>
          <w:szCs w:val="22"/>
        </w:rPr>
        <w:t>?</w:t>
      </w:r>
      <w:r w:rsidRPr="00CD0B56">
        <w:rPr>
          <w:rFonts w:asciiTheme="minorHAnsi" w:eastAsia="Candara" w:hAnsiTheme="minorHAnsi" w:cstheme="minorHAnsi"/>
          <w:color w:val="221F1F"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color w:val="000000"/>
          <w:sz w:val="22"/>
          <w:szCs w:val="22"/>
        </w:rPr>
        <w:t>n: Tayl</w:t>
      </w:r>
      <w:r w:rsidRPr="00CD0B56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color w:val="000000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color w:val="000000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S </w:t>
      </w:r>
      <w:r w:rsidRPr="00CD0B56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ed). </w:t>
      </w:r>
      <w:r w:rsidRPr="00CD0B56">
        <w:rPr>
          <w:rFonts w:asciiTheme="minorHAnsi" w:eastAsia="Candara" w:hAnsiTheme="minorHAnsi" w:cstheme="minorHAnsi"/>
          <w:i/>
          <w:color w:val="000000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i/>
          <w:color w:val="000000"/>
          <w:spacing w:val="-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i/>
          <w:color w:val="000000"/>
          <w:spacing w:val="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i/>
          <w:color w:val="000000"/>
          <w:sz w:val="22"/>
          <w:szCs w:val="22"/>
        </w:rPr>
        <w:t>siolo</w:t>
      </w:r>
      <w:r w:rsidRPr="00CD0B56">
        <w:rPr>
          <w:rFonts w:asciiTheme="minorHAnsi" w:eastAsia="Candara" w:hAnsiTheme="minorHAnsi" w:cstheme="minorHAnsi"/>
          <w:i/>
          <w:color w:val="000000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i/>
          <w:color w:val="000000"/>
          <w:sz w:val="22"/>
          <w:szCs w:val="22"/>
        </w:rPr>
        <w:t xml:space="preserve">ical bases </w:t>
      </w:r>
      <w:r w:rsidRPr="00CD0B56">
        <w:rPr>
          <w:rFonts w:asciiTheme="minorHAnsi" w:eastAsia="Candara" w:hAnsiTheme="minorHAnsi" w:cstheme="minorHAnsi"/>
          <w:i/>
          <w:color w:val="000000"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color w:val="000000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color w:val="000000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color w:val="000000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i/>
          <w:color w:val="000000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i/>
          <w:color w:val="000000"/>
          <w:sz w:val="22"/>
          <w:szCs w:val="22"/>
        </w:rPr>
        <w:t xml:space="preserve">man </w:t>
      </w:r>
      <w:r w:rsidRPr="00CD0B56">
        <w:rPr>
          <w:rFonts w:asciiTheme="minorHAnsi" w:eastAsia="Candara" w:hAnsiTheme="minorHAnsi" w:cstheme="minorHAnsi"/>
          <w:i/>
          <w:color w:val="000000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i/>
          <w:color w:val="000000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color w:val="000000"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color w:val="000000"/>
          <w:spacing w:val="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color w:val="000000"/>
          <w:sz w:val="22"/>
          <w:szCs w:val="22"/>
        </w:rPr>
        <w:t>ormance</w:t>
      </w:r>
      <w:r w:rsidRPr="00CD0B56">
        <w:rPr>
          <w:rFonts w:asciiTheme="minorHAnsi" w:eastAsia="Candara" w:hAnsiTheme="minorHAnsi" w:cstheme="minorHAnsi"/>
          <w:i/>
          <w:color w:val="000000"/>
          <w:spacing w:val="1"/>
          <w:sz w:val="22"/>
          <w:szCs w:val="22"/>
        </w:rPr>
        <w:t xml:space="preserve"> d</w:t>
      </w:r>
      <w:r w:rsidRPr="00CD0B56">
        <w:rPr>
          <w:rFonts w:asciiTheme="minorHAnsi" w:eastAsia="Candara" w:hAnsiTheme="minorHAnsi" w:cstheme="minorHAnsi"/>
          <w:i/>
          <w:color w:val="000000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i/>
          <w:color w:val="000000"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color w:val="000000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i/>
          <w:color w:val="000000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color w:val="000000"/>
          <w:sz w:val="22"/>
          <w:szCs w:val="22"/>
        </w:rPr>
        <w:t>wo</w:t>
      </w:r>
      <w:r w:rsidRPr="00CD0B56">
        <w:rPr>
          <w:rFonts w:asciiTheme="minorHAnsi" w:eastAsia="Candara" w:hAnsiTheme="minorHAnsi" w:cstheme="minorHAnsi"/>
          <w:i/>
          <w:color w:val="000000"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color w:val="000000"/>
          <w:sz w:val="22"/>
          <w:szCs w:val="22"/>
        </w:rPr>
        <w:t>k and</w:t>
      </w:r>
      <w:r w:rsidRPr="00CD0B56">
        <w:rPr>
          <w:rFonts w:asciiTheme="minorHAnsi" w:eastAsia="Candara" w:hAnsiTheme="minorHAnsi" w:cstheme="minorHAnsi"/>
          <w:i/>
          <w:color w:val="000000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color w:val="000000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color w:val="000000"/>
          <w:spacing w:val="2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i/>
          <w:color w:val="000000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color w:val="000000"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color w:val="000000"/>
          <w:sz w:val="22"/>
          <w:szCs w:val="22"/>
        </w:rPr>
        <w:t>cise.</w:t>
      </w:r>
      <w:r w:rsidRPr="00CD0B56">
        <w:rPr>
          <w:rFonts w:asciiTheme="minorHAnsi" w:eastAsia="Candara" w:hAnsiTheme="minorHAnsi" w:cstheme="minorHAnsi"/>
          <w:i/>
          <w:color w:val="000000"/>
          <w:spacing w:val="7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color w:val="000000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577</w:t>
      </w:r>
      <w:r w:rsidRPr="00CD0B56">
        <w:rPr>
          <w:rFonts w:asciiTheme="minorHAnsi" w:eastAsia="Candara" w:hAnsiTheme="minorHAnsi" w:cstheme="minorHAnsi"/>
          <w:color w:val="000000"/>
          <w:sz w:val="22"/>
          <w:szCs w:val="22"/>
        </w:rPr>
        <w:t>-</w:t>
      </w:r>
    </w:p>
    <w:p w14:paraId="5684B203" w14:textId="77777777" w:rsidR="004F26BA" w:rsidRPr="00CD0B56" w:rsidRDefault="00C37378" w:rsidP="00CD0B56">
      <w:pPr>
        <w:ind w:left="560"/>
        <w:rPr>
          <w:rFonts w:asciiTheme="minorHAnsi" w:eastAsia="Candara" w:hAnsiTheme="minorHAnsi" w:cstheme="minorHAnsi"/>
          <w:sz w:val="22"/>
          <w:szCs w:val="22"/>
        </w:rPr>
        <w:sectPr w:rsidR="004F26BA" w:rsidRPr="00CD0B56">
          <w:pgSz w:w="11920" w:h="16860"/>
          <w:pgMar w:top="660" w:right="1000" w:bottom="280" w:left="1300" w:header="464" w:footer="0" w:gutter="0"/>
          <w:cols w:space="720"/>
        </w:sectPr>
      </w:pPr>
      <w:r w:rsidRPr="00CD0B56">
        <w:rPr>
          <w:rFonts w:asciiTheme="minorHAnsi" w:eastAsia="Candara" w:hAnsiTheme="minorHAnsi" w:cstheme="minorHAnsi"/>
          <w:sz w:val="22"/>
          <w:szCs w:val="22"/>
        </w:rPr>
        <w:t>584.</w:t>
      </w:r>
    </w:p>
    <w:p w14:paraId="3BAE0B1F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EED875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96D0D36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7A0A1D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86D8B0D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D7C324F" w14:textId="77777777" w:rsidR="004F26BA" w:rsidRPr="00CD0B56" w:rsidRDefault="00C37378" w:rsidP="00CD0B56">
      <w:pPr>
        <w:spacing w:before="12"/>
        <w:ind w:left="568" w:right="324" w:hanging="427"/>
        <w:jc w:val="both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38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47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7)</w:t>
      </w:r>
      <w:r w:rsidRPr="00CD0B56">
        <w:rPr>
          <w:rFonts w:asciiTheme="minorHAnsi" w:eastAsia="Candara" w:hAnsiTheme="minorHAnsi" w:cstheme="minorHAnsi"/>
          <w:sz w:val="22"/>
          <w:szCs w:val="22"/>
        </w:rPr>
        <w:t>. 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ec</w:t>
      </w:r>
      <w:r w:rsidRPr="00CD0B56">
        <w:rPr>
          <w:rFonts w:asciiTheme="minorHAnsi" w:eastAsia="Candara" w:hAnsiTheme="minorHAnsi" w:cstheme="minorHAnsi"/>
          <w:sz w:val="22"/>
          <w:szCs w:val="22"/>
        </w:rPr>
        <w:t>her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NH 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nitis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S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Han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bo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k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ts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2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icine and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nce: R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win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p. 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03</w:t>
      </w:r>
      <w:r w:rsidRPr="00CD0B56">
        <w:rPr>
          <w:rFonts w:asciiTheme="minorHAnsi" w:eastAsia="Candara" w:hAnsiTheme="minorHAnsi" w:cstheme="minorHAnsi"/>
          <w:sz w:val="22"/>
          <w:szCs w:val="22"/>
        </w:rPr>
        <w:t>-1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z w:val="22"/>
          <w:szCs w:val="22"/>
        </w:rPr>
        <w:t>4. 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rd</w:t>
      </w:r>
      <w:r w:rsidRPr="00CD0B56">
        <w:rPr>
          <w:rFonts w:asciiTheme="minorHAnsi" w:eastAsia="Candara" w:hAnsiTheme="minorHAnsi" w:cstheme="minorHAnsi"/>
          <w:sz w:val="22"/>
          <w:szCs w:val="22"/>
        </w:rPr>
        <w:t>, Bl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k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ell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</w:p>
    <w:p w14:paraId="00A2F092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5F3CBC9" w14:textId="77777777" w:rsidR="004F26BA" w:rsidRPr="00CD0B56" w:rsidRDefault="00C37378" w:rsidP="00CD0B56">
      <w:pPr>
        <w:ind w:left="99" w:right="220"/>
        <w:jc w:val="center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hAnsiTheme="minorHAnsi" w:cstheme="minorHAnsi"/>
          <w:sz w:val="22"/>
          <w:szCs w:val="22"/>
        </w:rPr>
        <w:pict w14:anchorId="2F86574B">
          <v:group id="_x0000_s1066" style="position:absolute;left:0;text-align:left;margin-left:467.7pt;margin-top:11.2pt;width:3.85pt;height:0;z-index:-5249;mso-position-horizontal-relative:page" coordorigin="9354,224" coordsize="77,0">
            <v:shape id="_x0000_s1067" style="position:absolute;left:9354;top:224;width:77;height:0" coordorigin="9354,224" coordsize="77,0" path="m9354,224r77,e" filled="f" strokeweight=".22pt">
              <v:path arrowok="t"/>
            </v:shape>
            <w10:wrap anchorx="page"/>
          </v:group>
        </w:pic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 </w:t>
      </w:r>
      <w:r w:rsidRPr="00CD0B56">
        <w:rPr>
          <w:rFonts w:asciiTheme="minorHAnsi" w:eastAsia="Candara" w:hAnsiTheme="minorHAnsi" w:cstheme="minorHAnsi"/>
          <w:spacing w:val="18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hapt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3</w:t>
      </w:r>
      <w:r w:rsidRPr="00CD0B56">
        <w:rPr>
          <w:rFonts w:asciiTheme="minorHAnsi" w:eastAsia="Candara" w:hAnsiTheme="minorHAnsi" w:cstheme="minorHAnsi"/>
          <w:sz w:val="22"/>
          <w:szCs w:val="22"/>
        </w:rPr>
        <w:t>3.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n.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ann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J 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el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A.S.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sentials of</w:t>
      </w:r>
    </w:p>
    <w:p w14:paraId="74DDA114" w14:textId="77777777" w:rsidR="004F26BA" w:rsidRPr="00CD0B56" w:rsidRDefault="00C37378" w:rsidP="00CD0B56">
      <w:pPr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i/>
          <w:sz w:val="22"/>
          <w:szCs w:val="22"/>
        </w:rPr>
        <w:t>Human Nu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ition,</w:t>
      </w:r>
      <w:r w:rsidRPr="00CD0B56">
        <w:rPr>
          <w:rFonts w:asciiTheme="minorHAnsi" w:eastAsia="Candara" w:hAnsiTheme="minorHAnsi" w:cstheme="minorHAnsi"/>
          <w:i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pacing w:val="1"/>
          <w:position w:val="1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position w:val="1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7"/>
          <w:position w:val="1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pp 48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>-501. Ox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fo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rd</w:t>
      </w:r>
      <w:r w:rsidRPr="00CD0B56">
        <w:rPr>
          <w:rFonts w:asciiTheme="minorHAnsi" w:eastAsia="Candara" w:hAnsiTheme="minorHAnsi" w:cstheme="minorHAnsi"/>
          <w:sz w:val="22"/>
          <w:szCs w:val="22"/>
        </w:rPr>
        <w:t>, 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iv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ity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Pr</w:t>
      </w:r>
      <w:r w:rsidRPr="00CD0B56">
        <w:rPr>
          <w:rFonts w:asciiTheme="minorHAnsi" w:eastAsia="Candara" w:hAnsiTheme="minorHAnsi" w:cstheme="minorHAnsi"/>
          <w:sz w:val="22"/>
          <w:szCs w:val="22"/>
        </w:rPr>
        <w:t>es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75797767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FE6A407" w14:textId="77777777" w:rsidR="004F26BA" w:rsidRPr="00CD0B56" w:rsidRDefault="00C37378" w:rsidP="00CD0B56">
      <w:pPr>
        <w:ind w:left="104" w:right="207"/>
        <w:jc w:val="center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hAnsiTheme="minorHAnsi" w:cstheme="minorHAnsi"/>
          <w:sz w:val="22"/>
          <w:szCs w:val="22"/>
        </w:rPr>
        <w:pict w14:anchorId="4FCF929D">
          <v:group id="_x0000_s1064" style="position:absolute;left:0;text-align:left;margin-left:526.55pt;margin-top:11.2pt;width:3.85pt;height:0;z-index:-5248;mso-position-horizontal-relative:page" coordorigin="10531,224" coordsize="77,0">
            <v:shape id="_x0000_s1065" style="position:absolute;left:10531;top:224;width:77;height:0" coordorigin="10531,224" coordsize="77,0" path="m10531,224r77,e" filled="f" strokeweight=".22pt">
              <v:path arrowok="t"/>
            </v:shape>
            <w10:wrap anchorx="page"/>
          </v:group>
        </w:pic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36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47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Burke LM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H B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ow</w:t>
      </w:r>
      <w:r w:rsidRPr="00CD0B56">
        <w:rPr>
          <w:rFonts w:asciiTheme="minorHAnsi" w:eastAsia="Candara" w:hAnsiTheme="minorHAnsi" w:cstheme="minorHAnsi"/>
          <w:sz w:val="22"/>
          <w:szCs w:val="22"/>
        </w:rPr>
        <w:t>n.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6) 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athl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te he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lth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4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. B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ow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H 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ow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5E2F72E3" w14:textId="77777777" w:rsidR="004F26BA" w:rsidRPr="00CD0B56" w:rsidRDefault="00C37378" w:rsidP="00CD0B56">
      <w:pPr>
        <w:spacing w:before="12"/>
        <w:ind w:left="531" w:right="690"/>
        <w:jc w:val="center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al Manual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6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nter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of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thletics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Fede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5D576034" w14:textId="77777777" w:rsidR="004F26BA" w:rsidRPr="00CD0B56" w:rsidRDefault="004F26BA" w:rsidP="00CD0B5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C12A0C0" w14:textId="77777777" w:rsidR="004F26BA" w:rsidRPr="00CD0B56" w:rsidRDefault="00C37378" w:rsidP="00CD0B56">
      <w:pPr>
        <w:ind w:left="568" w:right="340" w:hanging="427"/>
        <w:jc w:val="both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5.  </w:t>
      </w:r>
      <w:r w:rsidRPr="00CD0B56">
        <w:rPr>
          <w:rFonts w:asciiTheme="minorHAnsi" w:eastAsia="Candara" w:hAnsiTheme="minorHAnsi" w:cstheme="minorHAnsi"/>
          <w:spacing w:val="1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t, G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ox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R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Cr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rd</w:t>
      </w:r>
      <w:r w:rsidRPr="00CD0B56">
        <w:rPr>
          <w:rFonts w:asciiTheme="minorHAnsi" w:eastAsia="Candara" w:hAnsiTheme="minorHAnsi" w:cstheme="minorHAnsi"/>
          <w:sz w:val="22"/>
          <w:szCs w:val="22"/>
        </w:rPr>
        <w:t>,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B Desb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ow</w:t>
      </w:r>
      <w:r w:rsidRPr="00CD0B56">
        <w:rPr>
          <w:rFonts w:asciiTheme="minorHAnsi" w:eastAsia="Candara" w:hAnsiTheme="minorHAnsi" w:cstheme="minorHAnsi"/>
          <w:sz w:val="22"/>
          <w:szCs w:val="22"/>
        </w:rPr>
        <w:t>, L Farthi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ng</w:t>
      </w:r>
      <w:r w:rsidRPr="00CD0B56">
        <w:rPr>
          <w:rFonts w:asciiTheme="minorHAnsi" w:eastAsia="Candara" w:hAnsiTheme="minorHAnsi" w:cstheme="minorHAnsi"/>
          <w:sz w:val="22"/>
          <w:szCs w:val="22"/>
        </w:rPr>
        <w:t>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inehan,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 Sha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O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ar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6).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tary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le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ents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nutritional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enic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aid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Burke LM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akin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V.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linical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ts Nut</w:t>
      </w:r>
      <w:r w:rsidRPr="00CD0B56">
        <w:rPr>
          <w:rFonts w:asciiTheme="minorHAnsi" w:eastAsia="Candara" w:hAnsiTheme="minorHAnsi" w:cstheme="minorHAnsi"/>
          <w:i/>
          <w:spacing w:val="-2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ition.</w:t>
      </w:r>
      <w:r w:rsidRPr="00CD0B56">
        <w:rPr>
          <w:rFonts w:asciiTheme="minorHAnsi" w:eastAsia="Candara" w:hAnsiTheme="minorHAnsi" w:cstheme="minorHAnsi"/>
          <w:i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Pp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>5-5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>. 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ney: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Mc</w:t>
      </w:r>
      <w:r w:rsidRPr="00CD0B56">
        <w:rPr>
          <w:rFonts w:asciiTheme="minorHAnsi" w:eastAsia="Candara" w:hAnsiTheme="minorHAnsi" w:cstheme="minorHAnsi"/>
          <w:sz w:val="22"/>
          <w:szCs w:val="22"/>
        </w:rPr>
        <w:t>Graw-Hill</w:t>
      </w:r>
    </w:p>
    <w:p w14:paraId="71ADDB3C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35C085CF" w14:textId="77777777" w:rsidR="004F26BA" w:rsidRPr="00CD0B56" w:rsidRDefault="00C37378" w:rsidP="00CD0B56">
      <w:pPr>
        <w:spacing w:before="3"/>
        <w:ind w:left="568" w:right="160" w:hanging="427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34.  </w:t>
      </w:r>
      <w:r w:rsidRPr="00CD0B56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JA Ha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ley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Burke LM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6).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ies to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nhan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at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ox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bic 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sz w:val="22"/>
          <w:szCs w:val="22"/>
        </w:rPr>
        <w:t>er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e.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Burke LM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akin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V.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linical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ts Nut</w:t>
      </w:r>
      <w:r w:rsidRPr="00CD0B56">
        <w:rPr>
          <w:rFonts w:asciiTheme="minorHAnsi" w:eastAsia="Candara" w:hAnsiTheme="minorHAnsi" w:cstheme="minorHAnsi"/>
          <w:i/>
          <w:spacing w:val="-2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ition.</w:t>
      </w:r>
      <w:r w:rsidRPr="00CD0B56">
        <w:rPr>
          <w:rFonts w:asciiTheme="minorHAnsi" w:eastAsia="Candara" w:hAnsiTheme="minorHAnsi" w:cstheme="minorHAnsi"/>
          <w:i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455-4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>3. 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ney: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Mc</w:t>
      </w:r>
      <w:r w:rsidRPr="00CD0B56">
        <w:rPr>
          <w:rFonts w:asciiTheme="minorHAnsi" w:eastAsia="Candara" w:hAnsiTheme="minorHAnsi" w:cstheme="minorHAnsi"/>
          <w:sz w:val="22"/>
          <w:szCs w:val="22"/>
        </w:rPr>
        <w:t>Graw-Hill.</w:t>
      </w:r>
    </w:p>
    <w:p w14:paraId="35DA172A" w14:textId="77777777" w:rsidR="004F26BA" w:rsidRPr="00CD0B56" w:rsidRDefault="004F26BA" w:rsidP="00CD0B56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AB76C3F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33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 </w:t>
      </w:r>
      <w:r w:rsidRPr="00CD0B56">
        <w:rPr>
          <w:rFonts w:asciiTheme="minorHAnsi" w:eastAsia="Candara" w:hAnsiTheme="minorHAnsi" w:cstheme="minorHAnsi"/>
          <w:spacing w:val="1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6).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r</w:t>
      </w:r>
      <w:r w:rsidRPr="00CD0B56">
        <w:rPr>
          <w:rFonts w:asciiTheme="minorHAnsi" w:eastAsia="Candara" w:hAnsiTheme="minorHAnsi" w:cstheme="minorHAnsi"/>
          <w:sz w:val="22"/>
          <w:szCs w:val="22"/>
        </w:rPr>
        <w:t>eco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z w:val="22"/>
          <w:szCs w:val="22"/>
        </w:rPr>
        <w:t>ery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ter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om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et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ainin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M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</w:p>
    <w:p w14:paraId="39C05307" w14:textId="77777777" w:rsidR="004F26BA" w:rsidRPr="00CD0B56" w:rsidRDefault="00C37378" w:rsidP="00CD0B56">
      <w:pPr>
        <w:spacing w:before="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akin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V.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linical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ts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Nut</w:t>
      </w:r>
      <w:r w:rsidRPr="00CD0B56">
        <w:rPr>
          <w:rFonts w:asciiTheme="minorHAnsi" w:eastAsia="Candara" w:hAnsiTheme="minorHAnsi" w:cstheme="minorHAnsi"/>
          <w:i/>
          <w:spacing w:val="-2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ition.</w:t>
      </w:r>
      <w:r w:rsidRPr="00CD0B56">
        <w:rPr>
          <w:rFonts w:asciiTheme="minorHAnsi" w:eastAsia="Candara" w:hAnsiTheme="minorHAnsi" w:cstheme="minorHAnsi"/>
          <w:i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3r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41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5</w:t>
      </w:r>
      <w:r w:rsidRPr="00CD0B56">
        <w:rPr>
          <w:rFonts w:asciiTheme="minorHAnsi" w:eastAsia="Candara" w:hAnsiTheme="minorHAnsi" w:cstheme="minorHAnsi"/>
          <w:sz w:val="22"/>
          <w:szCs w:val="22"/>
        </w:rPr>
        <w:t>-454.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ney: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Mc</w:t>
      </w:r>
      <w:r w:rsidRPr="00CD0B56">
        <w:rPr>
          <w:rFonts w:asciiTheme="minorHAnsi" w:eastAsia="Candara" w:hAnsiTheme="minorHAnsi" w:cstheme="minorHAnsi"/>
          <w:sz w:val="22"/>
          <w:szCs w:val="22"/>
        </w:rPr>
        <w:t>Graw-Hill.</w:t>
      </w:r>
    </w:p>
    <w:p w14:paraId="223DF87B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E723E5B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 </w:t>
      </w:r>
      <w:r w:rsidRPr="00CD0B56">
        <w:rPr>
          <w:rFonts w:asciiTheme="minorHAnsi" w:eastAsia="Candara" w:hAnsiTheme="minorHAnsi" w:cstheme="minorHAnsi"/>
          <w:spacing w:val="18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6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 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arati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om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titi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LM a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akin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V.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linical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ts</w:t>
      </w:r>
    </w:p>
    <w:p w14:paraId="3FCF0153" w14:textId="77777777" w:rsidR="004F26BA" w:rsidRPr="00CD0B56" w:rsidRDefault="00C37378" w:rsidP="00CD0B56">
      <w:pPr>
        <w:spacing w:before="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i/>
          <w:sz w:val="22"/>
          <w:szCs w:val="22"/>
        </w:rPr>
        <w:t>Nu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ition.</w:t>
      </w:r>
      <w:r w:rsidRPr="00CD0B56">
        <w:rPr>
          <w:rFonts w:asciiTheme="minorHAnsi" w:eastAsia="Candara" w:hAnsiTheme="minorHAnsi" w:cstheme="minorHAnsi"/>
          <w:i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3r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n.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p 355-3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>4. 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ney: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Mc</w:t>
      </w:r>
      <w:r w:rsidRPr="00CD0B56">
        <w:rPr>
          <w:rFonts w:asciiTheme="minorHAnsi" w:eastAsia="Candara" w:hAnsiTheme="minorHAnsi" w:cstheme="minorHAnsi"/>
          <w:sz w:val="22"/>
          <w:szCs w:val="22"/>
        </w:rPr>
        <w:t>Graw-Hill.</w:t>
      </w:r>
    </w:p>
    <w:p w14:paraId="0372A5F2" w14:textId="77777777" w:rsidR="004F26BA" w:rsidRPr="00CD0B56" w:rsidRDefault="004F26BA" w:rsidP="00CD0B56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054F1C1" w14:textId="77777777" w:rsidR="004F26BA" w:rsidRPr="00CD0B56" w:rsidRDefault="00C37378" w:rsidP="00CD0B56">
      <w:pPr>
        <w:ind w:left="568" w:right="683" w:hanging="427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1.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5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 Elite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athl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tes.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nf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rd</w:t>
      </w:r>
      <w:r w:rsidRPr="00CD0B56">
        <w:rPr>
          <w:rFonts w:asciiTheme="minorHAnsi" w:eastAsia="Candara" w:hAnsiTheme="minorHAnsi" w:cstheme="minorHAnsi"/>
          <w:sz w:val="22"/>
          <w:szCs w:val="22"/>
        </w:rPr>
        <w:t>, M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ed).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ts Nut</w:t>
      </w:r>
      <w:r w:rsidRPr="00CD0B56">
        <w:rPr>
          <w:rFonts w:asciiTheme="minorHAnsi" w:eastAsia="Candara" w:hAnsiTheme="minorHAnsi" w:cstheme="minorHAnsi"/>
          <w:i/>
          <w:spacing w:val="-2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ition: a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pr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actice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manual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or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pr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essi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na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s,</w:t>
      </w:r>
      <w:r w:rsidRPr="00CD0B56">
        <w:rPr>
          <w:rFonts w:asciiTheme="minorHAnsi" w:eastAsia="Candara" w:hAnsiTheme="minorHAnsi" w:cstheme="minorHAnsi"/>
          <w:i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position w:val="10"/>
          <w:sz w:val="22"/>
          <w:szCs w:val="22"/>
        </w:rPr>
        <w:t>th</w:t>
      </w:r>
      <w:r w:rsidRPr="00CD0B56">
        <w:rPr>
          <w:rFonts w:asciiTheme="minorHAnsi" w:eastAsia="Candara" w:hAnsiTheme="minorHAnsi" w:cstheme="minorHAnsi"/>
          <w:spacing w:val="16"/>
          <w:position w:val="10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pp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28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z w:val="22"/>
          <w:szCs w:val="22"/>
        </w:rPr>
        <w:t>-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>3. Am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tet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Ass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hi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ago</w:t>
      </w:r>
    </w:p>
    <w:p w14:paraId="35CB65D6" w14:textId="77777777" w:rsidR="004F26BA" w:rsidRPr="00CD0B56" w:rsidRDefault="004F26BA" w:rsidP="00CD0B56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70E8BB9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47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le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ents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Har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gr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Ha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ley J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64130EE6" w14:textId="77777777" w:rsidR="004F26BA" w:rsidRPr="00CD0B56" w:rsidRDefault="00C37378" w:rsidP="00CD0B56">
      <w:pPr>
        <w:spacing w:before="1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i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siolo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ical bases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or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s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ormanc</w:t>
      </w:r>
      <w:r w:rsidRPr="00CD0B56">
        <w:rPr>
          <w:rFonts w:asciiTheme="minorHAnsi" w:eastAsia="Candara" w:hAnsiTheme="minorHAnsi" w:cstheme="minorHAnsi"/>
          <w:i/>
          <w:spacing w:val="3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p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83</w:t>
      </w:r>
      <w:r w:rsidRPr="00CD0B56">
        <w:rPr>
          <w:rFonts w:asciiTheme="minorHAnsi" w:eastAsia="Candara" w:hAnsiTheme="minorHAnsi" w:cstheme="minorHAnsi"/>
          <w:sz w:val="22"/>
          <w:szCs w:val="22"/>
        </w:rPr>
        <w:t>-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53.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Mc</w:t>
      </w:r>
      <w:r w:rsidRPr="00CD0B56">
        <w:rPr>
          <w:rFonts w:asciiTheme="minorHAnsi" w:eastAsia="Candara" w:hAnsiTheme="minorHAnsi" w:cstheme="minorHAnsi"/>
          <w:sz w:val="22"/>
          <w:szCs w:val="22"/>
        </w:rPr>
        <w:t>Graw Hill, 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ney</w:t>
      </w:r>
    </w:p>
    <w:p w14:paraId="4A2F6D76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88734E4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 </w:t>
      </w:r>
      <w:r w:rsidRPr="00CD0B56">
        <w:rPr>
          <w:rFonts w:asciiTheme="minorHAnsi" w:eastAsia="Candara" w:hAnsiTheme="minorHAnsi" w:cstheme="minorHAnsi"/>
          <w:b/>
          <w:spacing w:val="6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 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aining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om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titi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Har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gr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Ha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ley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J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1604CD52" w14:textId="77777777" w:rsidR="004F26BA" w:rsidRPr="00CD0B56" w:rsidRDefault="00C37378" w:rsidP="00CD0B56">
      <w:pPr>
        <w:spacing w:before="1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i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siolo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ical bases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or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s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ormanc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i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pp 1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5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>-18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Mc</w:t>
      </w:r>
      <w:r w:rsidRPr="00CD0B56">
        <w:rPr>
          <w:rFonts w:asciiTheme="minorHAnsi" w:eastAsia="Candara" w:hAnsiTheme="minorHAnsi" w:cstheme="minorHAnsi"/>
          <w:sz w:val="22"/>
          <w:szCs w:val="22"/>
        </w:rPr>
        <w:t>Graw Hill, 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ney</w:t>
      </w:r>
    </w:p>
    <w:p w14:paraId="514588FF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3A5800A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28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 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J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eu</w:t>
      </w:r>
      <w:r w:rsidRPr="00CD0B56">
        <w:rPr>
          <w:rFonts w:asciiTheme="minorHAnsi" w:eastAsia="Candara" w:hAnsiTheme="minorHAnsi" w:cstheme="minorHAnsi"/>
          <w:sz w:val="22"/>
          <w:szCs w:val="22"/>
        </w:rPr>
        <w:t>ken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p AE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 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sz w:val="22"/>
          <w:szCs w:val="22"/>
        </w:rPr>
        <w:t>er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erf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e.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I</w:t>
      </w:r>
      <w:r w:rsidRPr="00CD0B56">
        <w:rPr>
          <w:rFonts w:asciiTheme="minorHAnsi" w:eastAsia="Candara" w:hAnsiTheme="minorHAnsi" w:cstheme="minorHAnsi"/>
          <w:sz w:val="22"/>
          <w:szCs w:val="22"/>
        </w:rPr>
        <w:t>n: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Gi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z w:val="22"/>
          <w:szCs w:val="22"/>
        </w:rPr>
        <w:t>ney,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acD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, 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</w:p>
    <w:p w14:paraId="2F2E04EE" w14:textId="77777777" w:rsidR="004F26BA" w:rsidRPr="00CD0B56" w:rsidRDefault="00C37378" w:rsidP="00CD0B56">
      <w:pPr>
        <w:spacing w:before="1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he, H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)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Nu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ition and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etab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lism </w:t>
      </w:r>
      <w:r w:rsidRPr="00CD0B56">
        <w:rPr>
          <w:rFonts w:asciiTheme="minorHAnsi" w:eastAsia="Candara" w:hAnsiTheme="minorHAnsi" w:cstheme="minorHAnsi"/>
          <w:i/>
          <w:spacing w:val="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pp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>-3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z w:val="22"/>
          <w:szCs w:val="22"/>
        </w:rPr>
        <w:t>6. Bla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k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ell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e,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Ox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fo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rd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137FFDB3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0346A56" w14:textId="77777777" w:rsidR="004F26BA" w:rsidRPr="00CD0B56" w:rsidRDefault="00C37378" w:rsidP="00CD0B56">
      <w:pPr>
        <w:ind w:left="568" w:right="354" w:hanging="427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 </w:t>
      </w:r>
      <w:r w:rsidRPr="00CD0B56">
        <w:rPr>
          <w:rFonts w:asciiTheme="minorHAnsi" w:eastAsia="Candara" w:hAnsiTheme="minorHAnsi" w:cstheme="minorHAnsi"/>
          <w:b/>
          <w:spacing w:val="2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2002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ti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al 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nutrition.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J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ken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p A.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ed).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Hi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h Pe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ormance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clin</w:t>
      </w:r>
      <w:r w:rsidRPr="00CD0B56">
        <w:rPr>
          <w:rFonts w:asciiTheme="minorHAnsi" w:eastAsia="Candara" w:hAnsiTheme="minorHAnsi" w:cstheme="minorHAnsi"/>
          <w:i/>
          <w:spacing w:val="2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. 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83</w:t>
      </w:r>
      <w:r w:rsidRPr="00CD0B56">
        <w:rPr>
          <w:rFonts w:asciiTheme="minorHAnsi" w:eastAsia="Candara" w:hAnsiTheme="minorHAnsi" w:cstheme="minorHAnsi"/>
          <w:sz w:val="22"/>
          <w:szCs w:val="22"/>
        </w:rPr>
        <w:t>-1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ha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ig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llin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: H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um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K</w:t>
      </w:r>
      <w:r w:rsidRPr="00CD0B56">
        <w:rPr>
          <w:rFonts w:asciiTheme="minorHAnsi" w:eastAsia="Candara" w:hAnsiTheme="minorHAnsi" w:cstheme="minorHAnsi"/>
          <w:sz w:val="22"/>
          <w:szCs w:val="22"/>
        </w:rPr>
        <w:t>inetics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65E02275" w14:textId="77777777" w:rsidR="004F26BA" w:rsidRPr="00CD0B56" w:rsidRDefault="004F26BA" w:rsidP="00CD0B5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296CBB4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hAnsiTheme="minorHAnsi" w:cstheme="minorHAnsi"/>
          <w:sz w:val="22"/>
          <w:szCs w:val="22"/>
        </w:rPr>
        <w:pict w14:anchorId="69387DFB">
          <v:group id="_x0000_s1062" style="position:absolute;left:0;text-align:left;margin-left:423.3pt;margin-top:11.2pt;width:3.85pt;height:0;z-index:-5247;mso-position-horizontal-relative:page" coordorigin="8466,224" coordsize="77,0">
            <v:shape id="_x0000_s1063" style="position:absolute;left:8466;top:224;width:77;height:0" coordorigin="8466,224" coordsize="77,0" path="m8466,224r77,e" filled="f" strokeweight=".22pt">
              <v:path arrowok="t"/>
            </v:shape>
            <w10:wrap anchorx="page"/>
          </v:group>
        </w:pic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26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 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2002</w:t>
      </w:r>
      <w:r w:rsidRPr="00CD0B56">
        <w:rPr>
          <w:rFonts w:asciiTheme="minorHAnsi" w:eastAsia="Candara" w:hAnsiTheme="minorHAnsi" w:cstheme="minorHAnsi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30</w:t>
      </w:r>
      <w:r w:rsidRPr="00CD0B56">
        <w:rPr>
          <w:rFonts w:asciiTheme="minorHAnsi" w:eastAsia="Candara" w:hAnsiTheme="minorHAnsi" w:cstheme="minorHAnsi"/>
          <w:sz w:val="22"/>
          <w:szCs w:val="22"/>
        </w:rPr>
        <w:t>.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n.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ann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J 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ell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S.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z w:val="22"/>
          <w:szCs w:val="22"/>
          <w:u w:val="single" w:color="000000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  <w:u w:val="single" w:color="000000"/>
        </w:rPr>
        <w:t>s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sentials of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Human</w:t>
      </w:r>
    </w:p>
    <w:p w14:paraId="4E119321" w14:textId="77777777" w:rsidR="004F26BA" w:rsidRPr="00CD0B56" w:rsidRDefault="00C37378" w:rsidP="00CD0B56">
      <w:pPr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i/>
          <w:sz w:val="22"/>
          <w:szCs w:val="22"/>
        </w:rPr>
        <w:t>Nu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ition,</w:t>
      </w:r>
      <w:r w:rsidRPr="00CD0B56">
        <w:rPr>
          <w:rFonts w:asciiTheme="minorHAnsi" w:eastAsia="Candara" w:hAnsiTheme="minorHAnsi" w:cstheme="minorHAnsi"/>
          <w:i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-1"/>
          <w:position w:val="1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position w:val="1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7"/>
          <w:position w:val="1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pp 541-5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5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z w:val="22"/>
          <w:szCs w:val="22"/>
        </w:rPr>
        <w:t>. 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rd</w:t>
      </w:r>
      <w:r w:rsidRPr="00CD0B56">
        <w:rPr>
          <w:rFonts w:asciiTheme="minorHAnsi" w:eastAsia="Candara" w:hAnsiTheme="minorHAnsi" w:cstheme="minorHAnsi"/>
          <w:sz w:val="22"/>
          <w:szCs w:val="22"/>
        </w:rPr>
        <w:t>, 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iv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ity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Pr</w:t>
      </w:r>
      <w:r w:rsidRPr="00CD0B56">
        <w:rPr>
          <w:rFonts w:asciiTheme="minorHAnsi" w:eastAsia="Candara" w:hAnsiTheme="minorHAnsi" w:cstheme="minorHAnsi"/>
          <w:sz w:val="22"/>
          <w:szCs w:val="22"/>
        </w:rPr>
        <w:t>es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1346318E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6E7E2E4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5.  </w:t>
      </w:r>
      <w:r w:rsidRPr="00CD0B56">
        <w:rPr>
          <w:rFonts w:asciiTheme="minorHAnsi" w:eastAsia="Candara" w:hAnsiTheme="minorHAnsi" w:cstheme="minorHAnsi"/>
          <w:spacing w:val="18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2000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 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nne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Ha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ley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J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ed).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Han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bo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k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ts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2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icine and</w:t>
      </w:r>
    </w:p>
    <w:p w14:paraId="08F7F130" w14:textId="77777777" w:rsidR="004F26BA" w:rsidRPr="00CD0B56" w:rsidRDefault="00C37378" w:rsidP="00CD0B56">
      <w:pPr>
        <w:spacing w:before="1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i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nce: Running.</w:t>
      </w:r>
      <w:r w:rsidRPr="00CD0B56">
        <w:rPr>
          <w:rFonts w:asciiTheme="minorHAnsi" w:eastAsia="Candara" w:hAnsiTheme="minorHAnsi" w:cstheme="minorHAnsi"/>
          <w:i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5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>-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z w:val="22"/>
          <w:szCs w:val="22"/>
        </w:rPr>
        <w:t>1. Ox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fo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rd</w:t>
      </w:r>
      <w:r w:rsidRPr="00CD0B56">
        <w:rPr>
          <w:rFonts w:asciiTheme="minorHAnsi" w:eastAsia="Candara" w:hAnsiTheme="minorHAnsi" w:cstheme="minorHAnsi"/>
          <w:sz w:val="22"/>
          <w:szCs w:val="22"/>
        </w:rPr>
        <w:t>, Bl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k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ell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</w:p>
    <w:p w14:paraId="2AEC864C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EE8CC81" w14:textId="77777777" w:rsidR="004F26BA" w:rsidRPr="00CD0B56" w:rsidRDefault="00C37378" w:rsidP="00CD0B56">
      <w:pPr>
        <w:ind w:left="568" w:right="169" w:hanging="427"/>
        <w:rPr>
          <w:rFonts w:asciiTheme="minorHAnsi" w:eastAsia="Candara" w:hAnsiTheme="minorHAnsi" w:cstheme="minorHAnsi"/>
          <w:sz w:val="22"/>
          <w:szCs w:val="22"/>
        </w:rPr>
        <w:sectPr w:rsidR="004F26BA" w:rsidRPr="00CD0B56">
          <w:pgSz w:w="11920" w:h="16860"/>
          <w:pgMar w:top="660" w:right="1000" w:bottom="280" w:left="1300" w:header="464" w:footer="0" w:gutter="0"/>
          <w:cols w:space="720"/>
        </w:sect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4.  </w:t>
      </w:r>
      <w:r w:rsidRPr="00CD0B56">
        <w:rPr>
          <w:rFonts w:asciiTheme="minorHAnsi" w:eastAsia="Candara" w:hAnsiTheme="minorHAnsi" w:cstheme="minorHAnsi"/>
          <w:spacing w:val="8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Burke LM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tt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2000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 H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em</w:t>
      </w:r>
      <w:r w:rsidRPr="00CD0B56">
        <w:rPr>
          <w:rFonts w:asciiTheme="minorHAnsi" w:eastAsia="Candara" w:hAnsiTheme="minorHAnsi" w:cstheme="minorHAnsi"/>
          <w:sz w:val="22"/>
          <w:szCs w:val="22"/>
        </w:rPr>
        <w:t>at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ic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d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rd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5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AC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 Res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s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or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linical Ex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cise Physi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lo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gy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: musculos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k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eletal, neu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uscu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, neop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as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ic, immunol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c, and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hematolo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ical c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ition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p.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z w:val="22"/>
          <w:szCs w:val="22"/>
        </w:rPr>
        <w:t>-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Penn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ylvania: Lip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tt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illi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am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&amp;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W</w:t>
      </w:r>
      <w:r w:rsidRPr="00CD0B56">
        <w:rPr>
          <w:rFonts w:asciiTheme="minorHAnsi" w:eastAsia="Candara" w:hAnsiTheme="minorHAnsi" w:cstheme="minorHAnsi"/>
          <w:sz w:val="22"/>
          <w:szCs w:val="22"/>
        </w:rPr>
        <w:t>ilkin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,</w:t>
      </w:r>
    </w:p>
    <w:p w14:paraId="53FA41DC" w14:textId="77777777" w:rsidR="004F26BA" w:rsidRPr="00CD0B56" w:rsidRDefault="004F26BA" w:rsidP="00CD0B5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2BD7C53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A57491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19C593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6167242" w14:textId="77777777" w:rsidR="004F26BA" w:rsidRPr="00CD0B56" w:rsidRDefault="00C37378" w:rsidP="00CD0B56">
      <w:pPr>
        <w:spacing w:before="19"/>
        <w:ind w:left="568" w:right="254" w:hanging="427"/>
        <w:jc w:val="both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3.  </w:t>
      </w:r>
      <w:r w:rsidRPr="00CD0B56">
        <w:rPr>
          <w:rFonts w:asciiTheme="minorHAnsi" w:eastAsia="Candara" w:hAnsiTheme="minorHAnsi" w:cstheme="minorHAnsi"/>
          <w:spacing w:val="18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z w:val="22"/>
          <w:szCs w:val="22"/>
        </w:rPr>
        <w:t>B Desb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ow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ineha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2000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ietary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le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ents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nutritional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enic aid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Bu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ke LM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akin,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V.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linical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ts Nut</w:t>
      </w:r>
      <w:r w:rsidRPr="00CD0B56">
        <w:rPr>
          <w:rFonts w:asciiTheme="minorHAnsi" w:eastAsia="Candara" w:hAnsiTheme="minorHAnsi" w:cstheme="minorHAnsi"/>
          <w:i/>
          <w:spacing w:val="-2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ition.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-1"/>
          <w:position w:val="10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position w:val="10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7"/>
          <w:position w:val="10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pp 455-5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5</w:t>
      </w:r>
      <w:r w:rsidRPr="00CD0B56">
        <w:rPr>
          <w:rFonts w:asciiTheme="minorHAnsi" w:eastAsia="Candara" w:hAnsiTheme="minorHAnsi" w:cstheme="minorHAnsi"/>
          <w:sz w:val="22"/>
          <w:szCs w:val="22"/>
        </w:rPr>
        <w:t>3. 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ney: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Mc</w:t>
      </w:r>
      <w:r w:rsidRPr="00CD0B56">
        <w:rPr>
          <w:rFonts w:asciiTheme="minorHAnsi" w:eastAsia="Candara" w:hAnsiTheme="minorHAnsi" w:cstheme="minorHAnsi"/>
          <w:sz w:val="22"/>
          <w:szCs w:val="22"/>
        </w:rPr>
        <w:t>Gra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-Hill.</w:t>
      </w:r>
    </w:p>
    <w:p w14:paraId="062A366E" w14:textId="77777777" w:rsidR="004F26BA" w:rsidRPr="00CD0B56" w:rsidRDefault="004F26BA" w:rsidP="00CD0B5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C76E0D8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 </w:t>
      </w:r>
      <w:r w:rsidRPr="00CD0B56">
        <w:rPr>
          <w:rFonts w:asciiTheme="minorHAnsi" w:eastAsia="Candara" w:hAnsiTheme="minorHAnsi" w:cstheme="minorHAnsi"/>
          <w:spacing w:val="2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Burke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2000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 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r</w:t>
      </w:r>
      <w:r w:rsidRPr="00CD0B56">
        <w:rPr>
          <w:rFonts w:asciiTheme="minorHAnsi" w:eastAsia="Candara" w:hAnsiTheme="minorHAnsi" w:cstheme="minorHAnsi"/>
          <w:sz w:val="22"/>
          <w:szCs w:val="22"/>
        </w:rPr>
        <w:t>eco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z w:val="22"/>
          <w:szCs w:val="22"/>
        </w:rPr>
        <w:t>ery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ter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om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titi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ainin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Burke LM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</w:p>
    <w:p w14:paraId="179C91DE" w14:textId="77777777" w:rsidR="004F26BA" w:rsidRPr="00CD0B56" w:rsidRDefault="00C37378" w:rsidP="00CD0B56">
      <w:pPr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akin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V. 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i/>
          <w:spacing w:val="-1"/>
          <w:position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i/>
          <w:position w:val="1"/>
          <w:sz w:val="22"/>
          <w:szCs w:val="22"/>
        </w:rPr>
        <w:t>linical</w:t>
      </w:r>
      <w:r w:rsidRPr="00CD0B56">
        <w:rPr>
          <w:rFonts w:asciiTheme="minorHAnsi" w:eastAsia="Candara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position w:val="1"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position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position w:val="1"/>
          <w:sz w:val="22"/>
          <w:szCs w:val="22"/>
        </w:rPr>
        <w:t>ts Nut</w:t>
      </w:r>
      <w:r w:rsidRPr="00CD0B56">
        <w:rPr>
          <w:rFonts w:asciiTheme="minorHAnsi" w:eastAsia="Candara" w:hAnsiTheme="minorHAnsi" w:cstheme="minorHAnsi"/>
          <w:i/>
          <w:spacing w:val="-2"/>
          <w:position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position w:val="1"/>
          <w:sz w:val="22"/>
          <w:szCs w:val="22"/>
        </w:rPr>
        <w:t>ition.</w:t>
      </w:r>
      <w:r w:rsidRPr="00CD0B56">
        <w:rPr>
          <w:rFonts w:asciiTheme="minorHAnsi" w:eastAsia="Candara" w:hAnsiTheme="minorHAnsi" w:cstheme="minorHAnsi"/>
          <w:i/>
          <w:spacing w:val="3"/>
          <w:position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-1"/>
          <w:position w:val="1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position w:val="1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7"/>
          <w:position w:val="1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editi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n.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pp 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6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-4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. Sy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ney: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Mc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Graw-Hill.</w:t>
      </w:r>
    </w:p>
    <w:p w14:paraId="6C94AB7E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E83E34E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1.  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2000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 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arati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om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titi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Burke LM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akin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V.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linical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ts</w:t>
      </w:r>
    </w:p>
    <w:p w14:paraId="44B3FBC8" w14:textId="77777777" w:rsidR="004F26BA" w:rsidRPr="00CD0B56" w:rsidRDefault="00C37378" w:rsidP="00CD0B56">
      <w:pPr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i/>
          <w:position w:val="1"/>
          <w:sz w:val="22"/>
          <w:szCs w:val="22"/>
        </w:rPr>
        <w:t>Nu</w:t>
      </w:r>
      <w:r w:rsidRPr="00CD0B56">
        <w:rPr>
          <w:rFonts w:asciiTheme="minorHAnsi" w:eastAsia="Candara" w:hAnsiTheme="minorHAnsi" w:cstheme="minorHAnsi"/>
          <w:i/>
          <w:spacing w:val="-1"/>
          <w:position w:val="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i/>
          <w:position w:val="1"/>
          <w:sz w:val="22"/>
          <w:szCs w:val="22"/>
        </w:rPr>
        <w:t>ition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-1"/>
          <w:position w:val="1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position w:val="1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7"/>
          <w:position w:val="1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editi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n.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pp 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41-36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. Sy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ney: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Mc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Graw-Hill.</w:t>
      </w:r>
    </w:p>
    <w:p w14:paraId="47CEF655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9CCEA13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 </w:t>
      </w:r>
      <w:r w:rsidRPr="00CD0B56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han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J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Burke.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2000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nutrition: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hi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al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er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tiv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Burke LM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</w:p>
    <w:p w14:paraId="753CDAE0" w14:textId="77777777" w:rsidR="004F26BA" w:rsidRPr="00CD0B56" w:rsidRDefault="00C37378" w:rsidP="00CD0B56">
      <w:pPr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akin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V 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i/>
          <w:spacing w:val="-1"/>
          <w:position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i/>
          <w:position w:val="1"/>
          <w:sz w:val="22"/>
          <w:szCs w:val="22"/>
        </w:rPr>
        <w:t>linical</w:t>
      </w:r>
      <w:r w:rsidRPr="00CD0B56">
        <w:rPr>
          <w:rFonts w:asciiTheme="minorHAnsi" w:eastAsia="Candara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position w:val="1"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position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position w:val="1"/>
          <w:sz w:val="22"/>
          <w:szCs w:val="22"/>
        </w:rPr>
        <w:t>ts Nut</w:t>
      </w:r>
      <w:r w:rsidRPr="00CD0B56">
        <w:rPr>
          <w:rFonts w:asciiTheme="minorHAnsi" w:eastAsia="Candara" w:hAnsiTheme="minorHAnsi" w:cstheme="minorHAnsi"/>
          <w:i/>
          <w:spacing w:val="-2"/>
          <w:position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position w:val="1"/>
          <w:sz w:val="22"/>
          <w:szCs w:val="22"/>
        </w:rPr>
        <w:t>ition,</w:t>
      </w:r>
      <w:r w:rsidRPr="00CD0B56">
        <w:rPr>
          <w:rFonts w:asciiTheme="minorHAnsi" w:eastAsia="Candara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-1"/>
          <w:position w:val="1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position w:val="1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7"/>
          <w:position w:val="1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editi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n,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pp 1-13.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Sy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ney: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Mc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Graw-Hill.</w:t>
      </w:r>
    </w:p>
    <w:p w14:paraId="3AA5CCDE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5B1467B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 </w:t>
      </w:r>
      <w:r w:rsidRPr="00CD0B56">
        <w:rPr>
          <w:rFonts w:asciiTheme="minorHAnsi" w:eastAsia="Candara" w:hAnsiTheme="minorHAnsi" w:cstheme="minorHAnsi"/>
          <w:spacing w:val="3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Burke LM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R</w:t>
      </w:r>
      <w:r w:rsidRPr="00CD0B56">
        <w:rPr>
          <w:rFonts w:asciiTheme="minorHAnsi" w:eastAsia="Candara" w:hAnsiTheme="minorHAnsi" w:cstheme="minorHAnsi"/>
          <w:sz w:val="22"/>
          <w:szCs w:val="22"/>
        </w:rPr>
        <w:t>J Mau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han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2000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 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hol 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han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J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ed).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clopae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ia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f</w:t>
      </w:r>
    </w:p>
    <w:p w14:paraId="7CE98A63" w14:textId="77777777" w:rsidR="004F26BA" w:rsidRPr="00CD0B56" w:rsidRDefault="00C37378" w:rsidP="00CD0B56">
      <w:pPr>
        <w:spacing w:before="3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ts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2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icine.</w:t>
      </w:r>
      <w:r w:rsidRPr="00CD0B56">
        <w:rPr>
          <w:rFonts w:asciiTheme="minorHAnsi" w:eastAsia="Candara" w:hAnsiTheme="minorHAnsi" w:cstheme="minorHAnsi"/>
          <w:i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pp 4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z w:val="22"/>
          <w:szCs w:val="22"/>
        </w:rPr>
        <w:t>5-416, 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rd</w:t>
      </w:r>
      <w:r w:rsidRPr="00CD0B56">
        <w:rPr>
          <w:rFonts w:asciiTheme="minorHAnsi" w:eastAsia="Candara" w:hAnsiTheme="minorHAnsi" w:cstheme="minorHAnsi"/>
          <w:sz w:val="22"/>
          <w:szCs w:val="22"/>
        </w:rPr>
        <w:t>: Bl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k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ell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e:</w:t>
      </w:r>
    </w:p>
    <w:p w14:paraId="266EF087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90E2890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18.  </w:t>
      </w:r>
      <w:r w:rsidRPr="00CD0B56">
        <w:rPr>
          <w:rFonts w:asciiTheme="minorHAnsi" w:eastAsia="Candara" w:hAnsiTheme="minorHAnsi" w:cstheme="minorHAnsi"/>
          <w:spacing w:val="3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2000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ary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arb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ydr</w:t>
      </w:r>
      <w:r w:rsidRPr="00CD0B56">
        <w:rPr>
          <w:rFonts w:asciiTheme="minorHAnsi" w:eastAsia="Candara" w:hAnsiTheme="minorHAnsi" w:cstheme="minorHAnsi"/>
          <w:sz w:val="22"/>
          <w:szCs w:val="22"/>
        </w:rPr>
        <w:t>at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han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J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ed).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clopae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ia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ts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2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icine.</w:t>
      </w:r>
    </w:p>
    <w:p w14:paraId="7F36D4A8" w14:textId="77777777" w:rsidR="004F26BA" w:rsidRPr="00CD0B56" w:rsidRDefault="00C37378" w:rsidP="00CD0B56">
      <w:pPr>
        <w:spacing w:before="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pp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z w:val="22"/>
          <w:szCs w:val="22"/>
        </w:rPr>
        <w:t>-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>4, 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rd</w:t>
      </w:r>
      <w:r w:rsidRPr="00CD0B56">
        <w:rPr>
          <w:rFonts w:asciiTheme="minorHAnsi" w:eastAsia="Candara" w:hAnsiTheme="minorHAnsi" w:cstheme="minorHAnsi"/>
          <w:sz w:val="22"/>
          <w:szCs w:val="22"/>
        </w:rPr>
        <w:t>: Bl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k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ell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e.</w:t>
      </w:r>
    </w:p>
    <w:p w14:paraId="758921A5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8DCB772" w14:textId="77777777" w:rsidR="004F26BA" w:rsidRPr="00CD0B56" w:rsidRDefault="00C37378" w:rsidP="00CD0B56">
      <w:pPr>
        <w:ind w:left="568" w:right="379" w:hanging="427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  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han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J,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le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99</w:t>
      </w:r>
      <w:r w:rsidRPr="00CD0B56">
        <w:rPr>
          <w:rFonts w:asciiTheme="minorHAnsi" w:eastAsia="Candara" w:hAnsiTheme="minorHAnsi" w:cstheme="minorHAnsi"/>
          <w:sz w:val="22"/>
          <w:szCs w:val="22"/>
        </w:rPr>
        <w:t>).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In: H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kney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W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ace A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ts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2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icine Han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bo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k.</w:t>
      </w:r>
      <w:r w:rsidRPr="00CD0B56">
        <w:rPr>
          <w:rFonts w:asciiTheme="minorHAnsi" w:eastAsia="Candara" w:hAnsiTheme="minorHAnsi" w:cstheme="minorHAnsi"/>
          <w:i/>
          <w:spacing w:val="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pp 1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z w:val="22"/>
          <w:szCs w:val="22"/>
        </w:rPr>
        <w:t>5-13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z w:val="22"/>
          <w:szCs w:val="22"/>
        </w:rPr>
        <w:t>. 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J 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bl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hing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Gro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p.</w:t>
      </w:r>
    </w:p>
    <w:p w14:paraId="367657AC" w14:textId="77777777" w:rsidR="004F26BA" w:rsidRPr="00CD0B56" w:rsidRDefault="004F26BA" w:rsidP="00CD0B56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50E315B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16.  </w:t>
      </w:r>
      <w:r w:rsidRPr="00CD0B56">
        <w:rPr>
          <w:rFonts w:asciiTheme="minorHAnsi" w:eastAsia="Candara" w:hAnsiTheme="minorHAnsi" w:cstheme="minorHAnsi"/>
          <w:spacing w:val="30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 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the athl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te.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z w:val="22"/>
          <w:szCs w:val="22"/>
        </w:rPr>
        <w:t>er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y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ed).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Ox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ord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Han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bo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k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ts</w:t>
      </w:r>
    </w:p>
    <w:p w14:paraId="3C886206" w14:textId="77777777" w:rsidR="004F26BA" w:rsidRPr="00CD0B56" w:rsidRDefault="00C37378" w:rsidP="00CD0B56">
      <w:pPr>
        <w:spacing w:before="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2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icin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p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5</w:t>
      </w: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>-58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6</w:t>
      </w:r>
      <w:r w:rsidRPr="00CD0B56">
        <w:rPr>
          <w:rFonts w:asciiTheme="minorHAnsi" w:eastAsia="Candara" w:hAnsiTheme="minorHAnsi" w:cstheme="minorHAnsi"/>
          <w:sz w:val="22"/>
          <w:szCs w:val="22"/>
        </w:rPr>
        <w:t>. 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iv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ty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Pr</w:t>
      </w:r>
      <w:r w:rsidRPr="00CD0B56">
        <w:rPr>
          <w:rFonts w:asciiTheme="minorHAnsi" w:eastAsia="Candara" w:hAnsiTheme="minorHAnsi" w:cstheme="minorHAnsi"/>
          <w:sz w:val="22"/>
          <w:szCs w:val="22"/>
        </w:rPr>
        <w:t>es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572564A8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0937120" w14:textId="77777777" w:rsidR="004F26BA" w:rsidRPr="00CD0B56" w:rsidRDefault="00C37378" w:rsidP="00CD0B56">
      <w:pPr>
        <w:ind w:left="568" w:right="356" w:hanging="427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15.  </w:t>
      </w:r>
      <w:r w:rsidRPr="00CD0B56">
        <w:rPr>
          <w:rFonts w:asciiTheme="minorHAnsi" w:eastAsia="Candara" w:hAnsiTheme="minorHAnsi" w:cstheme="minorHAnsi"/>
          <w:spacing w:val="4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J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. H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aw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ley.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97)</w:t>
      </w:r>
      <w:r w:rsidRPr="00CD0B56">
        <w:rPr>
          <w:rFonts w:asciiTheme="minorHAnsi" w:eastAsia="Candara" w:hAnsiTheme="minorHAnsi" w:cstheme="minorHAnsi"/>
          <w:sz w:val="22"/>
          <w:szCs w:val="22"/>
        </w:rPr>
        <w:t>. 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athl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tic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heal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h.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Fields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K</w:t>
      </w:r>
      <w:r w:rsidRPr="00CD0B56">
        <w:rPr>
          <w:rFonts w:asciiTheme="minorHAnsi" w:eastAsia="Candara" w:hAnsiTheme="minorHAnsi" w:cstheme="minorHAnsi"/>
          <w:sz w:val="22"/>
          <w:szCs w:val="22"/>
        </w:rPr>
        <w:t>B 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ker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2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ical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Pr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lems in A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th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lete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p 349-364.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bri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dg</w:t>
      </w:r>
      <w:r w:rsidRPr="00CD0B56">
        <w:rPr>
          <w:rFonts w:asciiTheme="minorHAnsi" w:eastAsia="Candara" w:hAnsiTheme="minorHAnsi" w:cstheme="minorHAnsi"/>
          <w:sz w:val="22"/>
          <w:szCs w:val="22"/>
        </w:rPr>
        <w:t>e,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MA</w:t>
      </w:r>
      <w:r w:rsidRPr="00CD0B56">
        <w:rPr>
          <w:rFonts w:asciiTheme="minorHAnsi" w:eastAsia="Candara" w:hAnsiTheme="minorHAnsi" w:cstheme="minorHAnsi"/>
          <w:sz w:val="22"/>
          <w:szCs w:val="22"/>
        </w:rPr>
        <w:t>: Bl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k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ell 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4367A846" w14:textId="77777777" w:rsidR="004F26BA" w:rsidRPr="00CD0B56" w:rsidRDefault="004F26BA" w:rsidP="00CD0B5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AAF627D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14.  </w:t>
      </w:r>
      <w:r w:rsidRPr="00CD0B56">
        <w:rPr>
          <w:rFonts w:asciiTheme="minorHAnsi" w:eastAsia="Candara" w:hAnsiTheme="minorHAnsi" w:cstheme="minorHAnsi"/>
          <w:spacing w:val="3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Gilc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hr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 P. 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Burke.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>5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 Eating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d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rd</w:t>
      </w:r>
      <w:r w:rsidRPr="00CD0B56">
        <w:rPr>
          <w:rFonts w:asciiTheme="minorHAnsi" w:eastAsia="Candara" w:hAnsiTheme="minorHAnsi" w:cstheme="minorHAnsi"/>
          <w:sz w:val="22"/>
          <w:szCs w:val="22"/>
        </w:rPr>
        <w:t>er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Blo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om</w:t>
      </w:r>
      <w:r w:rsidRPr="00CD0B56">
        <w:rPr>
          <w:rFonts w:asciiTheme="minorHAnsi" w:eastAsia="Candara" w:hAnsiTheme="minorHAnsi" w:cstheme="minorHAnsi"/>
          <w:sz w:val="22"/>
          <w:szCs w:val="22"/>
        </w:rPr>
        <w:t>fi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ld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J,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ker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PA</w:t>
      </w:r>
      <w:r w:rsidRPr="00CD0B56">
        <w:rPr>
          <w:rFonts w:asciiTheme="minorHAnsi" w:eastAsia="Candara" w:hAnsiTheme="minorHAnsi" w:cstheme="minorHAnsi"/>
          <w:spacing w:val="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Fit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K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3562462E" w14:textId="77777777" w:rsidR="004F26BA" w:rsidRPr="00CD0B56" w:rsidRDefault="00C37378" w:rsidP="00CD0B56">
      <w:pPr>
        <w:spacing w:before="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tb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ok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of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nce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2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icine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n 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t,</w:t>
      </w:r>
      <w:r w:rsidRPr="00CD0B56">
        <w:rPr>
          <w:rFonts w:asciiTheme="minorHAnsi" w:eastAsia="Candara" w:hAnsiTheme="minorHAnsi" w:cstheme="minorHAnsi"/>
          <w:i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pp 6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65</w:t>
      </w:r>
      <w:r w:rsidRPr="00CD0B56">
        <w:rPr>
          <w:rFonts w:asciiTheme="minorHAnsi" w:eastAsia="Candara" w:hAnsiTheme="minorHAnsi" w:cstheme="minorHAnsi"/>
          <w:sz w:val="22"/>
          <w:szCs w:val="22"/>
        </w:rPr>
        <w:t>-6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z w:val="22"/>
          <w:szCs w:val="22"/>
        </w:rPr>
        <w:t>3. 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ney: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Bla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k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ell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ienti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z w:val="22"/>
          <w:szCs w:val="22"/>
        </w:rPr>
        <w:t>ic</w:t>
      </w:r>
    </w:p>
    <w:p w14:paraId="162B146D" w14:textId="77777777" w:rsidR="004F26BA" w:rsidRPr="00CD0B56" w:rsidRDefault="00C37378" w:rsidP="00CD0B56">
      <w:pPr>
        <w:spacing w:before="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0DBB588A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7406FC9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13.  </w:t>
      </w:r>
      <w:r w:rsidRPr="00CD0B56">
        <w:rPr>
          <w:rFonts w:asciiTheme="minorHAnsi" w:eastAsia="Candara" w:hAnsiTheme="minorHAnsi" w:cstheme="minorHAnsi"/>
          <w:spacing w:val="4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>5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 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the 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em</w:t>
      </w:r>
      <w:r w:rsidRPr="00CD0B56">
        <w:rPr>
          <w:rFonts w:asciiTheme="minorHAnsi" w:eastAsia="Candara" w:hAnsiTheme="minorHAnsi" w:cstheme="minorHAnsi"/>
          <w:sz w:val="22"/>
          <w:szCs w:val="22"/>
        </w:rPr>
        <w:t>ale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athl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te.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K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umm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el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K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-Ethe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P.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2E0D6111" w14:textId="77777777" w:rsidR="004F26BA" w:rsidRPr="00CD0B56" w:rsidRDefault="00C37378" w:rsidP="00CD0B56">
      <w:pPr>
        <w:spacing w:before="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i/>
          <w:sz w:val="22"/>
          <w:szCs w:val="22"/>
        </w:rPr>
        <w:t>Nu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ition in wom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ns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ealt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,</w:t>
      </w:r>
      <w:r w:rsidRPr="00CD0B56">
        <w:rPr>
          <w:rFonts w:asciiTheme="minorHAnsi" w:eastAsia="Candara" w:hAnsiTheme="minorHAnsi" w:cstheme="minorHAnsi"/>
          <w:i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pp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>6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z w:val="22"/>
          <w:szCs w:val="22"/>
        </w:rPr>
        <w:t>-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sz w:val="22"/>
          <w:szCs w:val="22"/>
        </w:rPr>
        <w:t>lan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: 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bl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he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525183FE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C4197AB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  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. H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rgr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>5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 Eating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ak 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e.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Z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aga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 al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1B644048" w14:textId="77777777" w:rsidR="004F26BA" w:rsidRPr="00CD0B56" w:rsidRDefault="00C37378" w:rsidP="00CD0B56">
      <w:pPr>
        <w:spacing w:before="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tb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ok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of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siot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,</w:t>
      </w:r>
      <w:r w:rsidRPr="00CD0B56">
        <w:rPr>
          <w:rFonts w:asciiTheme="minorHAnsi" w:eastAsia="Candara" w:hAnsiTheme="minorHAnsi" w:cstheme="minorHAnsi"/>
          <w:i/>
          <w:spacing w:val="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pp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z w:val="22"/>
          <w:szCs w:val="22"/>
        </w:rPr>
        <w:t>-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>. 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ney: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hur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hill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Li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ne</w:t>
      </w:r>
    </w:p>
    <w:p w14:paraId="7002D6BB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7F4B633" w14:textId="77777777" w:rsidR="004F26BA" w:rsidRPr="00CD0B56" w:rsidRDefault="00C37378" w:rsidP="00CD0B56">
      <w:pPr>
        <w:tabs>
          <w:tab w:val="left" w:pos="560"/>
        </w:tabs>
        <w:ind w:left="568" w:right="768" w:hanging="427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11.</w:t>
      </w:r>
      <w:r w:rsidRPr="00CD0B56">
        <w:rPr>
          <w:rFonts w:asciiTheme="minorHAnsi" w:eastAsia="Candara" w:hAnsiTheme="minorHAnsi" w:cstheme="minorHAnsi"/>
          <w:sz w:val="22"/>
          <w:szCs w:val="22"/>
        </w:rPr>
        <w:tab/>
        <w:t>Flint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z w:val="22"/>
          <w:szCs w:val="22"/>
        </w:rPr>
        <w:t>-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K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D.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>5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ant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tality.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bou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ne: 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e OD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nov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aj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8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hapt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41FE9C84" w14:textId="77777777" w:rsidR="004F26BA" w:rsidRPr="00CD0B56" w:rsidRDefault="004F26BA" w:rsidP="00CD0B5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FC7538F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10.  </w:t>
      </w:r>
      <w:r w:rsidRPr="00CD0B56">
        <w:rPr>
          <w:rFonts w:asciiTheme="minorHAnsi" w:eastAsia="Candara" w:hAnsiTheme="minorHAnsi" w:cstheme="minorHAnsi"/>
          <w:spacing w:val="3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K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e.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(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 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te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r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qu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ents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aining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lking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p.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5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LM</w:t>
      </w:r>
    </w:p>
    <w:p w14:paraId="7CDD8C75" w14:textId="77777777" w:rsidR="004F26BA" w:rsidRPr="00CD0B56" w:rsidRDefault="00C37378" w:rsidP="00CD0B56">
      <w:pPr>
        <w:spacing w:before="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akin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V.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linical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ts Nut</w:t>
      </w:r>
      <w:r w:rsidRPr="00CD0B56">
        <w:rPr>
          <w:rFonts w:asciiTheme="minorHAnsi" w:eastAsia="Candara" w:hAnsiTheme="minorHAnsi" w:cstheme="minorHAnsi"/>
          <w:i/>
          <w:spacing w:val="-2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itio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p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>4-150. 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ney: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Mc</w:t>
      </w:r>
      <w:r w:rsidRPr="00CD0B56">
        <w:rPr>
          <w:rFonts w:asciiTheme="minorHAnsi" w:eastAsia="Candara" w:hAnsiTheme="minorHAnsi" w:cstheme="minorHAnsi"/>
          <w:sz w:val="22"/>
          <w:szCs w:val="22"/>
        </w:rPr>
        <w:t>Graw Hill.</w:t>
      </w:r>
    </w:p>
    <w:p w14:paraId="5A6259D7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A1D7855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   </w:t>
      </w:r>
      <w:r w:rsidRPr="00CD0B56">
        <w:rPr>
          <w:rFonts w:asciiTheme="minorHAnsi" w:eastAsia="Candara" w:hAnsiTheme="minorHAnsi" w:cstheme="minorHAnsi"/>
          <w:spacing w:val="1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ail H 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Burke.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arb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ydr</w:t>
      </w:r>
      <w:r w:rsidRPr="00CD0B56">
        <w:rPr>
          <w:rFonts w:asciiTheme="minorHAnsi" w:eastAsia="Candara" w:hAnsiTheme="minorHAnsi" w:cstheme="minorHAnsi"/>
          <w:sz w:val="22"/>
          <w:szCs w:val="22"/>
        </w:rPr>
        <w:t>ate needs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ainin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n: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Burke LM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akin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V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279E0596" w14:textId="77777777" w:rsidR="004F26BA" w:rsidRPr="00CD0B56" w:rsidRDefault="00C37378" w:rsidP="00CD0B56">
      <w:pPr>
        <w:spacing w:before="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linical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ts Nut</w:t>
      </w:r>
      <w:r w:rsidRPr="00CD0B56">
        <w:rPr>
          <w:rFonts w:asciiTheme="minorHAnsi" w:eastAsia="Candara" w:hAnsiTheme="minorHAnsi" w:cstheme="minorHAnsi"/>
          <w:i/>
          <w:spacing w:val="-2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ition,</w:t>
      </w:r>
      <w:r w:rsidRPr="00CD0B56">
        <w:rPr>
          <w:rFonts w:asciiTheme="minorHAnsi" w:eastAsia="Candara" w:hAnsiTheme="minorHAnsi" w:cstheme="minorHAnsi"/>
          <w:i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pp 1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5</w:t>
      </w:r>
      <w:r w:rsidRPr="00CD0B56">
        <w:rPr>
          <w:rFonts w:asciiTheme="minorHAnsi" w:eastAsia="Candara" w:hAnsiTheme="minorHAnsi" w:cstheme="minorHAnsi"/>
          <w:sz w:val="22"/>
          <w:szCs w:val="22"/>
        </w:rPr>
        <w:t>1-1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z w:val="22"/>
          <w:szCs w:val="22"/>
        </w:rPr>
        <w:t>3. 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ney: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Mc</w:t>
      </w:r>
      <w:r w:rsidRPr="00CD0B56">
        <w:rPr>
          <w:rFonts w:asciiTheme="minorHAnsi" w:eastAsia="Candara" w:hAnsiTheme="minorHAnsi" w:cstheme="minorHAnsi"/>
          <w:sz w:val="22"/>
          <w:szCs w:val="22"/>
        </w:rPr>
        <w:t>Graw Hill.</w:t>
      </w:r>
    </w:p>
    <w:p w14:paraId="74490183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FCBFD5F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   </w:t>
      </w:r>
      <w:r w:rsidRPr="00CD0B56">
        <w:rPr>
          <w:rFonts w:asciiTheme="minorHAnsi" w:eastAsia="Candara" w:hAnsiTheme="minorHAnsi" w:cstheme="minorHAnsi"/>
          <w:spacing w:val="1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rr</w:t>
      </w:r>
      <w:r w:rsidRPr="00CD0B56">
        <w:rPr>
          <w:rFonts w:asciiTheme="minorHAnsi" w:eastAsia="Candara" w:hAnsiTheme="minorHAnsi" w:cstheme="minorHAnsi"/>
          <w:sz w:val="22"/>
          <w:szCs w:val="22"/>
        </w:rPr>
        <w:t>hoe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nia,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ess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fra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alciu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n: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LM</w:t>
      </w:r>
    </w:p>
    <w:p w14:paraId="3FC3E5E0" w14:textId="77777777" w:rsidR="004F26BA" w:rsidRPr="00CD0B56" w:rsidRDefault="00C37378" w:rsidP="00CD0B56">
      <w:pPr>
        <w:spacing w:before="2"/>
        <w:ind w:left="568"/>
        <w:rPr>
          <w:rFonts w:asciiTheme="minorHAnsi" w:eastAsia="Candara" w:hAnsiTheme="minorHAnsi" w:cstheme="minorHAnsi"/>
          <w:sz w:val="22"/>
          <w:szCs w:val="22"/>
        </w:rPr>
        <w:sectPr w:rsidR="004F26BA" w:rsidRPr="00CD0B56">
          <w:pgSz w:w="11920" w:h="16860"/>
          <w:pgMar w:top="660" w:right="1000" w:bottom="280" w:left="1300" w:header="464" w:footer="0" w:gutter="0"/>
          <w:cols w:space="720"/>
        </w:sectPr>
      </w:pPr>
      <w:r w:rsidRPr="00CD0B56">
        <w:rPr>
          <w:rFonts w:asciiTheme="minorHAnsi" w:hAnsiTheme="minorHAnsi" w:cstheme="minorHAnsi"/>
          <w:sz w:val="22"/>
          <w:szCs w:val="22"/>
        </w:rPr>
        <w:pict w14:anchorId="3745E412">
          <v:group id="_x0000_s1060" style="position:absolute;left:0;text-align:left;margin-left:183pt;margin-top:11.3pt;width:2.4pt;height:0;z-index:-5246;mso-position-horizontal-relative:page" coordorigin="3660,226" coordsize="48,0">
            <v:shape id="_x0000_s1061" style="position:absolute;left:3660;top:226;width:48;height:0" coordorigin="3660,226" coordsize="48,0" path="m3660,226r48,e" filled="f" strokeweight=".07764mm">
              <v:path arrowok="t"/>
            </v:shape>
            <w10:wrap anchorx="page"/>
          </v:group>
        </w:pic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akin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linical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ts Nut</w:t>
      </w:r>
      <w:r w:rsidRPr="00CD0B56">
        <w:rPr>
          <w:rFonts w:asciiTheme="minorHAnsi" w:eastAsia="Candara" w:hAnsiTheme="minorHAnsi" w:cstheme="minorHAnsi"/>
          <w:i/>
          <w:spacing w:val="-2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itio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p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>4-1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5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z w:val="22"/>
          <w:szCs w:val="22"/>
        </w:rPr>
        <w:t>. 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ney: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Mc</w:t>
      </w:r>
      <w:r w:rsidRPr="00CD0B56">
        <w:rPr>
          <w:rFonts w:asciiTheme="minorHAnsi" w:eastAsia="Candara" w:hAnsiTheme="minorHAnsi" w:cstheme="minorHAnsi"/>
          <w:sz w:val="22"/>
          <w:szCs w:val="22"/>
        </w:rPr>
        <w:t>Graw Hill.</w:t>
      </w:r>
    </w:p>
    <w:p w14:paraId="59569D56" w14:textId="77777777" w:rsidR="004F26BA" w:rsidRPr="00CD0B56" w:rsidRDefault="004F26BA" w:rsidP="00CD0B5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ADED9B6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253036C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5B6F3B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6B09724" w14:textId="77777777" w:rsidR="004F26BA" w:rsidRPr="00CD0B56" w:rsidRDefault="00C37378" w:rsidP="00CD0B56">
      <w:pPr>
        <w:spacing w:before="12"/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   </w:t>
      </w:r>
      <w:r w:rsidRPr="00CD0B56">
        <w:rPr>
          <w:rFonts w:asciiTheme="minorHAnsi" w:eastAsia="Candara" w:hAnsiTheme="minorHAnsi" w:cstheme="minorHAnsi"/>
          <w:spacing w:val="3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P. He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ley.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ary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le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ents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nutritional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enic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aid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n: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</w:t>
      </w:r>
    </w:p>
    <w:p w14:paraId="0FA2FA87" w14:textId="77777777" w:rsidR="004F26BA" w:rsidRPr="00CD0B56" w:rsidRDefault="00C37378" w:rsidP="00CD0B56">
      <w:pPr>
        <w:spacing w:before="3"/>
        <w:ind w:left="64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M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akin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V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linical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ts Nut</w:t>
      </w:r>
      <w:r w:rsidRPr="00CD0B56">
        <w:rPr>
          <w:rFonts w:asciiTheme="minorHAnsi" w:eastAsia="Candara" w:hAnsiTheme="minorHAnsi" w:cstheme="minorHAnsi"/>
          <w:i/>
          <w:spacing w:val="-2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ition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p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z w:val="22"/>
          <w:szCs w:val="22"/>
        </w:rPr>
        <w:t>-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22</w:t>
      </w:r>
      <w:r w:rsidRPr="00CD0B56">
        <w:rPr>
          <w:rFonts w:asciiTheme="minorHAnsi" w:eastAsia="Candara" w:hAnsiTheme="minorHAnsi" w:cstheme="minorHAnsi"/>
          <w:sz w:val="22"/>
          <w:szCs w:val="22"/>
        </w:rPr>
        <w:t>6. 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ney: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Mc</w:t>
      </w:r>
      <w:r w:rsidRPr="00CD0B56">
        <w:rPr>
          <w:rFonts w:asciiTheme="minorHAnsi" w:eastAsia="Candara" w:hAnsiTheme="minorHAnsi" w:cstheme="minorHAnsi"/>
          <w:sz w:val="22"/>
          <w:szCs w:val="22"/>
        </w:rPr>
        <w:t>Graw Hill.</w:t>
      </w:r>
    </w:p>
    <w:p w14:paraId="7A71B43A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71C1532" w14:textId="77777777" w:rsidR="004F26BA" w:rsidRPr="00CD0B56" w:rsidRDefault="00C37378" w:rsidP="00CD0B56">
      <w:pPr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6.    </w:t>
      </w:r>
      <w:r w:rsidRPr="00CD0B56">
        <w:rPr>
          <w:rFonts w:asciiTheme="minorHAnsi" w:eastAsia="Candara" w:hAnsiTheme="minorHAnsi" w:cstheme="minorHAnsi"/>
          <w:spacing w:val="1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oo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id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intake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om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titi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n.</w:t>
      </w:r>
      <w:r w:rsidRPr="00CD0B56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n: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Burke LM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akin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V.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0B661062" w14:textId="77777777" w:rsidR="004F26BA" w:rsidRPr="00CD0B56" w:rsidRDefault="00C37378" w:rsidP="00CD0B56">
      <w:pPr>
        <w:spacing w:before="2"/>
        <w:ind w:left="64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linical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ts Nut</w:t>
      </w:r>
      <w:r w:rsidRPr="00CD0B56">
        <w:rPr>
          <w:rFonts w:asciiTheme="minorHAnsi" w:eastAsia="Candara" w:hAnsiTheme="minorHAnsi" w:cstheme="minorHAnsi"/>
          <w:i/>
          <w:spacing w:val="-2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ition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p 3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33</w:t>
      </w:r>
      <w:r w:rsidRPr="00CD0B56">
        <w:rPr>
          <w:rFonts w:asciiTheme="minorHAnsi" w:eastAsia="Candara" w:hAnsiTheme="minorHAnsi" w:cstheme="minorHAnsi"/>
          <w:sz w:val="22"/>
          <w:szCs w:val="22"/>
        </w:rPr>
        <w:t>-365. 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ney: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Mc</w:t>
      </w:r>
      <w:r w:rsidRPr="00CD0B56">
        <w:rPr>
          <w:rFonts w:asciiTheme="minorHAnsi" w:eastAsia="Candara" w:hAnsiTheme="minorHAnsi" w:cstheme="minorHAnsi"/>
          <w:sz w:val="22"/>
          <w:szCs w:val="22"/>
        </w:rPr>
        <w:t>Graw Hill.</w:t>
      </w:r>
    </w:p>
    <w:p w14:paraId="658F44C2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44DB96B" w14:textId="77777777" w:rsidR="004F26BA" w:rsidRPr="00CD0B56" w:rsidRDefault="00C37378" w:rsidP="00CD0B56">
      <w:pPr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5.    </w:t>
      </w:r>
      <w:r w:rsidRPr="00CD0B56">
        <w:rPr>
          <w:rFonts w:asciiTheme="minorHAnsi" w:eastAsia="Candara" w:hAnsiTheme="minorHAnsi" w:cstheme="minorHAnsi"/>
          <w:spacing w:val="26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 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y fatnes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: Hills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A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P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ahlq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L.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Ex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cise and</w:t>
      </w:r>
    </w:p>
    <w:p w14:paraId="74CF09C5" w14:textId="77777777" w:rsidR="004F26BA" w:rsidRPr="00CD0B56" w:rsidRDefault="00C37378" w:rsidP="00CD0B56">
      <w:pPr>
        <w:spacing w:before="2"/>
        <w:ind w:left="64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besit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,</w:t>
      </w:r>
      <w:r w:rsidRPr="00CD0B56">
        <w:rPr>
          <w:rFonts w:asciiTheme="minorHAnsi" w:eastAsia="Candara" w:hAnsiTheme="minorHAnsi" w:cstheme="minorHAnsi"/>
          <w:i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pp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>13-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22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z w:val="22"/>
          <w:szCs w:val="22"/>
        </w:rPr>
        <w:t>. 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it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z w:val="22"/>
          <w:szCs w:val="22"/>
        </w:rPr>
        <w:t>-G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n.</w:t>
      </w:r>
    </w:p>
    <w:p w14:paraId="45B6CAD8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090991D" w14:textId="77777777" w:rsidR="004F26BA" w:rsidRPr="00CD0B56" w:rsidRDefault="00C37378" w:rsidP="00CD0B56">
      <w:pPr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4.    </w:t>
      </w:r>
      <w:r w:rsidRPr="00CD0B56">
        <w:rPr>
          <w:rFonts w:asciiTheme="minorHAnsi" w:eastAsia="Candara" w:hAnsiTheme="minorHAnsi" w:cstheme="minorHAnsi"/>
          <w:spacing w:val="16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 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el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yo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y.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eda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iat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lon: in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nin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ties,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i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13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z w:val="22"/>
          <w:szCs w:val="22"/>
        </w:rPr>
        <w:t>-165.</w:t>
      </w:r>
    </w:p>
    <w:p w14:paraId="164E9C71" w14:textId="77777777" w:rsidR="004F26BA" w:rsidRPr="00CD0B56" w:rsidRDefault="00C37378" w:rsidP="00CD0B56">
      <w:pPr>
        <w:spacing w:before="2"/>
        <w:ind w:left="64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ney: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ay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hild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Publi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60D469A6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FE5F3E6" w14:textId="77777777" w:rsidR="004F26BA" w:rsidRPr="00CD0B56" w:rsidRDefault="00C37378" w:rsidP="00CD0B56">
      <w:pPr>
        <w:ind w:left="648" w:right="226" w:hanging="427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3.    </w:t>
      </w:r>
      <w:r w:rsidRPr="00CD0B56">
        <w:rPr>
          <w:rFonts w:asciiTheme="minorHAnsi" w:eastAsia="Candara" w:hAnsiTheme="minorHAnsi" w:cstheme="minorHAnsi"/>
          <w:spacing w:val="27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SD Read.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88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 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oo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nutritional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pra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ti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f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lite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Ol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pic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eightlift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: 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ell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S 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W</w:t>
      </w:r>
      <w:r w:rsidRPr="00CD0B56">
        <w:rPr>
          <w:rFonts w:asciiTheme="minorHAnsi" w:eastAsia="Candara" w:hAnsiTheme="minorHAnsi" w:cstheme="minorHAnsi"/>
          <w:sz w:val="22"/>
          <w:szCs w:val="22"/>
        </w:rPr>
        <w:t>ahlq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L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od</w:t>
      </w:r>
      <w:r w:rsidRPr="00CD0B56">
        <w:rPr>
          <w:rFonts w:asciiTheme="minorHAnsi" w:eastAsia="Candara" w:hAnsiTheme="minorHAnsi" w:cstheme="minorHAnsi"/>
          <w:i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Ha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its in 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us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alia, 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>-1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1,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bou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ne: Rene G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n.</w:t>
      </w:r>
    </w:p>
    <w:p w14:paraId="43CA9C4A" w14:textId="77777777" w:rsidR="004F26BA" w:rsidRPr="00CD0B56" w:rsidRDefault="004F26BA" w:rsidP="00CD0B5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EDAA5A3" w14:textId="77777777" w:rsidR="004F26BA" w:rsidRPr="00CD0B56" w:rsidRDefault="00C37378" w:rsidP="00CD0B56">
      <w:pPr>
        <w:ind w:left="648" w:right="190" w:hanging="427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   </w:t>
      </w:r>
      <w:r w:rsidRPr="00CD0B56">
        <w:rPr>
          <w:rFonts w:asciiTheme="minorHAnsi" w:eastAsia="Candara" w:hAnsiTheme="minorHAnsi" w:cstheme="minorHAnsi"/>
          <w:spacing w:val="3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ahlq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L 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JS 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k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7)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Pa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nt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lems in C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inical Nut</w:t>
      </w:r>
      <w:r w:rsidRPr="00CD0B56">
        <w:rPr>
          <w:rFonts w:asciiTheme="minorHAnsi" w:eastAsia="Candara" w:hAnsiTheme="minorHAnsi" w:cstheme="minorHAnsi"/>
          <w:i/>
          <w:spacing w:val="-2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ition.</w:t>
      </w:r>
      <w:r w:rsidRPr="00CD0B56">
        <w:rPr>
          <w:rFonts w:asciiTheme="minorHAnsi" w:eastAsia="Candara" w:hAnsiTheme="minorHAnsi" w:cstheme="minorHAnsi"/>
          <w:i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J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hn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n: Libb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y 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om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3511477D" w14:textId="77777777" w:rsidR="004F26BA" w:rsidRPr="00CD0B56" w:rsidRDefault="004F26BA" w:rsidP="00CD0B56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2F0681D" w14:textId="77777777" w:rsidR="004F26BA" w:rsidRPr="00CD0B56" w:rsidRDefault="00C37378" w:rsidP="00CD0B56">
      <w:pPr>
        <w:tabs>
          <w:tab w:val="left" w:pos="640"/>
        </w:tabs>
        <w:ind w:left="648" w:right="660" w:hanging="427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1.</w:t>
      </w:r>
      <w:r w:rsidRPr="00CD0B56">
        <w:rPr>
          <w:rFonts w:asciiTheme="minorHAnsi" w:eastAsia="Candara" w:hAnsiTheme="minorHAnsi" w:cstheme="minorHAnsi"/>
          <w:sz w:val="22"/>
          <w:szCs w:val="22"/>
        </w:rPr>
        <w:tab/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e K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 B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kne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>6).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od</w:t>
      </w:r>
      <w:r w:rsidRPr="00CD0B56">
        <w:rPr>
          <w:rFonts w:asciiTheme="minorHAnsi" w:eastAsia="Candara" w:hAnsiTheme="minorHAnsi" w:cstheme="minorHAnsi"/>
          <w:i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or S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or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bou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ne: Willi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m Heine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ann.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aj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r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0BD71B59" w14:textId="77777777" w:rsidR="004F26BA" w:rsidRPr="00CD0B56" w:rsidRDefault="004F26BA" w:rsidP="00CD0B5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640CDB8" w14:textId="77777777" w:rsidR="004F26BA" w:rsidRPr="00CD0B56" w:rsidRDefault="00C37378" w:rsidP="00CD0B56">
      <w:pPr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O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  <w:u w:val="single" w:color="000000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er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Scie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  <w:u w:val="single" w:color="000000"/>
        </w:rPr>
        <w:t>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ific J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urna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  <w:u w:val="single" w:color="000000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s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  <w:u w:val="single" w:color="000000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(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  <w:u w:val="single" w:color="000000"/>
        </w:rPr>
        <w:t>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o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  <w:u w:val="single" w:color="000000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 xml:space="preserve">- Pub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ed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  <w:u w:val="single" w:color="000000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  <w:u w:val="single" w:color="000000"/>
        </w:rPr>
        <w:t>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o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  <w:u w:val="single" w:color="000000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-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eer</w:t>
      </w:r>
      <w:r w:rsidRPr="00CD0B56">
        <w:rPr>
          <w:rFonts w:asciiTheme="minorHAnsi" w:eastAsia="Candara" w:hAnsiTheme="minorHAnsi" w:cstheme="minorHAnsi"/>
          <w:b/>
          <w:spacing w:val="-2"/>
          <w:sz w:val="22"/>
          <w:szCs w:val="22"/>
          <w:u w:val="single" w:color="000000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evie</w:t>
      </w:r>
      <w:r w:rsidRPr="00CD0B56">
        <w:rPr>
          <w:rFonts w:asciiTheme="minorHAnsi" w:eastAsia="Candara" w:hAnsiTheme="minorHAnsi" w:cstheme="minorHAnsi"/>
          <w:b/>
          <w:spacing w:val="-2"/>
          <w:sz w:val="22"/>
          <w:szCs w:val="22"/>
          <w:u w:val="single" w:color="000000"/>
        </w:rPr>
        <w:t>w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  <w:u w:val="single" w:color="000000"/>
        </w:rPr>
        <w:t>d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)</w:t>
      </w:r>
    </w:p>
    <w:p w14:paraId="0F20E204" w14:textId="77777777" w:rsidR="004F26BA" w:rsidRPr="00CD0B56" w:rsidRDefault="004F26BA" w:rsidP="00CD0B5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B8B6294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"/>
        <w:gridCol w:w="8497"/>
      </w:tblGrid>
      <w:tr w:rsidR="004F26BA" w:rsidRPr="00CD0B56" w14:paraId="37DC4D9A" w14:textId="77777777">
        <w:trPr>
          <w:trHeight w:hRule="exact" w:val="658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14:paraId="2D51D1A3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56.</w:t>
            </w:r>
          </w:p>
        </w:tc>
        <w:tc>
          <w:tcPr>
            <w:tcW w:w="8497" w:type="dxa"/>
            <w:tcBorders>
              <w:top w:val="nil"/>
              <w:left w:val="nil"/>
              <w:bottom w:val="nil"/>
              <w:right w:val="nil"/>
            </w:tcBorders>
          </w:tcPr>
          <w:p w14:paraId="36E41615" w14:textId="77777777" w:rsidR="004F26BA" w:rsidRPr="00CD0B56" w:rsidRDefault="00C37378" w:rsidP="00CD0B56">
            <w:pPr>
              <w:ind w:left="71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b/>
                <w:spacing w:val="48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inte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vi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 xml:space="preserve">with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ou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ou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nal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’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ou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er, P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ss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el Willia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2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nt J Sp</w:t>
            </w:r>
            <w:r w:rsidRPr="00CD0B56">
              <w:rPr>
                <w:rFonts w:asciiTheme="minorHAnsi" w:eastAsia="Candara" w:hAnsiTheme="minorHAnsi" w:cstheme="minorHAnsi"/>
                <w:spacing w:val="-2"/>
                <w:position w:val="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t</w:t>
            </w:r>
          </w:p>
          <w:p w14:paraId="6730027C" w14:textId="77777777" w:rsidR="004F26BA" w:rsidRPr="00CD0B56" w:rsidRDefault="00C37378" w:rsidP="00CD0B56">
            <w:pPr>
              <w:spacing w:before="2"/>
              <w:ind w:left="71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Ex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b.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: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4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69,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10</w:t>
            </w:r>
          </w:p>
        </w:tc>
      </w:tr>
      <w:tr w:rsidR="004F26BA" w:rsidRPr="00CD0B56" w14:paraId="39324219" w14:textId="77777777">
        <w:trPr>
          <w:trHeight w:hRule="exact" w:val="823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14:paraId="1999DEC5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03EC88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55.</w:t>
            </w:r>
          </w:p>
        </w:tc>
        <w:tc>
          <w:tcPr>
            <w:tcW w:w="8497" w:type="dxa"/>
            <w:tcBorders>
              <w:top w:val="nil"/>
              <w:left w:val="nil"/>
              <w:bottom w:val="nil"/>
              <w:right w:val="nil"/>
            </w:tcBorders>
          </w:tcPr>
          <w:p w14:paraId="1495E364" w14:textId="77777777" w:rsidR="004F26BA" w:rsidRPr="00CD0B56" w:rsidRDefault="004F26BA" w:rsidP="00CD0B56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413FD4" w14:textId="77777777" w:rsidR="004F26BA" w:rsidRPr="00CD0B56" w:rsidRDefault="00C37378" w:rsidP="00CD0B56">
            <w:pPr>
              <w:ind w:left="71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The interview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les 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nterview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arie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J 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 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tr</w:t>
            </w:r>
          </w:p>
          <w:p w14:paraId="433A9350" w14:textId="77777777" w:rsidR="004F26BA" w:rsidRPr="00CD0B56" w:rsidRDefault="00C37378" w:rsidP="00CD0B56">
            <w:pPr>
              <w:spacing w:before="2"/>
              <w:ind w:left="71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x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erc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b. 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 6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5-6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9</w:t>
            </w:r>
          </w:p>
        </w:tc>
      </w:tr>
      <w:tr w:rsidR="004F26BA" w:rsidRPr="00CD0B56" w14:paraId="46B58A9F" w14:textId="77777777">
        <w:trPr>
          <w:trHeight w:hRule="exact" w:val="818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14:paraId="581E9159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BADC20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54.</w:t>
            </w:r>
          </w:p>
        </w:tc>
        <w:tc>
          <w:tcPr>
            <w:tcW w:w="8497" w:type="dxa"/>
            <w:tcBorders>
              <w:top w:val="nil"/>
              <w:left w:val="nil"/>
              <w:bottom w:val="nil"/>
              <w:right w:val="nil"/>
            </w:tcBorders>
          </w:tcPr>
          <w:p w14:paraId="469B7477" w14:textId="77777777" w:rsidR="004F26BA" w:rsidRPr="00CD0B56" w:rsidRDefault="004F26BA" w:rsidP="00CD0B56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CFE5F3" w14:textId="77777777" w:rsidR="004F26BA" w:rsidRPr="00CD0B56" w:rsidRDefault="00C37378" w:rsidP="00CD0B56">
            <w:pPr>
              <w:ind w:left="71" w:right="162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ym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E.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nutrition: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interview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Emily Ha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es.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J 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 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Ex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: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5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61-564,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9</w:t>
            </w:r>
          </w:p>
        </w:tc>
      </w:tr>
      <w:tr w:rsidR="004F26BA" w:rsidRPr="00CD0B56" w14:paraId="3F8D4481" w14:textId="77777777">
        <w:trPr>
          <w:trHeight w:hRule="exact" w:val="814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14:paraId="3D93CC74" w14:textId="77777777" w:rsidR="004F26BA" w:rsidRPr="00CD0B56" w:rsidRDefault="004F26BA" w:rsidP="00CD0B56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175E0C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53.</w:t>
            </w:r>
          </w:p>
        </w:tc>
        <w:tc>
          <w:tcPr>
            <w:tcW w:w="8497" w:type="dxa"/>
            <w:tcBorders>
              <w:top w:val="nil"/>
              <w:left w:val="nil"/>
              <w:bottom w:val="nil"/>
              <w:right w:val="nil"/>
            </w:tcBorders>
          </w:tcPr>
          <w:p w14:paraId="1D7FDF62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A97117" w14:textId="77777777" w:rsidR="004F26BA" w:rsidRPr="00CD0B56" w:rsidRDefault="00C37378" w:rsidP="00CD0B56">
            <w:pPr>
              <w:ind w:left="71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le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E.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acti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 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nutrition: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vi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 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J 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 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Ex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c</w:t>
            </w:r>
          </w:p>
          <w:p w14:paraId="78646BEC" w14:textId="77777777" w:rsidR="004F26BA" w:rsidRPr="00CD0B56" w:rsidRDefault="00C37378" w:rsidP="00CD0B56">
            <w:pPr>
              <w:spacing w:before="2"/>
              <w:ind w:left="71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b. 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 3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23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-3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9</w:t>
            </w:r>
          </w:p>
        </w:tc>
      </w:tr>
      <w:tr w:rsidR="004F26BA" w:rsidRPr="00CD0B56" w14:paraId="575604BE" w14:textId="77777777">
        <w:trPr>
          <w:trHeight w:hRule="exact" w:val="814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14:paraId="2989E7CD" w14:textId="77777777" w:rsidR="004F26BA" w:rsidRPr="00CD0B56" w:rsidRDefault="004F26BA" w:rsidP="00CD0B56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8E5C45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497" w:type="dxa"/>
            <w:tcBorders>
              <w:top w:val="nil"/>
              <w:left w:val="nil"/>
              <w:bottom w:val="nil"/>
              <w:right w:val="nil"/>
            </w:tcBorders>
          </w:tcPr>
          <w:p w14:paraId="327690C5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9C96E8" w14:textId="77777777" w:rsidR="004F26BA" w:rsidRPr="00CD0B56" w:rsidRDefault="00C37378" w:rsidP="00CD0B56">
            <w:pPr>
              <w:ind w:left="71" w:right="46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anik J. Fe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the Beij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Ol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pic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: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inte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vi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Ji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anik.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J 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 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Ex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 43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-437,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9</w:t>
            </w:r>
          </w:p>
        </w:tc>
      </w:tr>
      <w:tr w:rsidR="004F26BA" w:rsidRPr="00CD0B56" w14:paraId="78E8A706" w14:textId="77777777">
        <w:trPr>
          <w:trHeight w:hRule="exact" w:val="814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14:paraId="1A00CB49" w14:textId="77777777" w:rsidR="004F26BA" w:rsidRPr="00CD0B56" w:rsidRDefault="004F26BA" w:rsidP="00CD0B56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837654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51.</w:t>
            </w:r>
          </w:p>
        </w:tc>
        <w:tc>
          <w:tcPr>
            <w:tcW w:w="8497" w:type="dxa"/>
            <w:tcBorders>
              <w:top w:val="nil"/>
              <w:left w:val="nil"/>
              <w:bottom w:val="nil"/>
              <w:right w:val="nil"/>
            </w:tcBorders>
          </w:tcPr>
          <w:p w14:paraId="6D5F40F1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4B41E0" w14:textId="77777777" w:rsidR="004F26BA" w:rsidRPr="00CD0B56" w:rsidRDefault="00C37378" w:rsidP="00CD0B56">
            <w:pPr>
              <w:ind w:left="71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ett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 S. 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athl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tes.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J 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 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Ex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b.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</w:t>
            </w:r>
          </w:p>
          <w:p w14:paraId="342B36F8" w14:textId="77777777" w:rsidR="004F26BA" w:rsidRPr="00CD0B56" w:rsidRDefault="00C37378" w:rsidP="00CD0B56">
            <w:pPr>
              <w:spacing w:before="3"/>
              <w:ind w:left="71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43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-437,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8</w:t>
            </w:r>
          </w:p>
        </w:tc>
      </w:tr>
      <w:tr w:rsidR="004F26BA" w:rsidRPr="00CD0B56" w14:paraId="520FA1B2" w14:textId="77777777">
        <w:trPr>
          <w:trHeight w:hRule="exact" w:val="653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14:paraId="105C96B5" w14:textId="77777777" w:rsidR="004F26BA" w:rsidRPr="00CD0B56" w:rsidRDefault="004F26BA" w:rsidP="00CD0B56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0E453E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50.</w:t>
            </w:r>
          </w:p>
        </w:tc>
        <w:tc>
          <w:tcPr>
            <w:tcW w:w="8497" w:type="dxa"/>
            <w:tcBorders>
              <w:top w:val="nil"/>
              <w:left w:val="nil"/>
              <w:bottom w:val="nil"/>
              <w:right w:val="nil"/>
            </w:tcBorders>
          </w:tcPr>
          <w:p w14:paraId="7D832ACB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0DB4B2" w14:textId="77777777" w:rsidR="004F26BA" w:rsidRPr="00CD0B56" w:rsidRDefault="00C37378" w:rsidP="00CD0B56">
            <w:pPr>
              <w:ind w:left="71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Burke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.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nutr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ll.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 J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Spo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t Nu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Ex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 xml:space="preserve">c 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i/>
                <w:sz w:val="22"/>
                <w:szCs w:val="22"/>
              </w:rPr>
              <w:t>etab.</w:t>
            </w:r>
            <w:r w:rsidRPr="00CD0B56">
              <w:rPr>
                <w:rFonts w:asciiTheme="minorHAnsi" w:eastAsia="Candara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6-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</w:t>
            </w:r>
          </w:p>
          <w:p w14:paraId="24D9C963" w14:textId="77777777" w:rsidR="004F26BA" w:rsidRPr="00CD0B56" w:rsidRDefault="00C37378" w:rsidP="00CD0B56">
            <w:pPr>
              <w:spacing w:before="2"/>
              <w:ind w:left="71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2008</w:t>
            </w:r>
          </w:p>
        </w:tc>
      </w:tr>
    </w:tbl>
    <w:p w14:paraId="3CBB157D" w14:textId="77777777" w:rsidR="004F26BA" w:rsidRPr="00CD0B56" w:rsidRDefault="004F26BA" w:rsidP="00CD0B5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0341E7F" w14:textId="77777777" w:rsidR="004F26BA" w:rsidRPr="00CD0B56" w:rsidRDefault="00C37378" w:rsidP="00CD0B56">
      <w:pPr>
        <w:spacing w:before="12"/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39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The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AA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F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athl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ti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pdated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g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el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 J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 Nu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r</w:t>
      </w:r>
    </w:p>
    <w:p w14:paraId="1A82CFEC" w14:textId="77777777" w:rsidR="004F26BA" w:rsidRPr="00CD0B56" w:rsidRDefault="00C37378" w:rsidP="00CD0B56">
      <w:pPr>
        <w:spacing w:before="2"/>
        <w:ind w:left="64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i/>
          <w:sz w:val="22"/>
          <w:szCs w:val="22"/>
        </w:rPr>
        <w:t>Ex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c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etab</w:t>
      </w:r>
      <w:r w:rsidRPr="00CD0B56">
        <w:rPr>
          <w:rFonts w:asciiTheme="minorHAnsi" w:eastAsia="Candara" w:hAnsiTheme="minorHAnsi" w:cstheme="minorHAnsi"/>
          <w:i/>
          <w:spacing w:val="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z w:val="22"/>
          <w:szCs w:val="22"/>
        </w:rPr>
        <w:t>:4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z w:val="22"/>
          <w:szCs w:val="22"/>
        </w:rPr>
        <w:t>1-415,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7</w:t>
      </w:r>
    </w:p>
    <w:p w14:paraId="276F45DC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2D7DA71" w14:textId="77777777" w:rsidR="004F26BA" w:rsidRPr="00CD0B56" w:rsidRDefault="00C37378" w:rsidP="00CD0B56">
      <w:pPr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37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, 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akes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. Fl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id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g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el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nes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t: int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vi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w</w:t>
      </w:r>
      <w:r w:rsidRPr="00CD0B56">
        <w:rPr>
          <w:rFonts w:asciiTheme="minorHAnsi" w:eastAsia="Candara" w:hAnsiTheme="minorHAnsi" w:cstheme="minorHAnsi"/>
          <w:sz w:val="22"/>
          <w:szCs w:val="22"/>
        </w:rPr>
        <w:t>ith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Tim 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akes.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 J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</w:t>
      </w:r>
    </w:p>
    <w:p w14:paraId="5DE412DE" w14:textId="77777777" w:rsidR="004F26BA" w:rsidRPr="00CD0B56" w:rsidRDefault="00C37378" w:rsidP="00CD0B56">
      <w:pPr>
        <w:spacing w:before="2"/>
        <w:ind w:left="648"/>
        <w:rPr>
          <w:rFonts w:asciiTheme="minorHAnsi" w:eastAsia="Candara" w:hAnsiTheme="minorHAnsi" w:cstheme="minorHAnsi"/>
          <w:sz w:val="22"/>
          <w:szCs w:val="22"/>
        </w:rPr>
        <w:sectPr w:rsidR="004F26BA" w:rsidRPr="00CD0B56">
          <w:pgSz w:w="11920" w:h="16860"/>
          <w:pgMar w:top="660" w:right="1000" w:bottom="280" w:left="1220" w:header="464" w:footer="0" w:gutter="0"/>
          <w:cols w:space="720"/>
        </w:sectPr>
      </w:pPr>
      <w:r w:rsidRPr="00CD0B56">
        <w:rPr>
          <w:rFonts w:asciiTheme="minorHAnsi" w:eastAsia="Candara" w:hAnsiTheme="minorHAnsi" w:cstheme="minorHAnsi"/>
          <w:i/>
          <w:sz w:val="22"/>
          <w:szCs w:val="22"/>
        </w:rPr>
        <w:t>Nu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Ex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c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etab. </w:t>
      </w:r>
      <w:r w:rsidRPr="00CD0B56">
        <w:rPr>
          <w:rFonts w:asciiTheme="minorHAnsi" w:eastAsia="Candara" w:hAnsiTheme="minorHAnsi" w:cstheme="minorHAnsi"/>
          <w:i/>
          <w:spacing w:val="6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16:64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z w:val="22"/>
          <w:szCs w:val="22"/>
        </w:rPr>
        <w:t>-5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6</w:t>
      </w:r>
    </w:p>
    <w:p w14:paraId="11B4A532" w14:textId="77777777" w:rsidR="004F26BA" w:rsidRPr="00CD0B56" w:rsidRDefault="004F26BA" w:rsidP="00CD0B5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A321AC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F39ECD4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C3F651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7172384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 </w:t>
      </w:r>
      <w:r w:rsidRPr="00CD0B56">
        <w:rPr>
          <w:rFonts w:asciiTheme="minorHAnsi" w:eastAsia="Candara" w:hAnsiTheme="minorHAnsi" w:cstheme="minorHAnsi"/>
          <w:b/>
          <w:spacing w:val="8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. 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the 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tif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l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 J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 Nu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Ex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c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etab</w:t>
      </w:r>
      <w:r w:rsidRPr="00CD0B56">
        <w:rPr>
          <w:rFonts w:asciiTheme="minorHAnsi" w:eastAsia="Candara" w:hAnsiTheme="minorHAnsi" w:cstheme="minorHAnsi"/>
          <w:i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16:3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-6,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6</w:t>
      </w:r>
    </w:p>
    <w:p w14:paraId="3DBA3CEB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CBFE587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6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37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, Py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B. Resear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 nutriti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interview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w</w:t>
      </w:r>
      <w:r w:rsidRPr="00CD0B56">
        <w:rPr>
          <w:rFonts w:asciiTheme="minorHAnsi" w:eastAsia="Candara" w:hAnsiTheme="minorHAnsi" w:cstheme="minorHAnsi"/>
          <w:sz w:val="22"/>
          <w:szCs w:val="22"/>
        </w:rPr>
        <w:t>ith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z w:val="22"/>
          <w:szCs w:val="22"/>
        </w:rPr>
        <w:t>id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ne.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 J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 Nu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r</w:t>
      </w:r>
    </w:p>
    <w:p w14:paraId="58D543EF" w14:textId="77777777" w:rsidR="004F26BA" w:rsidRPr="00CD0B56" w:rsidRDefault="00C37378" w:rsidP="00CD0B56">
      <w:pPr>
        <w:spacing w:before="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i/>
          <w:sz w:val="22"/>
          <w:szCs w:val="22"/>
        </w:rPr>
        <w:t>Ex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c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etab</w:t>
      </w:r>
      <w:r w:rsidRPr="00CD0B56">
        <w:rPr>
          <w:rFonts w:asciiTheme="minorHAnsi" w:eastAsia="Candara" w:hAnsiTheme="minorHAnsi" w:cstheme="minorHAnsi"/>
          <w:i/>
          <w:spacing w:val="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16: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-5,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6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089C0424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4578429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45.  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, 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y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ary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ies of athl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tes: 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interview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w</w:t>
      </w:r>
      <w:r w:rsidRPr="00CD0B56">
        <w:rPr>
          <w:rFonts w:asciiTheme="minorHAnsi" w:eastAsia="Candara" w:hAnsiTheme="minorHAnsi" w:cstheme="minorHAnsi"/>
          <w:sz w:val="22"/>
          <w:szCs w:val="22"/>
        </w:rPr>
        <w:t>ith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en</w:t>
      </w:r>
    </w:p>
    <w:p w14:paraId="0C7603BF" w14:textId="77777777" w:rsidR="004F26BA" w:rsidRPr="00CD0B56" w:rsidRDefault="00C37378" w:rsidP="00CD0B56">
      <w:pPr>
        <w:spacing w:before="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y.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 J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 Nu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Ex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c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etab </w:t>
      </w:r>
      <w:r w:rsidRPr="00CD0B56">
        <w:rPr>
          <w:rFonts w:asciiTheme="minorHAnsi" w:eastAsia="Candara" w:hAnsiTheme="minorHAnsi" w:cstheme="minorHAnsi"/>
          <w:i/>
          <w:spacing w:val="7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16: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226</w:t>
      </w:r>
      <w:r w:rsidRPr="00CD0B56">
        <w:rPr>
          <w:rFonts w:asciiTheme="minorHAnsi" w:eastAsia="Candara" w:hAnsiTheme="minorHAnsi" w:cstheme="minorHAnsi"/>
          <w:sz w:val="22"/>
          <w:szCs w:val="22"/>
        </w:rPr>
        <w:t>-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2006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267A6A9D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158D3AA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44. </w:t>
      </w:r>
      <w:r w:rsidRPr="00CD0B56">
        <w:rPr>
          <w:rFonts w:asciiTheme="minorHAnsi" w:eastAsia="Candara" w:hAnsiTheme="minorHAnsi" w:cstheme="minorHAnsi"/>
          <w:spacing w:val="4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z w:val="22"/>
          <w:szCs w:val="22"/>
        </w:rPr>
        <w:t>Shi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rr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z w:val="22"/>
          <w:szCs w:val="22"/>
        </w:rPr>
        <w:t>fs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. Fl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id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lan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 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ting</w:t>
      </w:r>
      <w:r w:rsidRPr="00CD0B56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te 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am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athl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tes: 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interview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w</w:t>
      </w:r>
      <w:r w:rsidRPr="00CD0B56">
        <w:rPr>
          <w:rFonts w:asciiTheme="minorHAnsi" w:eastAsia="Candara" w:hAnsiTheme="minorHAnsi" w:cstheme="minorHAnsi"/>
          <w:sz w:val="22"/>
          <w:szCs w:val="22"/>
        </w:rPr>
        <w:t>ith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Dr.</w:t>
      </w:r>
    </w:p>
    <w:p w14:paraId="07BCF74E" w14:textId="77777777" w:rsidR="004F26BA" w:rsidRPr="00CD0B56" w:rsidRDefault="00C37378" w:rsidP="00CD0B56">
      <w:pPr>
        <w:spacing w:before="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Shi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rr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z w:val="22"/>
          <w:szCs w:val="22"/>
        </w:rPr>
        <w:t>fs.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 J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 Nu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Ex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c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etab </w:t>
      </w:r>
      <w:r w:rsidRPr="00CD0B56">
        <w:rPr>
          <w:rFonts w:asciiTheme="minorHAnsi" w:eastAsia="Candara" w:hAnsiTheme="minorHAnsi" w:cstheme="minorHAnsi"/>
          <w:i/>
          <w:spacing w:val="7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5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:</w:t>
      </w:r>
      <w:r w:rsidRPr="00CD0B56">
        <w:rPr>
          <w:rFonts w:asciiTheme="minorHAnsi" w:eastAsia="Candara" w:hAnsiTheme="minorHAnsi" w:cstheme="minorHAnsi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23</w:t>
      </w:r>
      <w:r w:rsidRPr="00CD0B56">
        <w:rPr>
          <w:rFonts w:asciiTheme="minorHAnsi" w:eastAsia="Candara" w:hAnsiTheme="minorHAnsi" w:cstheme="minorHAnsi"/>
          <w:sz w:val="22"/>
          <w:szCs w:val="22"/>
        </w:rPr>
        <w:t>-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5.</w:t>
      </w:r>
    </w:p>
    <w:p w14:paraId="776816F1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F4510D0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 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eyer NL. 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all to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: int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vi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w</w:t>
      </w:r>
      <w:r w:rsidRPr="00CD0B56">
        <w:rPr>
          <w:rFonts w:asciiTheme="minorHAnsi" w:eastAsia="Candara" w:hAnsiTheme="minorHAnsi" w:cstheme="minorHAnsi"/>
          <w:sz w:val="22"/>
          <w:szCs w:val="22"/>
        </w:rPr>
        <w:t>ith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Nanna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eyer.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 J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 Nu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r</w:t>
      </w:r>
    </w:p>
    <w:p w14:paraId="47A2DFBE" w14:textId="77777777" w:rsidR="004F26BA" w:rsidRPr="00CD0B56" w:rsidRDefault="00C37378" w:rsidP="00CD0B56">
      <w:pPr>
        <w:spacing w:before="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i/>
          <w:sz w:val="22"/>
          <w:szCs w:val="22"/>
        </w:rPr>
        <w:t>Ex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c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etab</w:t>
      </w:r>
      <w:r w:rsidRPr="00CD0B56">
        <w:rPr>
          <w:rFonts w:asciiTheme="minorHAnsi" w:eastAsia="Candara" w:hAnsiTheme="minorHAnsi" w:cstheme="minorHAnsi"/>
          <w:i/>
          <w:spacing w:val="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5</w:t>
      </w:r>
      <w:r w:rsidRPr="00CD0B56">
        <w:rPr>
          <w:rFonts w:asciiTheme="minorHAnsi" w:eastAsia="Candara" w:hAnsiTheme="minorHAnsi" w:cstheme="minorHAnsi"/>
          <w:sz w:val="22"/>
          <w:szCs w:val="22"/>
        </w:rPr>
        <w:t>:4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5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>-4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6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5.</w:t>
      </w:r>
    </w:p>
    <w:p w14:paraId="4E6E5051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90C1A86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 </w:t>
      </w:r>
      <w:r w:rsidRPr="00CD0B56">
        <w:rPr>
          <w:rFonts w:asciiTheme="minorHAnsi" w:eastAsia="Candara" w:hAnsiTheme="minorHAnsi" w:cstheme="minorHAnsi"/>
          <w:spacing w:val="8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han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nta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of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le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ent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inte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vi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w</w:t>
      </w:r>
      <w:r w:rsidRPr="00CD0B56">
        <w:rPr>
          <w:rFonts w:asciiTheme="minorHAnsi" w:eastAsia="Candara" w:hAnsiTheme="minorHAnsi" w:cstheme="minorHAnsi"/>
          <w:sz w:val="22"/>
          <w:szCs w:val="22"/>
        </w:rPr>
        <w:t>ith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</w:p>
    <w:p w14:paraId="6062847C" w14:textId="77777777" w:rsidR="004F26BA" w:rsidRPr="00CD0B56" w:rsidRDefault="00C37378" w:rsidP="00CD0B56">
      <w:pPr>
        <w:spacing w:before="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han.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 J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 Nu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Ex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etab</w:t>
      </w:r>
      <w:r w:rsidRPr="00CD0B56">
        <w:rPr>
          <w:rFonts w:asciiTheme="minorHAnsi" w:eastAsia="Candara" w:hAnsiTheme="minorHAnsi" w:cstheme="minorHAnsi"/>
          <w:i/>
          <w:spacing w:val="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14: 4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z w:val="22"/>
          <w:szCs w:val="22"/>
        </w:rPr>
        <w:t>-4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6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2004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3E8161FD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498F1B1" w14:textId="77777777" w:rsidR="004F26BA" w:rsidRPr="00CD0B56" w:rsidRDefault="00C37378" w:rsidP="00CD0B56">
      <w:pPr>
        <w:ind w:left="568" w:right="891" w:hanging="427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41.  </w:t>
      </w:r>
      <w:r w:rsidRPr="00CD0B56">
        <w:rPr>
          <w:rFonts w:asciiTheme="minorHAnsi" w:eastAsia="Candara" w:hAnsiTheme="minorHAnsi" w:cstheme="minorHAnsi"/>
          <w:spacing w:val="3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b/>
          <w:spacing w:val="48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The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OC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nutrition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3: new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el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nes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nutrition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 athl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tes.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 J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 Nu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Ex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c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etab</w:t>
      </w:r>
      <w:r w:rsidRPr="00CD0B56">
        <w:rPr>
          <w:rFonts w:asciiTheme="minorHAnsi" w:eastAsia="Candara" w:hAnsiTheme="minorHAnsi" w:cstheme="minorHAnsi"/>
          <w:i/>
          <w:spacing w:val="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13: 54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>-55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3.</w:t>
      </w:r>
    </w:p>
    <w:p w14:paraId="7A7CD16A" w14:textId="77777777" w:rsidR="004F26BA" w:rsidRPr="00CD0B56" w:rsidRDefault="004F26BA" w:rsidP="00CD0B56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17ABF9A" w14:textId="77777777" w:rsidR="004F26BA" w:rsidRPr="00CD0B56" w:rsidRDefault="00C37378" w:rsidP="00CD0B56">
      <w:pPr>
        <w:ind w:left="568" w:right="253" w:hanging="427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b/>
          <w:spacing w:val="37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at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sz w:val="22"/>
          <w:szCs w:val="22"/>
        </w:rPr>
        <w:t>ai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inte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vi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w</w:t>
      </w:r>
      <w:r w:rsidRPr="00CD0B56">
        <w:rPr>
          <w:rFonts w:asciiTheme="minorHAnsi" w:eastAsia="Candara" w:hAnsiTheme="minorHAnsi" w:cstheme="minorHAnsi"/>
          <w:sz w:val="22"/>
          <w:szCs w:val="22"/>
        </w:rPr>
        <w:t>ith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J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ni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Pear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e,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itian.</w:t>
      </w:r>
      <w:r w:rsidRPr="00CD0B56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 J 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 Nu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Ex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c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etab</w:t>
      </w:r>
      <w:r w:rsidRPr="00CD0B56">
        <w:rPr>
          <w:rFonts w:asciiTheme="minorHAnsi" w:eastAsia="Candara" w:hAnsiTheme="minorHAnsi" w:cstheme="minorHAnsi"/>
          <w:i/>
          <w:spacing w:val="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3: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224</w:t>
      </w:r>
      <w:r w:rsidRPr="00CD0B56">
        <w:rPr>
          <w:rFonts w:asciiTheme="minorHAnsi" w:eastAsia="Candara" w:hAnsiTheme="minorHAnsi" w:cstheme="minorHAnsi"/>
          <w:sz w:val="22"/>
          <w:szCs w:val="22"/>
        </w:rPr>
        <w:t>-4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3.</w:t>
      </w:r>
    </w:p>
    <w:p w14:paraId="7D154697" w14:textId="77777777" w:rsidR="004F26BA" w:rsidRPr="00CD0B56" w:rsidRDefault="004F26BA" w:rsidP="00CD0B56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4421248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inte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vi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w</w:t>
      </w:r>
      <w:r w:rsidRPr="00CD0B56">
        <w:rPr>
          <w:rFonts w:asciiTheme="minorHAnsi" w:eastAsia="Candara" w:hAnsiTheme="minorHAnsi" w:cstheme="minorHAnsi"/>
          <w:sz w:val="22"/>
          <w:szCs w:val="22"/>
        </w:rPr>
        <w:t>ith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Suz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nne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Nels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Steen.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 J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 Nu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Ex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c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etab</w:t>
      </w:r>
      <w:r w:rsidRPr="00CD0B56">
        <w:rPr>
          <w:rFonts w:asciiTheme="minorHAnsi" w:eastAsia="Candara" w:hAnsiTheme="minorHAnsi" w:cstheme="minorHAnsi"/>
          <w:i/>
          <w:spacing w:val="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13:11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z w:val="22"/>
          <w:szCs w:val="22"/>
        </w:rPr>
        <w:t>-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1,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3.</w:t>
      </w:r>
    </w:p>
    <w:p w14:paraId="65C41EB5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FDAFBB1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47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z w:val="22"/>
          <w:szCs w:val="22"/>
        </w:rPr>
        <w:t>Ste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ll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P, Talb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tt S, Miles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P.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inte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vi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w</w:t>
      </w:r>
      <w:r w:rsidRPr="00CD0B56">
        <w:rPr>
          <w:rFonts w:asciiTheme="minorHAnsi" w:eastAsia="Candara" w:hAnsiTheme="minorHAnsi" w:cstheme="minorHAnsi"/>
          <w:sz w:val="22"/>
          <w:szCs w:val="22"/>
        </w:rPr>
        <w:t>ith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Patti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Ste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ll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Sha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</w:p>
    <w:p w14:paraId="7EF68B64" w14:textId="77777777" w:rsidR="004F26BA" w:rsidRPr="00CD0B56" w:rsidRDefault="00C37378" w:rsidP="00CD0B56">
      <w:pPr>
        <w:spacing w:before="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Talb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tt 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bou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nline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es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nutrition.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 J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 Nu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Ex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c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etab</w:t>
      </w:r>
      <w:r w:rsidRPr="00CD0B56">
        <w:rPr>
          <w:rFonts w:asciiTheme="minorHAnsi" w:eastAsia="Candara" w:hAnsiTheme="minorHAnsi" w:cstheme="minorHAnsi"/>
          <w:i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>-45,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2</w:t>
      </w:r>
    </w:p>
    <w:p w14:paraId="534E7037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333D59C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 </w:t>
      </w:r>
      <w:r w:rsidRPr="00CD0B56">
        <w:rPr>
          <w:rFonts w:asciiTheme="minorHAnsi" w:eastAsia="Candara" w:hAnsiTheme="minorHAnsi" w:cstheme="minorHAnsi"/>
          <w:b/>
          <w:spacing w:val="18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z w:val="22"/>
          <w:szCs w:val="22"/>
        </w:rPr>
        <w:t>Be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ls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K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inte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vi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w</w:t>
      </w:r>
      <w:r w:rsidRPr="00CD0B56">
        <w:rPr>
          <w:rFonts w:asciiTheme="minorHAnsi" w:eastAsia="Candara" w:hAnsiTheme="minorHAnsi" w:cstheme="minorHAnsi"/>
          <w:sz w:val="22"/>
          <w:szCs w:val="22"/>
        </w:rPr>
        <w:t>ith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K</w:t>
      </w:r>
      <w:r w:rsidRPr="00CD0B56">
        <w:rPr>
          <w:rFonts w:asciiTheme="minorHAnsi" w:eastAsia="Candara" w:hAnsiTheme="minorHAnsi" w:cstheme="minorHAnsi"/>
          <w:sz w:val="22"/>
          <w:szCs w:val="22"/>
        </w:rPr>
        <w:t>athie Bea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 J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 Nu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Ex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c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etab</w:t>
      </w:r>
      <w:r w:rsidRPr="00CD0B56">
        <w:rPr>
          <w:rFonts w:asciiTheme="minorHAnsi" w:eastAsia="Candara" w:hAnsiTheme="minorHAnsi" w:cstheme="minorHAnsi"/>
          <w:i/>
          <w:spacing w:val="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>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36</w:t>
      </w:r>
      <w:r w:rsidRPr="00CD0B56">
        <w:rPr>
          <w:rFonts w:asciiTheme="minorHAnsi" w:eastAsia="Candara" w:hAnsiTheme="minorHAnsi" w:cstheme="minorHAnsi"/>
          <w:sz w:val="22"/>
          <w:szCs w:val="22"/>
        </w:rPr>
        <w:t>4-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2</w:t>
      </w:r>
    </w:p>
    <w:p w14:paraId="76967D29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64C96A5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36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47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z w:val="22"/>
          <w:szCs w:val="22"/>
        </w:rPr>
        <w:t>O'C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nnor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H,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x G. </w:t>
      </w:r>
      <w:r w:rsidRPr="00CD0B56">
        <w:rPr>
          <w:rFonts w:asciiTheme="minorHAnsi" w:eastAsia="Candara" w:hAnsiTheme="minorHAnsi" w:cstheme="minorHAnsi"/>
          <w:sz w:val="22"/>
          <w:szCs w:val="22"/>
        </w:rPr>
        <w:t>Fe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ltr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-en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thlet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inte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vi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w</w:t>
      </w:r>
      <w:r w:rsidRPr="00CD0B56">
        <w:rPr>
          <w:rFonts w:asciiTheme="minorHAnsi" w:eastAsia="Candara" w:hAnsiTheme="minorHAnsi" w:cstheme="minorHAnsi"/>
          <w:sz w:val="22"/>
          <w:szCs w:val="22"/>
        </w:rPr>
        <w:t>ith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Dr.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Hel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</w:p>
    <w:p w14:paraId="433BEF04" w14:textId="77777777" w:rsidR="004F26BA" w:rsidRPr="00CD0B56" w:rsidRDefault="00C37378" w:rsidP="00CD0B56">
      <w:pPr>
        <w:spacing w:before="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O'C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nnor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Gre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y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ox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 J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 Nu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Ex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c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etab</w:t>
      </w:r>
      <w:r w:rsidRPr="00CD0B56">
        <w:rPr>
          <w:rFonts w:asciiTheme="minorHAnsi" w:eastAsia="Candara" w:hAnsiTheme="minorHAnsi" w:cstheme="minorHAnsi"/>
          <w:i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>: 4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z w:val="22"/>
          <w:szCs w:val="22"/>
        </w:rPr>
        <w:t>-4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4,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6D4D3355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5B73DA3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35.  </w:t>
      </w:r>
      <w:r w:rsidRPr="00CD0B56">
        <w:rPr>
          <w:rFonts w:asciiTheme="minorHAnsi" w:eastAsia="Candara" w:hAnsiTheme="minorHAnsi" w:cstheme="minorHAnsi"/>
          <w:spacing w:val="1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, </w:t>
      </w:r>
      <w:hyperlink r:id="rId130">
        <w:r w:rsidRPr="00CD0B56">
          <w:rPr>
            <w:rFonts w:asciiTheme="minorHAnsi" w:eastAsia="Candara" w:hAnsiTheme="minorHAnsi" w:cstheme="minorHAnsi"/>
            <w:spacing w:val="1"/>
            <w:sz w:val="22"/>
            <w:szCs w:val="22"/>
          </w:rPr>
          <w:t>M</w:t>
        </w:r>
        <w:r w:rsidRPr="00CD0B56">
          <w:rPr>
            <w:rFonts w:asciiTheme="minorHAnsi" w:eastAsia="Candara" w:hAnsiTheme="minorHAnsi" w:cstheme="minorHAnsi"/>
            <w:sz w:val="22"/>
            <w:szCs w:val="22"/>
          </w:rPr>
          <w:t>inehan</w:t>
        </w:r>
        <w:r w:rsidRPr="00CD0B56">
          <w:rPr>
            <w:rFonts w:asciiTheme="minorHAnsi" w:eastAsia="Candara" w:hAnsiTheme="minorHAnsi" w:cstheme="minorHAnsi"/>
            <w:spacing w:val="1"/>
            <w:sz w:val="22"/>
            <w:szCs w:val="22"/>
          </w:rPr>
          <w:t xml:space="preserve"> M</w:t>
        </w:r>
        <w:r w:rsidRPr="00CD0B56">
          <w:rPr>
            <w:rFonts w:asciiTheme="minorHAnsi" w:eastAsia="Candara" w:hAnsiTheme="minorHAnsi" w:cstheme="minorHAnsi"/>
            <w:sz w:val="22"/>
            <w:szCs w:val="22"/>
          </w:rPr>
          <w:t>.</w:t>
        </w:r>
        <w:r w:rsidRPr="00CD0B56">
          <w:rPr>
            <w:rFonts w:asciiTheme="minorHAnsi" w:eastAsia="Candara" w:hAnsiTheme="minorHAnsi" w:cstheme="minorHAnsi"/>
            <w:spacing w:val="1"/>
            <w:sz w:val="22"/>
            <w:szCs w:val="22"/>
          </w:rPr>
          <w:t xml:space="preserve"> </w:t>
        </w:r>
        <w:r w:rsidRPr="00CD0B56">
          <w:rPr>
            <w:rFonts w:asciiTheme="minorHAnsi" w:eastAsia="Candara" w:hAnsiTheme="minorHAnsi" w:cstheme="minorHAnsi"/>
            <w:sz w:val="22"/>
            <w:szCs w:val="22"/>
          </w:rPr>
          <w:t>D</w:t>
        </w:r>
      </w:hyperlink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ping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 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nutrition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it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inte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vi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w</w:t>
      </w:r>
      <w:r w:rsidRPr="00CD0B56">
        <w:rPr>
          <w:rFonts w:asciiTheme="minorHAnsi" w:eastAsia="Candara" w:hAnsiTheme="minorHAnsi" w:cstheme="minorHAnsi"/>
          <w:sz w:val="22"/>
          <w:szCs w:val="22"/>
        </w:rPr>
        <w:t>ith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helle</w:t>
      </w:r>
    </w:p>
    <w:p w14:paraId="21C47680" w14:textId="77777777" w:rsidR="004F26BA" w:rsidRPr="00CD0B56" w:rsidRDefault="00C37378" w:rsidP="00CD0B56">
      <w:pPr>
        <w:spacing w:before="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inehan.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nterview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by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ou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e 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ke.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 J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 Nu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Ex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c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etab</w:t>
      </w:r>
      <w:r w:rsidRPr="00CD0B56">
        <w:rPr>
          <w:rFonts w:asciiTheme="minorHAnsi" w:eastAsia="Candara" w:hAnsiTheme="minorHAnsi" w:cstheme="minorHAnsi"/>
          <w:i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11: 51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z w:val="22"/>
          <w:szCs w:val="22"/>
        </w:rPr>
        <w:t>-515,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1.</w:t>
      </w:r>
    </w:p>
    <w:p w14:paraId="0902CFA4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BE47076" w14:textId="77777777" w:rsidR="004F26BA" w:rsidRPr="00CD0B56" w:rsidRDefault="00C37378" w:rsidP="00CD0B56">
      <w:pPr>
        <w:ind w:left="568" w:right="263" w:hanging="427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34.  </w:t>
      </w:r>
      <w:r w:rsidRPr="00CD0B56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z w:val="22"/>
          <w:szCs w:val="22"/>
        </w:rPr>
        <w:t>Green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G. 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interview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w</w:t>
      </w:r>
      <w:r w:rsidRPr="00CD0B56">
        <w:rPr>
          <w:rFonts w:asciiTheme="minorHAnsi" w:eastAsia="Candara" w:hAnsiTheme="minorHAnsi" w:cstheme="minorHAnsi"/>
          <w:sz w:val="22"/>
          <w:szCs w:val="22"/>
        </w:rPr>
        <w:t>ith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y 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ou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le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ents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ping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pro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z w:val="22"/>
          <w:szCs w:val="22"/>
        </w:rPr>
        <w:t>le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s from 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CA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tiv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 J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 Nu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Ex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c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etab</w:t>
      </w:r>
      <w:r w:rsidRPr="00CD0B56">
        <w:rPr>
          <w:rFonts w:asciiTheme="minorHAnsi" w:eastAsia="Candara" w:hAnsiTheme="minorHAnsi" w:cstheme="minorHAnsi"/>
          <w:i/>
          <w:spacing w:val="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11: 3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97</w:t>
      </w:r>
      <w:r w:rsidRPr="00CD0B56">
        <w:rPr>
          <w:rFonts w:asciiTheme="minorHAnsi" w:eastAsia="Candara" w:hAnsiTheme="minorHAnsi" w:cstheme="minorHAnsi"/>
          <w:sz w:val="22"/>
          <w:szCs w:val="22"/>
        </w:rPr>
        <w:t>-4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1.</w:t>
      </w:r>
    </w:p>
    <w:p w14:paraId="15BB4D50" w14:textId="77777777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D91C5DC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33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 </w:t>
      </w:r>
      <w:r w:rsidRPr="00CD0B56">
        <w:rPr>
          <w:rFonts w:asciiTheme="minorHAnsi" w:eastAsia="Candara" w:hAnsiTheme="minorHAnsi" w:cstheme="minorHAnsi"/>
          <w:b/>
          <w:spacing w:val="1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ou</w:t>
      </w:r>
      <w:r w:rsidRPr="00CD0B56">
        <w:rPr>
          <w:rFonts w:asciiTheme="minorHAnsi" w:eastAsia="Candara" w:hAnsiTheme="minorHAnsi" w:cstheme="minorHAnsi"/>
          <w:sz w:val="22"/>
          <w:szCs w:val="22"/>
        </w:rPr>
        <w:t>tk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oo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L.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interview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w</w:t>
      </w:r>
      <w:r w:rsidRPr="00CD0B56">
        <w:rPr>
          <w:rFonts w:asciiTheme="minorHAnsi" w:eastAsia="Candara" w:hAnsiTheme="minorHAnsi" w:cstheme="minorHAnsi"/>
          <w:sz w:val="22"/>
          <w:szCs w:val="22"/>
        </w:rPr>
        <w:t>ith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Lin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a H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ou</w:t>
      </w:r>
      <w:r w:rsidRPr="00CD0B56">
        <w:rPr>
          <w:rFonts w:asciiTheme="minorHAnsi" w:eastAsia="Candara" w:hAnsiTheme="minorHAnsi" w:cstheme="minorHAnsi"/>
          <w:sz w:val="22"/>
          <w:szCs w:val="22"/>
        </w:rPr>
        <w:t>tk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oo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 J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Spo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t Nu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Ex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i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 xml:space="preserve">c </w:t>
      </w:r>
      <w:r w:rsidRPr="00CD0B56">
        <w:rPr>
          <w:rFonts w:asciiTheme="minorHAnsi" w:eastAsia="Candara" w:hAnsiTheme="minorHAnsi" w:cstheme="minorHAnsi"/>
          <w:i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etab</w:t>
      </w:r>
      <w:r w:rsidRPr="00CD0B56">
        <w:rPr>
          <w:rFonts w:asciiTheme="minorHAnsi" w:eastAsia="Candara" w:hAnsiTheme="minorHAnsi" w:cstheme="minorHAnsi"/>
          <w:i/>
          <w:spacing w:val="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11:</w:t>
      </w:r>
    </w:p>
    <w:p w14:paraId="6C6073EB" w14:textId="77777777" w:rsidR="004F26BA" w:rsidRPr="00CD0B56" w:rsidRDefault="00C37378" w:rsidP="00CD0B56">
      <w:pPr>
        <w:spacing w:before="3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>6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z w:val="22"/>
          <w:szCs w:val="22"/>
        </w:rPr>
        <w:t>-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67,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</w:p>
    <w:p w14:paraId="4B4BE6E5" w14:textId="77777777" w:rsidR="004F26BA" w:rsidRPr="00CD0B56" w:rsidRDefault="004F26BA" w:rsidP="00CD0B56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9E5C804" w14:textId="77777777" w:rsidR="004F26BA" w:rsidRPr="00CD0B56" w:rsidRDefault="00C37378" w:rsidP="00CD0B56">
      <w:pPr>
        <w:ind w:left="476" w:right="2452" w:hanging="336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32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 </w:t>
      </w:r>
      <w:r w:rsidRPr="00CD0B56">
        <w:rPr>
          <w:rFonts w:asciiTheme="minorHAnsi" w:eastAsia="Candara" w:hAnsiTheme="minorHAnsi" w:cstheme="minorHAnsi"/>
          <w:b/>
          <w:spacing w:val="18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Burke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. 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t 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adi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athl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tic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ce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rr</w:t>
      </w:r>
      <w:r w:rsidRPr="00CD0B56">
        <w:rPr>
          <w:rFonts w:asciiTheme="minorHAnsi" w:eastAsia="Candara" w:hAnsiTheme="minorHAnsi" w:cstheme="minorHAnsi"/>
          <w:sz w:val="22"/>
          <w:szCs w:val="22"/>
        </w:rPr>
        <w:t>ent The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cs</w:t>
      </w:r>
      <w:r w:rsidRPr="00CD0B56">
        <w:rPr>
          <w:rFonts w:asciiTheme="minorHAnsi" w:eastAsia="Candara" w:hAnsiTheme="minorHAnsi" w:cstheme="minorHAnsi"/>
          <w:sz w:val="22"/>
          <w:szCs w:val="22"/>
        </w:rPr>
        <w:t>: Se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te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23</w:t>
      </w:r>
      <w:r w:rsidRPr="00CD0B56">
        <w:rPr>
          <w:rFonts w:asciiTheme="minorHAnsi" w:eastAsia="Candara" w:hAnsiTheme="minorHAnsi" w:cstheme="minorHAnsi"/>
          <w:sz w:val="22"/>
          <w:szCs w:val="22"/>
        </w:rPr>
        <w:t>-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</w:p>
    <w:p w14:paraId="3F371FB7" w14:textId="77777777" w:rsidR="004F26BA" w:rsidRPr="00CD0B56" w:rsidRDefault="004F26BA" w:rsidP="00CD0B5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0C8764A" w14:textId="77777777" w:rsidR="004F26BA" w:rsidRPr="00CD0B56" w:rsidRDefault="00C37378" w:rsidP="00CD0B56">
      <w:pPr>
        <w:ind w:left="568" w:right="276" w:hanging="427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 </w:t>
      </w:r>
      <w:r w:rsidRPr="00CD0B56">
        <w:rPr>
          <w:rFonts w:asciiTheme="minorHAnsi" w:eastAsia="Candara" w:hAnsiTheme="minorHAnsi" w:cstheme="minorHAnsi"/>
          <w:b/>
          <w:spacing w:val="4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. 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t adaptati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ly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en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estorati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prol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ed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lin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4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ecent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ies f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m the 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tit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t. Aust J 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5</w:t>
      </w:r>
      <w:r w:rsidRPr="00CD0B56">
        <w:rPr>
          <w:rFonts w:asciiTheme="minorHAnsi" w:eastAsia="Candara" w:hAnsiTheme="minorHAnsi" w:cstheme="minorHAnsi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4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z w:val="22"/>
          <w:szCs w:val="22"/>
        </w:rPr>
        <w:t>-S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</w:p>
    <w:p w14:paraId="656EC14F" w14:textId="77777777" w:rsidR="004F26BA" w:rsidRPr="00CD0B56" w:rsidRDefault="004F26BA" w:rsidP="00CD0B5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4FAD807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 </w:t>
      </w:r>
      <w:r w:rsidRPr="00CD0B56">
        <w:rPr>
          <w:rFonts w:asciiTheme="minorHAnsi" w:eastAsia="Candara" w:hAnsiTheme="minorHAnsi" w:cstheme="minorHAnsi"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– a new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arket 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the 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oo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y? F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a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5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(9)</w:t>
      </w:r>
      <w:r w:rsidRPr="00CD0B56">
        <w:rPr>
          <w:rFonts w:asciiTheme="minorHAnsi" w:eastAsia="Candara" w:hAnsiTheme="minorHAnsi" w:cstheme="minorHAnsi"/>
          <w:sz w:val="22"/>
          <w:szCs w:val="22"/>
        </w:rPr>
        <w:t>: 40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>5</w:t>
      </w:r>
      <w:r w:rsidRPr="00CD0B56">
        <w:rPr>
          <w:rFonts w:asciiTheme="minorHAnsi" w:eastAsia="Candara" w:hAnsiTheme="minorHAnsi" w:cstheme="minorHAnsi"/>
          <w:sz w:val="22"/>
          <w:szCs w:val="22"/>
        </w:rPr>
        <w:t>-4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06</w:t>
      </w:r>
      <w:r w:rsidRPr="00CD0B56">
        <w:rPr>
          <w:rFonts w:asciiTheme="minorHAnsi" w:eastAsia="Candara" w:hAnsiTheme="minorHAnsi" w:cstheme="minorHAnsi"/>
          <w:sz w:val="22"/>
          <w:szCs w:val="22"/>
        </w:rPr>
        <w:t>,</w:t>
      </w:r>
    </w:p>
    <w:p w14:paraId="063E66B4" w14:textId="77777777" w:rsidR="004F26BA" w:rsidRPr="00CD0B56" w:rsidRDefault="00C37378" w:rsidP="00CD0B56">
      <w:pPr>
        <w:spacing w:before="12"/>
        <w:ind w:left="568"/>
        <w:rPr>
          <w:rFonts w:asciiTheme="minorHAnsi" w:eastAsia="Candara" w:hAnsiTheme="minorHAnsi" w:cstheme="minorHAnsi"/>
          <w:sz w:val="22"/>
          <w:szCs w:val="22"/>
        </w:rPr>
        <w:sectPr w:rsidR="004F26BA" w:rsidRPr="00CD0B56">
          <w:pgSz w:w="11920" w:h="16860"/>
          <w:pgMar w:top="660" w:right="1000" w:bottom="280" w:left="1300" w:header="464" w:footer="0" w:gutter="0"/>
          <w:cols w:space="720"/>
        </w:sect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2000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22F6B8EC" w14:textId="77777777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E20EBA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FFE6A0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E362CBD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F5F304A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the athl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te. 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ed 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ou</w:t>
      </w:r>
      <w:r w:rsidRPr="00CD0B56">
        <w:rPr>
          <w:rFonts w:asciiTheme="minorHAnsi" w:eastAsia="Candara" w:hAnsiTheme="minorHAnsi" w:cstheme="minorHAnsi"/>
          <w:sz w:val="22"/>
          <w:szCs w:val="22"/>
        </w:rPr>
        <w:t>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A</w:t>
      </w:r>
      <w:r w:rsidRPr="00CD0B56">
        <w:rPr>
          <w:rFonts w:asciiTheme="minorHAnsi" w:eastAsia="Candara" w:hAnsiTheme="minorHAnsi" w:cstheme="minorHAnsi"/>
          <w:sz w:val="22"/>
          <w:szCs w:val="22"/>
        </w:rPr>
        <w:t>fri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a 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v: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34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-41,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199</w:t>
      </w:r>
      <w:r w:rsidRPr="00CD0B56">
        <w:rPr>
          <w:rFonts w:asciiTheme="minorHAnsi" w:eastAsia="Candara" w:hAnsiTheme="minorHAnsi" w:cstheme="minorHAnsi"/>
          <w:sz w:val="22"/>
          <w:szCs w:val="22"/>
        </w:rPr>
        <w:t>8</w:t>
      </w:r>
    </w:p>
    <w:p w14:paraId="61CC7AB8" w14:textId="77777777" w:rsidR="004F26BA" w:rsidRPr="00CD0B56" w:rsidRDefault="004F26BA" w:rsidP="00CD0B56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C8CDE00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28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 </w:t>
      </w:r>
      <w:r w:rsidRPr="00CD0B56">
        <w:rPr>
          <w:rFonts w:asciiTheme="minorHAnsi" w:eastAsia="Candara" w:hAnsiTheme="minorHAnsi" w:cstheme="minorHAnsi"/>
          <w:sz w:val="22"/>
          <w:szCs w:val="22"/>
        </w:rPr>
        <w:t>Ol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pic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E</w:t>
      </w:r>
      <w:r w:rsidRPr="00CD0B56">
        <w:rPr>
          <w:rFonts w:asciiTheme="minorHAnsi" w:eastAsia="Candara" w:hAnsiTheme="minorHAnsi" w:cstheme="minorHAnsi"/>
          <w:sz w:val="22"/>
          <w:szCs w:val="22"/>
        </w:rPr>
        <w:t>ating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- 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ent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y of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ntere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 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han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e.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ate 8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-4,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1997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432D9B30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7A75D93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Eating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ney 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00</w:t>
      </w:r>
      <w:r w:rsidRPr="00CD0B56">
        <w:rPr>
          <w:rFonts w:asciiTheme="minorHAnsi" w:eastAsia="Candara" w:hAnsiTheme="minorHAnsi" w:cstheme="minorHAnsi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- nutriti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the athl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te.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ed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t. 3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>-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199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6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7ABDA1C5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7F40CCF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6.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tlanta Ol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pic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Nutrition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Pr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gr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.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ach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19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4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>-1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199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6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489C3FFC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D4F77C5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>5.</w:t>
      </w:r>
      <w:r w:rsidRPr="00CD0B56">
        <w:rPr>
          <w:rFonts w:asciiTheme="minorHAnsi" w:eastAsia="Candara" w:hAnsiTheme="minorHAnsi" w:cstheme="minorHAnsi"/>
          <w:spacing w:val="48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Burke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z w:val="22"/>
          <w:szCs w:val="22"/>
        </w:rPr>
        <w:t>San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B.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Staying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oo</w:t>
      </w:r>
      <w:r w:rsidRPr="00CD0B56">
        <w:rPr>
          <w:rFonts w:asciiTheme="minorHAnsi" w:eastAsia="Candara" w:hAnsiTheme="minorHAnsi" w:cstheme="minorHAnsi"/>
          <w:sz w:val="22"/>
          <w:szCs w:val="22"/>
        </w:rPr>
        <w:t>l 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A</w:t>
      </w:r>
      <w:r w:rsidRPr="00CD0B56">
        <w:rPr>
          <w:rFonts w:asciiTheme="minorHAnsi" w:eastAsia="Candara" w:hAnsiTheme="minorHAnsi" w:cstheme="minorHAnsi"/>
          <w:sz w:val="22"/>
          <w:szCs w:val="22"/>
        </w:rPr>
        <w:t>tlant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.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ach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199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6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5CB29682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A44E02D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4.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n.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La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est 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hts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om</w:t>
      </w:r>
      <w:r w:rsidRPr="00CD0B56">
        <w:rPr>
          <w:rFonts w:asciiTheme="minorHAnsi" w:eastAsia="Candara" w:hAnsiTheme="minorHAnsi" w:cstheme="minorHAnsi"/>
          <w:sz w:val="22"/>
          <w:szCs w:val="22"/>
        </w:rPr>
        <w:t>e ca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ydr</w:t>
      </w:r>
      <w:r w:rsidRPr="00CD0B56">
        <w:rPr>
          <w:rFonts w:asciiTheme="minorHAnsi" w:eastAsia="Candara" w:hAnsiTheme="minorHAnsi" w:cstheme="minorHAnsi"/>
          <w:sz w:val="22"/>
          <w:szCs w:val="22"/>
        </w:rPr>
        <w:t>ate 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es. </w:t>
      </w:r>
      <w:r w:rsidRPr="00CD0B56">
        <w:rPr>
          <w:rFonts w:asciiTheme="minorHAnsi" w:eastAsia="Candara" w:hAnsiTheme="minorHAnsi" w:cstheme="minorHAnsi"/>
          <w:sz w:val="22"/>
          <w:szCs w:val="22"/>
        </w:rPr>
        <w:t>Nutriti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es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</w:p>
    <w:p w14:paraId="4F590E37" w14:textId="77777777" w:rsidR="004F26BA" w:rsidRPr="00CD0B56" w:rsidRDefault="00C37378" w:rsidP="00CD0B56">
      <w:pPr>
        <w:spacing w:before="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act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. No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9</w:t>
      </w:r>
      <w:r w:rsidRPr="00CD0B56">
        <w:rPr>
          <w:rFonts w:asciiTheme="minorHAnsi" w:eastAsia="Candara" w:hAnsiTheme="minorHAnsi" w:cstheme="minorHAnsi"/>
          <w:sz w:val="22"/>
          <w:szCs w:val="22"/>
        </w:rPr>
        <w:t>:1-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199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6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26833517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298766B" w14:textId="77777777" w:rsidR="004F26BA" w:rsidRPr="00CD0B56" w:rsidRDefault="00C37378" w:rsidP="00CD0B56">
      <w:pPr>
        <w:ind w:left="568" w:right="181" w:hanging="427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3.  </w:t>
      </w:r>
      <w:r w:rsidRPr="00CD0B56">
        <w:rPr>
          <w:rFonts w:asciiTheme="minorHAnsi" w:eastAsia="Candara" w:hAnsiTheme="minorHAnsi" w:cstheme="minorHAnsi"/>
          <w:spacing w:val="18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R</w:t>
      </w:r>
      <w:r w:rsidRPr="00CD0B56">
        <w:rPr>
          <w:rFonts w:asciiTheme="minorHAnsi" w:eastAsia="Candara" w:hAnsiTheme="minorHAnsi" w:cstheme="minorHAnsi"/>
          <w:sz w:val="22"/>
          <w:szCs w:val="22"/>
        </w:rPr>
        <w:t>ehy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dr</w:t>
      </w:r>
      <w:r w:rsidRPr="00CD0B56">
        <w:rPr>
          <w:rFonts w:asciiTheme="minorHAnsi" w:eastAsia="Candara" w:hAnsiTheme="minorHAnsi" w:cstheme="minorHAnsi"/>
          <w:sz w:val="22"/>
          <w:szCs w:val="22"/>
        </w:rPr>
        <w:t>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ies be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fo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z w:val="22"/>
          <w:szCs w:val="22"/>
        </w:rPr>
        <w:t>ter 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sz w:val="22"/>
          <w:szCs w:val="22"/>
        </w:rPr>
        <w:t>er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e.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 J 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 53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4: sup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: 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6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>- 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26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199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6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7E03B026" w14:textId="77777777" w:rsidR="004F26BA" w:rsidRPr="00CD0B56" w:rsidRDefault="004F26BA" w:rsidP="00CD0B5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E89945E" w14:textId="77777777" w:rsidR="004F26BA" w:rsidRPr="00CD0B56" w:rsidRDefault="00C37378" w:rsidP="00CD0B56">
      <w:pPr>
        <w:ind w:left="568" w:right="184" w:hanging="427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 </w:t>
      </w:r>
      <w:r w:rsidRPr="00CD0B56">
        <w:rPr>
          <w:rFonts w:asciiTheme="minorHAnsi" w:eastAsia="Candara" w:hAnsiTheme="minorHAnsi" w:cstheme="minorHAnsi"/>
          <w:spacing w:val="2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eh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er NJ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Burke.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t 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ss</w:t>
      </w:r>
      <w:r w:rsidRPr="00CD0B56">
        <w:rPr>
          <w:rFonts w:asciiTheme="minorHAnsi" w:eastAsia="Candara" w:hAnsiTheme="minorHAnsi" w:cstheme="minorHAnsi"/>
          <w:sz w:val="22"/>
          <w:szCs w:val="22"/>
        </w:rPr>
        <w:t>es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ou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. Aust J 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 53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4:sup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: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- S16,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199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6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2F0DD003" w14:textId="77777777" w:rsidR="004F26BA" w:rsidRPr="00CD0B56" w:rsidRDefault="004F26BA" w:rsidP="00CD0B56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FF1D24A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>1.</w:t>
      </w:r>
      <w:r w:rsidRPr="00CD0B56">
        <w:rPr>
          <w:rFonts w:asciiTheme="minorHAnsi" w:eastAsia="Candara" w:hAnsiTheme="minorHAnsi" w:cstheme="minorHAnsi"/>
          <w:spacing w:val="48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Ha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ley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J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. 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er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. 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Z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land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ach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4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>-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199</w:t>
      </w:r>
      <w:r w:rsidRPr="00CD0B56">
        <w:rPr>
          <w:rFonts w:asciiTheme="minorHAnsi" w:eastAsia="Candara" w:hAnsiTheme="minorHAnsi" w:cstheme="minorHAnsi"/>
          <w:sz w:val="22"/>
          <w:szCs w:val="22"/>
        </w:rPr>
        <w:t>5.</w:t>
      </w:r>
    </w:p>
    <w:p w14:paraId="3B1D3A7F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B59FD44" w14:textId="77777777" w:rsidR="004F26BA" w:rsidRPr="00CD0B56" w:rsidRDefault="00C37378" w:rsidP="00CD0B56">
      <w:pPr>
        <w:ind w:left="568" w:right="357" w:hanging="427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 </w:t>
      </w:r>
      <w:r w:rsidRPr="00CD0B56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oo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sz w:val="22"/>
          <w:szCs w:val="22"/>
        </w:rPr>
        <w:t>el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fo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phy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z w:val="22"/>
          <w:szCs w:val="22"/>
        </w:rPr>
        <w:t>y 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tive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eo</w:t>
      </w:r>
      <w:r w:rsidRPr="00CD0B56">
        <w:rPr>
          <w:rFonts w:asciiTheme="minorHAnsi" w:eastAsia="Candara" w:hAnsiTheme="minorHAnsi" w:cstheme="minorHAnsi"/>
          <w:sz w:val="22"/>
          <w:szCs w:val="22"/>
        </w:rPr>
        <w:t>pl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. 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ia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Pacific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J Clin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Nu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4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l 1: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-44,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199</w:t>
      </w:r>
      <w:r w:rsidRPr="00CD0B56">
        <w:rPr>
          <w:rFonts w:asciiTheme="minorHAnsi" w:eastAsia="Candara" w:hAnsiTheme="minorHAnsi" w:cstheme="minorHAnsi"/>
          <w:sz w:val="22"/>
          <w:szCs w:val="22"/>
        </w:rPr>
        <w:t>5.</w:t>
      </w:r>
    </w:p>
    <w:p w14:paraId="7655FF74" w14:textId="77777777" w:rsidR="004F26BA" w:rsidRPr="00CD0B56" w:rsidRDefault="004F26BA" w:rsidP="00CD0B56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C35F8C1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M.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 Fl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d</w:t>
      </w:r>
      <w:r w:rsidRPr="00CD0B56">
        <w:rPr>
          <w:rFonts w:asciiTheme="minorHAnsi" w:eastAsia="Candara" w:hAnsiTheme="minorHAnsi" w:cstheme="minorHAnsi"/>
          <w:sz w:val="22"/>
          <w:szCs w:val="22"/>
        </w:rPr>
        <w:t>ehy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dr</w:t>
      </w:r>
      <w:r w:rsidRPr="00CD0B56">
        <w:rPr>
          <w:rFonts w:asciiTheme="minorHAnsi" w:eastAsia="Candara" w:hAnsiTheme="minorHAnsi" w:cstheme="minorHAnsi"/>
          <w:sz w:val="22"/>
          <w:szCs w:val="22"/>
        </w:rPr>
        <w:t>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-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taying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l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sz w:val="22"/>
          <w:szCs w:val="22"/>
        </w:rPr>
        <w:t>er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e.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ate 5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: 5-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199</w:t>
      </w:r>
      <w:r w:rsidRPr="00CD0B56">
        <w:rPr>
          <w:rFonts w:asciiTheme="minorHAnsi" w:eastAsia="Candara" w:hAnsiTheme="minorHAnsi" w:cstheme="minorHAnsi"/>
          <w:sz w:val="22"/>
          <w:szCs w:val="22"/>
        </w:rPr>
        <w:t>5.</w:t>
      </w:r>
    </w:p>
    <w:p w14:paraId="1D94E872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4A61934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18.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 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acti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al is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es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r</w:t>
      </w:r>
      <w:r w:rsidRPr="00CD0B56">
        <w:rPr>
          <w:rFonts w:asciiTheme="minorHAnsi" w:eastAsia="Candara" w:hAnsiTheme="minorHAnsi" w:cstheme="minorHAnsi"/>
          <w:sz w:val="22"/>
          <w:szCs w:val="22"/>
        </w:rPr>
        <w:t>el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ted to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trav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l,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ltit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envir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ntal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ac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</w:p>
    <w:p w14:paraId="2321DE26" w14:textId="77777777" w:rsidR="004F26BA" w:rsidRPr="00CD0B56" w:rsidRDefault="00C37378" w:rsidP="00CD0B56">
      <w:pPr>
        <w:spacing w:before="3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No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>5,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Spri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ng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21</w:t>
      </w:r>
      <w:r w:rsidRPr="00CD0B56">
        <w:rPr>
          <w:rFonts w:asciiTheme="minorHAnsi" w:eastAsia="Candara" w:hAnsiTheme="minorHAnsi" w:cstheme="minorHAnsi"/>
          <w:sz w:val="22"/>
          <w:szCs w:val="22"/>
        </w:rPr>
        <w:t>-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199</w:t>
      </w:r>
      <w:r w:rsidRPr="00CD0B56">
        <w:rPr>
          <w:rFonts w:asciiTheme="minorHAnsi" w:eastAsia="Candara" w:hAnsiTheme="minorHAnsi" w:cstheme="minorHAnsi"/>
          <w:sz w:val="22"/>
          <w:szCs w:val="22"/>
        </w:rPr>
        <w:t>4.</w:t>
      </w:r>
    </w:p>
    <w:p w14:paraId="65540DD3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4A3566E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ad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EM</w:t>
      </w:r>
      <w:r w:rsidRPr="00CD0B56">
        <w:rPr>
          <w:rFonts w:asciiTheme="minorHAnsi" w:eastAsia="Candara" w:hAnsiTheme="minorHAnsi" w:cstheme="minorHAnsi"/>
          <w:sz w:val="22"/>
          <w:szCs w:val="22"/>
        </w:rPr>
        <w:t>.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le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ents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-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the 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fou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a pill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n? 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ach</w:t>
      </w:r>
    </w:p>
    <w:p w14:paraId="6937A0AF" w14:textId="77777777" w:rsidR="004F26BA" w:rsidRPr="00CD0B56" w:rsidRDefault="00C37378" w:rsidP="00CD0B56">
      <w:pPr>
        <w:spacing w:before="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23</w:t>
      </w:r>
      <w:r w:rsidRPr="00CD0B56">
        <w:rPr>
          <w:rFonts w:asciiTheme="minorHAnsi" w:eastAsia="Candara" w:hAnsiTheme="minorHAnsi" w:cstheme="minorHAnsi"/>
          <w:sz w:val="22"/>
          <w:szCs w:val="22"/>
        </w:rPr>
        <w:t>-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26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199</w:t>
      </w:r>
      <w:r w:rsidRPr="00CD0B56">
        <w:rPr>
          <w:rFonts w:asciiTheme="minorHAnsi" w:eastAsia="Candara" w:hAnsiTheme="minorHAnsi" w:cstheme="minorHAnsi"/>
          <w:sz w:val="22"/>
          <w:szCs w:val="22"/>
        </w:rPr>
        <w:t>4.</w:t>
      </w:r>
    </w:p>
    <w:p w14:paraId="161C5AE7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8D81706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16.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He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ley P 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The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Dri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k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- The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ink of the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0s</w:t>
      </w:r>
      <w:r w:rsidRPr="00CD0B56">
        <w:rPr>
          <w:rFonts w:asciiTheme="minorHAnsi" w:eastAsia="Candara" w:hAnsiTheme="minorHAnsi" w:cstheme="minorHAnsi"/>
          <w:sz w:val="22"/>
          <w:szCs w:val="22"/>
        </w:rPr>
        <w:t>?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ach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16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-11,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199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74F8297A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F5C2787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5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z w:val="22"/>
          <w:szCs w:val="22"/>
        </w:rPr>
        <w:t>Fl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id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oo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intake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aining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om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titi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State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the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Ar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i/>
          <w:sz w:val="22"/>
          <w:szCs w:val="22"/>
        </w:rPr>
        <w:t>,</w:t>
      </w:r>
    </w:p>
    <w:p w14:paraId="3D6549C6" w14:textId="77777777" w:rsidR="004F26BA" w:rsidRPr="00CD0B56" w:rsidRDefault="00C37378" w:rsidP="00CD0B56">
      <w:pPr>
        <w:spacing w:before="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om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ss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5,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199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71CC01C6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A6D08C2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14.</w:t>
      </w:r>
      <w:r w:rsidRPr="00CD0B56">
        <w:rPr>
          <w:rFonts w:asciiTheme="minorHAnsi" w:eastAsia="Candara" w:hAnsiTheme="minorHAnsi" w:cstheme="minorHAnsi"/>
          <w:spacing w:val="48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te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ino 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needs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f the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thlet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. St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the 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, Aust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</w:p>
    <w:p w14:paraId="03F5CFD3" w14:textId="77777777" w:rsidR="004F26BA" w:rsidRPr="00CD0B56" w:rsidRDefault="00C37378" w:rsidP="00CD0B56">
      <w:pPr>
        <w:spacing w:before="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ss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199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083280DC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4863C09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13.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neD,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Burke,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 Gather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le.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A</w:t>
      </w:r>
      <w:r w:rsidRPr="00CD0B56">
        <w:rPr>
          <w:rFonts w:asciiTheme="minorHAnsi" w:eastAsia="Candara" w:hAnsiTheme="minorHAnsi" w:cstheme="minorHAnsi"/>
          <w:sz w:val="22"/>
          <w:szCs w:val="22"/>
        </w:rPr>
        <w:t>ltit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e 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ainin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: Alb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q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erq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199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z w:val="22"/>
          <w:szCs w:val="22"/>
        </w:rPr>
        <w:t>,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</w:p>
    <w:p w14:paraId="7CB9DD03" w14:textId="77777777" w:rsidR="004F26BA" w:rsidRPr="00CD0B56" w:rsidRDefault="00C37378" w:rsidP="00CD0B56">
      <w:pPr>
        <w:spacing w:before="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ach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15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:40-4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199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0160C1B1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7F351AE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- prep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om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titi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ate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-4,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199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4C916AC2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1B98519" w14:textId="77777777" w:rsidR="004F26BA" w:rsidRPr="00CD0B56" w:rsidRDefault="00C37378" w:rsidP="00CD0B56">
      <w:pPr>
        <w:ind w:left="568" w:right="308" w:hanging="427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  <w:r w:rsidRPr="00CD0B56">
        <w:rPr>
          <w:rFonts w:asciiTheme="minorHAnsi" w:eastAsia="Candara" w:hAnsiTheme="minorHAnsi" w:cstheme="minorHAnsi"/>
          <w:spacing w:val="48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rr</w:t>
      </w:r>
      <w:r w:rsidRPr="00CD0B56">
        <w:rPr>
          <w:rFonts w:asciiTheme="minorHAnsi" w:eastAsia="Candara" w:hAnsiTheme="minorHAnsi" w:cstheme="minorHAnsi"/>
          <w:sz w:val="22"/>
          <w:szCs w:val="22"/>
        </w:rPr>
        <w:t>hoe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, 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ne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ity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ess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fra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es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athlet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W</w:t>
      </w:r>
      <w:r w:rsidRPr="00CD0B56">
        <w:rPr>
          <w:rFonts w:asciiTheme="minorHAnsi" w:eastAsia="Candara" w:hAnsiTheme="minorHAnsi" w:cstheme="minorHAnsi"/>
          <w:sz w:val="22"/>
          <w:szCs w:val="22"/>
        </w:rPr>
        <w:t>hat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the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ary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nne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n? 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 He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lth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8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: 4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z w:val="22"/>
          <w:szCs w:val="22"/>
        </w:rPr>
        <w:t>-4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199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4533C3C8" w14:textId="77777777" w:rsidR="004F26BA" w:rsidRPr="00CD0B56" w:rsidRDefault="004F26BA" w:rsidP="00CD0B56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DEAB63C" w14:textId="77777777" w:rsidR="004F26BA" w:rsidRPr="00CD0B56" w:rsidRDefault="00C37378" w:rsidP="00CD0B56">
      <w:pPr>
        <w:ind w:left="568" w:right="1286" w:hanging="427"/>
        <w:rPr>
          <w:rFonts w:asciiTheme="minorHAnsi" w:eastAsia="Candara" w:hAnsiTheme="minorHAnsi" w:cstheme="minorHAnsi"/>
          <w:sz w:val="22"/>
          <w:szCs w:val="22"/>
        </w:rPr>
        <w:sectPr w:rsidR="004F26BA" w:rsidRPr="00CD0B56">
          <w:pgSz w:w="11920" w:h="16860"/>
          <w:pgMar w:top="660" w:right="1000" w:bottom="280" w:left="1300" w:header="464" w:footer="0" w:gutter="0"/>
          <w:cols w:space="720"/>
        </w:sect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10.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ary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le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ents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nutritional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enic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aids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t: Part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-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hat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le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ents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are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athl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tes 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?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 He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lth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8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>: 3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z w:val="22"/>
          <w:szCs w:val="22"/>
        </w:rPr>
        <w:t>,4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199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605DFFD3" w14:textId="77777777" w:rsidR="004F26BA" w:rsidRPr="00CD0B56" w:rsidRDefault="004F26BA" w:rsidP="00CD0B5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12C2E6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6FBE1D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814654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17D2828" w14:textId="77777777" w:rsidR="004F26BA" w:rsidRPr="00CD0B56" w:rsidRDefault="00C37378" w:rsidP="00CD0B56">
      <w:pPr>
        <w:spacing w:before="12"/>
        <w:ind w:left="568" w:right="742" w:hanging="427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   </w:t>
      </w:r>
      <w:r w:rsidRPr="00CD0B56">
        <w:rPr>
          <w:rFonts w:asciiTheme="minorHAnsi" w:eastAsia="Candara" w:hAnsiTheme="minorHAnsi" w:cstheme="minorHAnsi"/>
          <w:spacing w:val="1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z w:val="22"/>
          <w:szCs w:val="22"/>
        </w:rPr>
        <w:t>Di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tary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le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ents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nutritional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enic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aids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t: Part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- how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any athl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e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le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ent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?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 He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lth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8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>,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>6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199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697A738D" w14:textId="77777777" w:rsidR="004F26BA" w:rsidRPr="00CD0B56" w:rsidRDefault="004F26BA" w:rsidP="00CD0B5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9AFCD27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   </w:t>
      </w:r>
      <w:r w:rsidRPr="00CD0B56">
        <w:rPr>
          <w:rFonts w:asciiTheme="minorHAnsi" w:eastAsia="Candara" w:hAnsiTheme="minorHAnsi" w:cstheme="minorHAnsi"/>
          <w:spacing w:val="1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The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z w:val="22"/>
          <w:szCs w:val="22"/>
        </w:rPr>
        <w:t>estive se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vi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ou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nutritional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go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ls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inta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t. 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el 6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5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>-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30</w:t>
      </w:r>
      <w:r w:rsidRPr="00CD0B56">
        <w:rPr>
          <w:rFonts w:asciiTheme="minorHAnsi" w:eastAsia="Candara" w:hAnsiTheme="minorHAnsi" w:cstheme="minorHAnsi"/>
          <w:sz w:val="22"/>
          <w:szCs w:val="22"/>
        </w:rPr>
        <w:t>,</w:t>
      </w:r>
    </w:p>
    <w:p w14:paraId="085E1E59" w14:textId="77777777" w:rsidR="004F26BA" w:rsidRPr="00CD0B56" w:rsidRDefault="00C37378" w:rsidP="00CD0B56">
      <w:pPr>
        <w:spacing w:before="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1DBEF342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186E3EC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   </w:t>
      </w:r>
      <w:r w:rsidRPr="00CD0B56">
        <w:rPr>
          <w:rFonts w:asciiTheme="minorHAnsi" w:eastAsia="Candara" w:hAnsiTheme="minorHAnsi" w:cstheme="minorHAnsi"/>
          <w:spacing w:val="3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ary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intakes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f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arathon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nne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. 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el 4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z w:val="22"/>
          <w:szCs w:val="22"/>
        </w:rPr>
        <w:t>-1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6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6EE2B05E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9950BF9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6.    </w:t>
      </w:r>
      <w:r w:rsidRPr="00CD0B56">
        <w:rPr>
          <w:rFonts w:asciiTheme="minorHAnsi" w:eastAsia="Candara" w:hAnsiTheme="minorHAnsi" w:cstheme="minorHAnsi"/>
          <w:spacing w:val="1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Burke LM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SD.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iet 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tterns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f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lite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ale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iathl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tes. 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z w:val="22"/>
          <w:szCs w:val="22"/>
        </w:rPr>
        <w:t>ys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ed.</w:t>
      </w:r>
    </w:p>
    <w:p w14:paraId="35F912D2" w14:textId="77777777" w:rsidR="004F26BA" w:rsidRPr="00CD0B56" w:rsidRDefault="00C37378" w:rsidP="00CD0B56">
      <w:pPr>
        <w:spacing w:before="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5(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-155,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2F53C115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B22FE59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5.    </w:t>
      </w:r>
      <w:r w:rsidRPr="00CD0B56">
        <w:rPr>
          <w:rFonts w:asciiTheme="minorHAnsi" w:eastAsia="Candara" w:hAnsiTheme="minorHAnsi" w:cstheme="minorHAnsi"/>
          <w:spacing w:val="26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Burke LM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SD.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. 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oo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keep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arathon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on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the </w:t>
      </w:r>
      <w:r w:rsidRPr="00CD0B56">
        <w:rPr>
          <w:rFonts w:asciiTheme="minorHAnsi" w:eastAsia="Candara" w:hAnsiTheme="minorHAnsi" w:cstheme="minorHAnsi"/>
          <w:sz w:val="22"/>
          <w:szCs w:val="22"/>
        </w:rPr>
        <w:t>run.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ach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7(</w:t>
      </w: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5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z w:val="22"/>
          <w:szCs w:val="22"/>
        </w:rPr>
        <w:t>-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26</w:t>
      </w:r>
      <w:r w:rsidRPr="00CD0B56">
        <w:rPr>
          <w:rFonts w:asciiTheme="minorHAnsi" w:eastAsia="Candara" w:hAnsiTheme="minorHAnsi" w:cstheme="minorHAnsi"/>
          <w:sz w:val="22"/>
          <w:szCs w:val="22"/>
        </w:rPr>
        <w:t>,</w:t>
      </w:r>
    </w:p>
    <w:p w14:paraId="48846D41" w14:textId="77777777" w:rsidR="004F26BA" w:rsidRPr="00CD0B56" w:rsidRDefault="00C37378" w:rsidP="00CD0B56">
      <w:pPr>
        <w:spacing w:before="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>4.</w:t>
      </w:r>
    </w:p>
    <w:p w14:paraId="1B60370C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52C986E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4.    </w:t>
      </w:r>
      <w:r w:rsidRPr="00CD0B56">
        <w:rPr>
          <w:rFonts w:asciiTheme="minorHAnsi" w:eastAsia="Candara" w:hAnsiTheme="minorHAnsi" w:cstheme="minorHAnsi"/>
          <w:spacing w:val="16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R</w:t>
      </w:r>
      <w:r w:rsidRPr="00CD0B56">
        <w:rPr>
          <w:rFonts w:asciiTheme="minorHAnsi" w:eastAsia="Candara" w:hAnsiTheme="minorHAnsi" w:cstheme="minorHAnsi"/>
          <w:sz w:val="22"/>
          <w:szCs w:val="22"/>
        </w:rPr>
        <w:t>SD. 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arb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ydr</w:t>
      </w:r>
      <w:r w:rsidRPr="00CD0B56">
        <w:rPr>
          <w:rFonts w:asciiTheme="minorHAnsi" w:eastAsia="Candara" w:hAnsiTheme="minorHAnsi" w:cstheme="minorHAnsi"/>
          <w:sz w:val="22"/>
          <w:szCs w:val="22"/>
        </w:rPr>
        <w:t>ate 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adi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cr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ed 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erf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e.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</w:p>
    <w:p w14:paraId="2AE0A255" w14:textId="77777777" w:rsidR="004F26BA" w:rsidRPr="00CD0B56" w:rsidRDefault="00C37378" w:rsidP="00CD0B56">
      <w:pPr>
        <w:spacing w:before="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ach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z w:val="22"/>
          <w:szCs w:val="22"/>
        </w:rPr>
        <w:t>-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6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83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06C05FB7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D2491E0" w14:textId="77777777" w:rsidR="004F26BA" w:rsidRPr="00CD0B56" w:rsidRDefault="00C37378" w:rsidP="00CD0B56">
      <w:pPr>
        <w:ind w:left="568" w:right="222" w:hanging="427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3.    </w:t>
      </w:r>
      <w:r w:rsidRPr="00CD0B56">
        <w:rPr>
          <w:rFonts w:asciiTheme="minorHAnsi" w:eastAsia="Candara" w:hAnsiTheme="minorHAnsi" w:cstheme="minorHAnsi"/>
          <w:spacing w:val="27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SD,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Burke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L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ahlq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t, M.L.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oo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t: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Do</w:t>
      </w:r>
      <w:r w:rsidRPr="00CD0B56">
        <w:rPr>
          <w:rFonts w:asciiTheme="minorHAnsi" w:eastAsia="Candara" w:hAnsiTheme="minorHAnsi" w:cstheme="minorHAnsi"/>
          <w:sz w:val="22"/>
          <w:szCs w:val="22"/>
        </w:rPr>
        <w:t>es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sz w:val="22"/>
          <w:szCs w:val="22"/>
        </w:rPr>
        <w:t>er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e 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cr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e 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nal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qu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ent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?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nt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anage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ent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h: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5</w:t>
      </w:r>
      <w:r w:rsidRPr="00CD0B56">
        <w:rPr>
          <w:rFonts w:asciiTheme="minorHAnsi" w:eastAsia="Candara" w:hAnsiTheme="minorHAnsi" w:cstheme="minorHAnsi"/>
          <w:sz w:val="22"/>
          <w:szCs w:val="22"/>
        </w:rPr>
        <w:t>-5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1EFD002A" w14:textId="77777777" w:rsidR="004F26BA" w:rsidRPr="00CD0B56" w:rsidRDefault="004F26BA" w:rsidP="00CD0B56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AFC112A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   </w:t>
      </w:r>
      <w:r w:rsidRPr="00CD0B56">
        <w:rPr>
          <w:rFonts w:asciiTheme="minorHAnsi" w:eastAsia="Candara" w:hAnsiTheme="minorHAnsi" w:cstheme="minorHAnsi"/>
          <w:spacing w:val="3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, L Pit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an,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SD Read.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z w:val="22"/>
          <w:szCs w:val="22"/>
        </w:rPr>
        <w:t>ety 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vision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. Aust J 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ed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x</w:t>
      </w:r>
    </w:p>
    <w:p w14:paraId="632B6427" w14:textId="77777777" w:rsidR="004F26BA" w:rsidRPr="00CD0B56" w:rsidRDefault="00C37378" w:rsidP="00CD0B56">
      <w:pPr>
        <w:spacing w:before="2"/>
        <w:ind w:left="56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i.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>5-1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28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>2</w:t>
      </w:r>
    </w:p>
    <w:p w14:paraId="12AE1B97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C652727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  <w:sectPr w:rsidR="004F26BA" w:rsidRPr="00CD0B56">
          <w:pgSz w:w="11920" w:h="16860"/>
          <w:pgMar w:top="660" w:right="1000" w:bottom="280" w:left="1300" w:header="464" w:footer="0" w:gutter="0"/>
          <w:cols w:space="720"/>
        </w:sectPr>
      </w:pP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1.     </w:t>
      </w:r>
      <w:r w:rsidRPr="00CD0B56">
        <w:rPr>
          <w:rFonts w:asciiTheme="minorHAnsi" w:eastAsia="Candara" w:hAnsiTheme="minorHAnsi" w:cstheme="minorHAnsi"/>
          <w:spacing w:val="10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Burke 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. Sit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ns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ern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mo</w:t>
      </w:r>
      <w:r w:rsidRPr="00CD0B56">
        <w:rPr>
          <w:rFonts w:asciiTheme="minorHAnsi" w:eastAsia="Candara" w:hAnsiTheme="minorHAnsi" w:cstheme="minorHAnsi"/>
          <w:sz w:val="22"/>
          <w:szCs w:val="22"/>
        </w:rPr>
        <w:t>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en. J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oo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. 3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9(</w:t>
      </w:r>
      <w:r w:rsidRPr="00CD0B56">
        <w:rPr>
          <w:rFonts w:asciiTheme="minorHAnsi" w:eastAsia="Candara" w:hAnsiTheme="minorHAnsi" w:cstheme="minorHAnsi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pacing w:val="6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z w:val="22"/>
          <w:szCs w:val="22"/>
        </w:rPr>
        <w:t>-13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0F9BDEF5" w14:textId="77777777" w:rsidR="004F26BA" w:rsidRPr="00CD0B56" w:rsidRDefault="004F26BA" w:rsidP="00CD0B5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9C5240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B044E9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F4841E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2156AED" w14:textId="77777777" w:rsidR="004F26BA" w:rsidRPr="00CD0B56" w:rsidRDefault="00C37378" w:rsidP="00CD0B56">
      <w:pPr>
        <w:spacing w:before="12"/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z w:val="22"/>
          <w:szCs w:val="22"/>
        </w:rPr>
        <w:t>CONFE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RE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NCE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PR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</w:p>
    <w:p w14:paraId="5AB3D37F" w14:textId="77777777" w:rsidR="004F26BA" w:rsidRPr="00CD0B56" w:rsidRDefault="004F26BA" w:rsidP="00CD0B56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FC5A154" w14:textId="77777777" w:rsidR="004F26BA" w:rsidRPr="00CD0B56" w:rsidRDefault="00C37378" w:rsidP="00CD0B56">
      <w:pPr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  <w:u w:val="single" w:color="000000"/>
        </w:rPr>
        <w:t>In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vi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ed P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ap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  <w:u w:val="single" w:color="000000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at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 xml:space="preserve"> M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aj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Scie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  <w:u w:val="single" w:color="000000"/>
        </w:rPr>
        <w:t>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ific Con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  <w:u w:val="single" w:color="000000"/>
        </w:rPr>
        <w:t>g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  <w:u w:val="single" w:color="000000"/>
        </w:rPr>
        <w:t>ss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  <w:u w:val="single" w:color="000000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s</w:t>
      </w:r>
    </w:p>
    <w:p w14:paraId="1BCAE677" w14:textId="77777777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1F819A1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36"/>
        <w:gridCol w:w="8232"/>
      </w:tblGrid>
      <w:tr w:rsidR="004F26BA" w:rsidRPr="00CD0B56" w14:paraId="08A27ADD" w14:textId="77777777">
        <w:trPr>
          <w:trHeight w:hRule="exact" w:val="672"/>
        </w:trPr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35FC0A62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11</w:t>
            </w:r>
          </w:p>
        </w:tc>
        <w:tc>
          <w:tcPr>
            <w:tcW w:w="8232" w:type="dxa"/>
            <w:tcBorders>
              <w:top w:val="nil"/>
              <w:left w:val="nil"/>
              <w:bottom w:val="nil"/>
              <w:right w:val="nil"/>
            </w:tcBorders>
          </w:tcPr>
          <w:p w14:paraId="212723BA" w14:textId="77777777" w:rsidR="004F26BA" w:rsidRPr="00CD0B56" w:rsidRDefault="00C37378" w:rsidP="00CD0B56">
            <w:pPr>
              <w:ind w:left="69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Bica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up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le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en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n</w:t>
            </w:r>
          </w:p>
          <w:p w14:paraId="75924D0A" w14:textId="77777777" w:rsidR="004F26BA" w:rsidRPr="00CD0B56" w:rsidRDefault="00C37378" w:rsidP="00CD0B56">
            <w:pPr>
              <w:ind w:left="69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11</w:t>
            </w:r>
            <w:r w:rsidRPr="00CD0B56">
              <w:rPr>
                <w:rFonts w:asciiTheme="minorHAnsi" w:eastAsia="Candara" w:hAnsiTheme="minorHAnsi" w:cstheme="minorHAnsi"/>
                <w:position w:val="11"/>
                <w:sz w:val="22"/>
                <w:szCs w:val="22"/>
              </w:rPr>
              <w:t>th</w:t>
            </w:r>
            <w:r w:rsidRPr="00CD0B56">
              <w:rPr>
                <w:rFonts w:asciiTheme="minorHAnsi" w:eastAsia="Candara" w:hAnsiTheme="minorHAnsi" w:cstheme="minorHAnsi"/>
                <w:spacing w:val="16"/>
                <w:position w:val="1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nferen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aj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a, 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-8</w:t>
            </w:r>
          </w:p>
        </w:tc>
      </w:tr>
      <w:tr w:rsidR="004F26BA" w:rsidRPr="00CD0B56" w14:paraId="61097F20" w14:textId="77777777">
        <w:trPr>
          <w:trHeight w:hRule="exact" w:val="1123"/>
        </w:trPr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5C501812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B855B1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8232" w:type="dxa"/>
            <w:tcBorders>
              <w:top w:val="nil"/>
              <w:left w:val="nil"/>
              <w:bottom w:val="nil"/>
              <w:right w:val="nil"/>
            </w:tcBorders>
          </w:tcPr>
          <w:p w14:paraId="45BC1109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E666C7" w14:textId="77777777" w:rsidR="004F26BA" w:rsidRPr="00CD0B56" w:rsidRDefault="00C37378" w:rsidP="00CD0B56">
            <w:pPr>
              <w:ind w:left="69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 A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S S</w:t>
            </w:r>
            <w:r w:rsidRPr="00CD0B56">
              <w:rPr>
                <w:rFonts w:asciiTheme="minorHAnsi" w:eastAsia="Candara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ort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Su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pp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le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ent P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am</w:t>
            </w:r>
          </w:p>
          <w:p w14:paraId="5401B855" w14:textId="77777777" w:rsidR="004F26BA" w:rsidRPr="00CD0B56" w:rsidRDefault="00C37378" w:rsidP="00CD0B56">
            <w:pPr>
              <w:spacing w:before="12"/>
              <w:ind w:left="693" w:right="37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n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L’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 Manger 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agne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: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NSEP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nferen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F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5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-6</w:t>
            </w:r>
          </w:p>
        </w:tc>
      </w:tr>
      <w:tr w:rsidR="004F26BA" w:rsidRPr="00CD0B56" w14:paraId="4349F8A9" w14:textId="77777777">
        <w:trPr>
          <w:trHeight w:hRule="exact" w:val="1123"/>
        </w:trPr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445EDE31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7EE967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8232" w:type="dxa"/>
            <w:tcBorders>
              <w:top w:val="nil"/>
              <w:left w:val="nil"/>
              <w:bottom w:val="nil"/>
              <w:right w:val="nil"/>
            </w:tcBorders>
          </w:tcPr>
          <w:p w14:paraId="4DCCC199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2BF8BA" w14:textId="77777777" w:rsidR="004F26BA" w:rsidRPr="00CD0B56" w:rsidRDefault="00C37378" w:rsidP="00CD0B56">
            <w:pPr>
              <w:ind w:left="69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ec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ve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y f</w:t>
            </w:r>
            <w:r w:rsidRPr="00CD0B56">
              <w:rPr>
                <w:rFonts w:asciiTheme="minorHAnsi" w:eastAsia="Candara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x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ci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</w:t>
            </w:r>
          </w:p>
          <w:p w14:paraId="08F1D1DD" w14:textId="77777777" w:rsidR="004F26BA" w:rsidRPr="00CD0B56" w:rsidRDefault="00C37378" w:rsidP="00CD0B56">
            <w:pPr>
              <w:ind w:left="69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7"/>
                <w:position w:val="1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nter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nal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ess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adan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ll</w:t>
            </w:r>
          </w:p>
          <w:p w14:paraId="400CBA0A" w14:textId="77777777" w:rsidR="004F26BA" w:rsidRPr="00CD0B56" w:rsidRDefault="00C37378" w:rsidP="00CD0B56">
            <w:pPr>
              <w:spacing w:before="12"/>
              <w:ind w:left="69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ha,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Qat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ve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5-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</w:t>
            </w:r>
          </w:p>
        </w:tc>
      </w:tr>
      <w:tr w:rsidR="004F26BA" w:rsidRPr="00CD0B56" w14:paraId="3081C71A" w14:textId="77777777">
        <w:trPr>
          <w:trHeight w:hRule="exact" w:val="3089"/>
        </w:trPr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07D53BDF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6690A3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8232" w:type="dxa"/>
            <w:tcBorders>
              <w:top w:val="nil"/>
              <w:left w:val="nil"/>
              <w:bottom w:val="nil"/>
              <w:right w:val="nil"/>
            </w:tcBorders>
          </w:tcPr>
          <w:p w14:paraId="6BC780A6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9F4C6D" w14:textId="77777777" w:rsidR="004F26BA" w:rsidRPr="00CD0B56" w:rsidRDefault="00C37378" w:rsidP="00CD0B56">
            <w:pPr>
              <w:tabs>
                <w:tab w:val="left" w:pos="1040"/>
              </w:tabs>
              <w:ind w:left="1053" w:right="267" w:hanging="36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.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ab/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 2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10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OC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ns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en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us</w:t>
            </w:r>
            <w:r w:rsidRPr="00CD0B56">
              <w:rPr>
                <w:rFonts w:asciiTheme="minorHAnsi" w:eastAsia="Candara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Confe</w:t>
            </w:r>
            <w:r w:rsidRPr="00CD0B56">
              <w:rPr>
                <w:rFonts w:asciiTheme="minorHAnsi" w:eastAsia="Candara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ence: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at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id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eci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 and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h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id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it?</w:t>
            </w:r>
          </w:p>
          <w:p w14:paraId="7D43CFA1" w14:textId="77777777" w:rsidR="004F26BA" w:rsidRPr="00CD0B56" w:rsidRDefault="00C37378" w:rsidP="00CD0B56">
            <w:pPr>
              <w:spacing w:before="2"/>
              <w:ind w:left="69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2.   </w:t>
            </w:r>
            <w:r w:rsidRPr="00CD0B56">
              <w:rPr>
                <w:rFonts w:asciiTheme="minorHAnsi" w:eastAsia="Candara" w:hAnsiTheme="minorHAnsi" w:cstheme="minorHAnsi"/>
                <w:b/>
                <w:spacing w:val="9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Caf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 and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port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rfor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ance: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ew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ac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ices</w:t>
            </w:r>
          </w:p>
          <w:p w14:paraId="2D81521E" w14:textId="77777777" w:rsidR="004F26BA" w:rsidRPr="00CD0B56" w:rsidRDefault="00C37378" w:rsidP="00CD0B56">
            <w:pPr>
              <w:spacing w:before="12"/>
              <w:ind w:left="69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.   </w:t>
            </w:r>
            <w:r w:rsidRPr="00CD0B56">
              <w:rPr>
                <w:rFonts w:asciiTheme="minorHAnsi" w:eastAsia="Candara" w:hAnsiTheme="minorHAnsi" w:cstheme="minorHAnsi"/>
                <w:b/>
                <w:spacing w:val="1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ut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: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fro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ar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ch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 xml:space="preserve"> t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 c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al f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ce</w:t>
            </w:r>
          </w:p>
          <w:p w14:paraId="553821D6" w14:textId="77777777" w:rsidR="004F26BA" w:rsidRPr="00CD0B56" w:rsidRDefault="00C37378" w:rsidP="00CD0B56">
            <w:pPr>
              <w:spacing w:before="12"/>
              <w:ind w:left="69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4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.  </w:t>
            </w:r>
            <w:r w:rsidRPr="00CD0B56">
              <w:rPr>
                <w:rFonts w:asciiTheme="minorHAnsi" w:eastAsia="Candara" w:hAnsiTheme="minorHAnsi" w:cstheme="minorHAnsi"/>
                <w:b/>
                <w:spacing w:val="45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port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up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le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en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: 10 yea</w:t>
            </w:r>
            <w:r w:rsidRPr="00CD0B56">
              <w:rPr>
                <w:rFonts w:asciiTheme="minorHAnsi" w:eastAsia="Candara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f 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xp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ie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ce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 A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S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ort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s</w:t>
            </w:r>
          </w:p>
          <w:p w14:paraId="6576FFE2" w14:textId="77777777" w:rsidR="004F26BA" w:rsidRPr="00CD0B56" w:rsidRDefault="00C37378" w:rsidP="00CD0B56">
            <w:pPr>
              <w:spacing w:before="12"/>
              <w:ind w:left="105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Nu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am</w:t>
            </w:r>
          </w:p>
          <w:p w14:paraId="21436595" w14:textId="77777777" w:rsidR="004F26BA" w:rsidRPr="00CD0B56" w:rsidRDefault="00C37378" w:rsidP="00CD0B56">
            <w:pPr>
              <w:spacing w:before="12"/>
              <w:ind w:left="1053" w:right="80" w:hanging="36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5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.   </w:t>
            </w:r>
            <w:r w:rsidRPr="00CD0B56">
              <w:rPr>
                <w:rFonts w:asciiTheme="minorHAnsi" w:eastAsia="Candara" w:hAnsiTheme="minorHAnsi" w:cstheme="minorHAnsi"/>
                <w:b/>
                <w:spacing w:val="9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ss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: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ain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– cu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ge 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x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ci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se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ut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ie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t 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ven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r bl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un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t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too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l</w:t>
            </w:r>
          </w:p>
          <w:p w14:paraId="319CCEDC" w14:textId="77777777" w:rsidR="004F26BA" w:rsidRPr="00CD0B56" w:rsidRDefault="00C37378" w:rsidP="00CD0B56">
            <w:pPr>
              <w:ind w:left="69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14</w:t>
            </w:r>
            <w:r w:rsidRPr="00CD0B56">
              <w:rPr>
                <w:rFonts w:asciiTheme="minorHAnsi" w:eastAsia="Candara" w:hAnsiTheme="minorHAnsi" w:cstheme="minorHAnsi"/>
                <w:position w:val="11"/>
                <w:sz w:val="22"/>
                <w:szCs w:val="22"/>
              </w:rPr>
              <w:t>th</w:t>
            </w:r>
            <w:r w:rsidRPr="00CD0B56">
              <w:rPr>
                <w:rFonts w:asciiTheme="minorHAnsi" w:eastAsia="Candara" w:hAnsiTheme="minorHAnsi" w:cstheme="minorHAnsi"/>
                <w:spacing w:val="16"/>
                <w:position w:val="1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Biennial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ou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th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A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fri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rt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edi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ine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nferen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e,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J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hanne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rg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, S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ou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th</w:t>
            </w:r>
          </w:p>
          <w:p w14:paraId="67B89D92" w14:textId="77777777" w:rsidR="004F26BA" w:rsidRPr="00CD0B56" w:rsidRDefault="00C37378" w:rsidP="00CD0B56">
            <w:pPr>
              <w:spacing w:before="12"/>
              <w:ind w:left="69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fri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a, 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</w:p>
        </w:tc>
      </w:tr>
      <w:tr w:rsidR="004F26BA" w:rsidRPr="00CD0B56" w14:paraId="14073FDD" w14:textId="77777777">
        <w:trPr>
          <w:trHeight w:hRule="exact" w:val="843"/>
        </w:trPr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7DBFFAD8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073ED5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8232" w:type="dxa"/>
            <w:tcBorders>
              <w:top w:val="nil"/>
              <w:left w:val="nil"/>
              <w:bottom w:val="nil"/>
              <w:right w:val="nil"/>
            </w:tcBorders>
          </w:tcPr>
          <w:p w14:paraId="36024FB7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B8ED42" w14:textId="77777777" w:rsidR="004F26BA" w:rsidRPr="00CD0B56" w:rsidRDefault="00C37378" w:rsidP="00CD0B56">
            <w:pPr>
              <w:ind w:left="69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Nu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 xml:space="preserve"> 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port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: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at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 c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enge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?</w:t>
            </w:r>
          </w:p>
          <w:p w14:paraId="7E72C547" w14:textId="77777777" w:rsidR="004F26BA" w:rsidRPr="00CD0B56" w:rsidRDefault="00C37378" w:rsidP="00CD0B56">
            <w:pPr>
              <w:ind w:left="69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position w:val="11"/>
                <w:sz w:val="22"/>
                <w:szCs w:val="22"/>
              </w:rPr>
              <w:t>th</w:t>
            </w:r>
            <w:r w:rsidRPr="00CD0B56">
              <w:rPr>
                <w:rFonts w:asciiTheme="minorHAnsi" w:eastAsia="Candara" w:hAnsiTheme="minorHAnsi" w:cstheme="minorHAnsi"/>
                <w:spacing w:val="16"/>
                <w:position w:val="1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nferen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ado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4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</w:p>
        </w:tc>
      </w:tr>
      <w:tr w:rsidR="004F26BA" w:rsidRPr="00CD0B56" w14:paraId="63C9420D" w14:textId="77777777">
        <w:trPr>
          <w:trHeight w:hRule="exact" w:val="1966"/>
        </w:trPr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7529B98E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C0663C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8232" w:type="dxa"/>
            <w:tcBorders>
              <w:top w:val="nil"/>
              <w:left w:val="nil"/>
              <w:bottom w:val="nil"/>
              <w:right w:val="nil"/>
            </w:tcBorders>
          </w:tcPr>
          <w:p w14:paraId="5C1EEA21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08E821" w14:textId="77777777" w:rsidR="004F26BA" w:rsidRPr="00CD0B56" w:rsidRDefault="00C37378" w:rsidP="00CD0B56">
            <w:pPr>
              <w:ind w:left="69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 b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att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le of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port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cie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: Au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alian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Ins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ute</w:t>
            </w:r>
            <w:r w:rsidRPr="00CD0B56">
              <w:rPr>
                <w:rFonts w:asciiTheme="minorHAnsi" w:eastAsia="Candara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f S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por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t ve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us</w:t>
            </w:r>
            <w:r w:rsidRPr="00CD0B56">
              <w:rPr>
                <w:rFonts w:asciiTheme="minorHAnsi" w:eastAsia="Candara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En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gl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is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h</w:t>
            </w:r>
          </w:p>
          <w:p w14:paraId="55BE024B" w14:textId="77777777" w:rsidR="004F26BA" w:rsidRPr="00CD0B56" w:rsidRDefault="00C37378" w:rsidP="00CD0B56">
            <w:pPr>
              <w:spacing w:before="12"/>
              <w:ind w:left="69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Ins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ute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f S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por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t</w:t>
            </w:r>
          </w:p>
          <w:p w14:paraId="756ADBF2" w14:textId="77777777" w:rsidR="004F26BA" w:rsidRPr="00CD0B56" w:rsidRDefault="004F26BA" w:rsidP="00CD0B56">
            <w:pPr>
              <w:spacing w:before="1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84D7EA" w14:textId="77777777" w:rsidR="004F26BA" w:rsidRPr="00CD0B56" w:rsidRDefault="00C37378" w:rsidP="00CD0B56">
            <w:pPr>
              <w:ind w:left="741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 IOC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Con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en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us</w:t>
            </w:r>
            <w:r w:rsidRPr="00CD0B56">
              <w:rPr>
                <w:rFonts w:asciiTheme="minorHAnsi" w:eastAsia="Candara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Nut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por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t 2010</w:t>
            </w:r>
          </w:p>
          <w:p w14:paraId="465BEF5E" w14:textId="77777777" w:rsidR="004F26BA" w:rsidRPr="00CD0B56" w:rsidRDefault="00C37378" w:rsidP="00CD0B56">
            <w:pPr>
              <w:ind w:left="69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</w:t>
            </w:r>
            <w:r w:rsidRPr="00CD0B56">
              <w:rPr>
                <w:rFonts w:asciiTheme="minorHAnsi" w:eastAsia="Candara" w:hAnsiTheme="minorHAnsi" w:cstheme="minorHAnsi"/>
                <w:position w:val="11"/>
                <w:sz w:val="22"/>
                <w:szCs w:val="22"/>
              </w:rPr>
              <w:t>th</w:t>
            </w:r>
            <w:r w:rsidRPr="00CD0B56">
              <w:rPr>
                <w:rFonts w:asciiTheme="minorHAnsi" w:eastAsia="Candara" w:hAnsiTheme="minorHAnsi" w:cstheme="minorHAnsi"/>
                <w:spacing w:val="16"/>
                <w:position w:val="1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annual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nter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nal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ien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edi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</w:t>
            </w:r>
          </w:p>
          <w:p w14:paraId="4FFACE4D" w14:textId="77777777" w:rsidR="004F26BA" w:rsidRPr="00CD0B56" w:rsidRDefault="00C37378" w:rsidP="00CD0B56">
            <w:pPr>
              <w:spacing w:before="12"/>
              <w:ind w:left="69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Ne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tle UK,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 1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</w:p>
        </w:tc>
      </w:tr>
      <w:tr w:rsidR="004F26BA" w:rsidRPr="00CD0B56" w14:paraId="1B056903" w14:textId="77777777">
        <w:trPr>
          <w:trHeight w:hRule="exact" w:val="1124"/>
        </w:trPr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3AF7E402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F30129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8232" w:type="dxa"/>
            <w:tcBorders>
              <w:top w:val="nil"/>
              <w:left w:val="nil"/>
              <w:bottom w:val="nil"/>
              <w:right w:val="nil"/>
            </w:tcBorders>
          </w:tcPr>
          <w:p w14:paraId="4F8052F7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FBBC1B" w14:textId="77777777" w:rsidR="004F26BA" w:rsidRPr="00CD0B56" w:rsidRDefault="00C37378" w:rsidP="00CD0B56">
            <w:pPr>
              <w:ind w:left="69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Fuel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let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ca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: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fro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ar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ch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 xml:space="preserve"> pr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ac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ice</w:t>
            </w:r>
          </w:p>
          <w:p w14:paraId="3C6BFA47" w14:textId="77777777" w:rsidR="004F26BA" w:rsidRPr="00CD0B56" w:rsidRDefault="00C37378" w:rsidP="00CD0B56">
            <w:pPr>
              <w:ind w:left="69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position w:val="11"/>
                <w:sz w:val="22"/>
                <w:szCs w:val="22"/>
              </w:rPr>
              <w:t>th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annual 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N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ym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m</w:t>
            </w:r>
          </w:p>
          <w:p w14:paraId="156D3E8D" w14:textId="77777777" w:rsidR="004F26BA" w:rsidRPr="00CD0B56" w:rsidRDefault="00C37378" w:rsidP="00CD0B56">
            <w:pPr>
              <w:spacing w:before="12"/>
              <w:ind w:left="69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ago, US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-13</w:t>
            </w:r>
          </w:p>
        </w:tc>
      </w:tr>
      <w:tr w:rsidR="004F26BA" w:rsidRPr="00CD0B56" w14:paraId="2ECB1B1F" w14:textId="77777777">
        <w:trPr>
          <w:trHeight w:hRule="exact" w:val="843"/>
        </w:trPr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399A5E00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14EB88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8232" w:type="dxa"/>
            <w:tcBorders>
              <w:top w:val="nil"/>
              <w:left w:val="nil"/>
              <w:bottom w:val="nil"/>
              <w:right w:val="nil"/>
            </w:tcBorders>
          </w:tcPr>
          <w:p w14:paraId="279CAFD4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120F63" w14:textId="77777777" w:rsidR="004F26BA" w:rsidRPr="00CD0B56" w:rsidRDefault="00C37378" w:rsidP="00CD0B56">
            <w:pPr>
              <w:ind w:left="69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 IOC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Con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en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us</w:t>
            </w:r>
            <w:r w:rsidRPr="00CD0B56">
              <w:rPr>
                <w:rFonts w:asciiTheme="minorHAnsi" w:eastAsia="Candara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Nut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t 2010</w:t>
            </w:r>
          </w:p>
          <w:p w14:paraId="6CE52BB8" w14:textId="77777777" w:rsidR="004F26BA" w:rsidRPr="00CD0B56" w:rsidRDefault="00C37378" w:rsidP="00CD0B56">
            <w:pPr>
              <w:ind w:left="69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position w:val="11"/>
                <w:sz w:val="22"/>
                <w:szCs w:val="22"/>
              </w:rPr>
              <w:t>th</w:t>
            </w:r>
            <w:r w:rsidRPr="00CD0B56">
              <w:rPr>
                <w:rFonts w:asciiTheme="minorHAnsi" w:eastAsia="Candara" w:hAnsiTheme="minorHAnsi" w:cstheme="minorHAnsi"/>
                <w:spacing w:val="16"/>
                <w:position w:val="1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nferen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a, 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</w:p>
        </w:tc>
      </w:tr>
      <w:tr w:rsidR="004F26BA" w:rsidRPr="00CD0B56" w14:paraId="10293F10" w14:textId="77777777">
        <w:trPr>
          <w:trHeight w:hRule="exact" w:val="1123"/>
        </w:trPr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40DC2FAE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1E019F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8232" w:type="dxa"/>
            <w:tcBorders>
              <w:top w:val="nil"/>
              <w:left w:val="nil"/>
              <w:bottom w:val="nil"/>
              <w:right w:val="nil"/>
            </w:tcBorders>
          </w:tcPr>
          <w:p w14:paraId="4C3121AE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E5DFCA" w14:textId="77777777" w:rsidR="004F26BA" w:rsidRPr="00CD0B56" w:rsidRDefault="00C37378" w:rsidP="00CD0B56">
            <w:pPr>
              <w:ind w:left="69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Pe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ki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at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 xml:space="preserve"> t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gh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t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ut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n</w:t>
            </w:r>
          </w:p>
          <w:p w14:paraId="74C6F81C" w14:textId="77777777" w:rsidR="004F26BA" w:rsidRPr="00CD0B56" w:rsidRDefault="00C37378" w:rsidP="00CD0B56">
            <w:pPr>
              <w:spacing w:before="12"/>
              <w:ind w:left="693" w:right="92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annual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nter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nal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ien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edi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Ne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tle UK,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 19-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21</w:t>
            </w:r>
          </w:p>
        </w:tc>
      </w:tr>
      <w:tr w:rsidR="004F26BA" w:rsidRPr="00CD0B56" w14:paraId="56EBF44C" w14:textId="77777777">
        <w:trPr>
          <w:trHeight w:hRule="exact" w:val="672"/>
        </w:trPr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19650A14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405CC2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8232" w:type="dxa"/>
            <w:tcBorders>
              <w:top w:val="nil"/>
              <w:left w:val="nil"/>
              <w:bottom w:val="nil"/>
              <w:right w:val="nil"/>
            </w:tcBorders>
          </w:tcPr>
          <w:p w14:paraId="443360DC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179E5C" w14:textId="77777777" w:rsidR="004F26BA" w:rsidRPr="00CD0B56" w:rsidRDefault="00C37378" w:rsidP="00CD0B56">
            <w:pPr>
              <w:ind w:left="69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port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ut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: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as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ent and</w:t>
            </w:r>
            <w:r w:rsidRPr="00CD0B56">
              <w:rPr>
                <w:rFonts w:asciiTheme="minorHAnsi" w:eastAsia="Candara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fu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ure</w:t>
            </w:r>
          </w:p>
          <w:p w14:paraId="5F22D901" w14:textId="77777777" w:rsidR="004F26BA" w:rsidRPr="00CD0B56" w:rsidRDefault="00C37378" w:rsidP="00CD0B56">
            <w:pPr>
              <w:spacing w:before="12"/>
              <w:ind w:left="69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nm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edi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nferen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Ko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na,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</w:p>
        </w:tc>
      </w:tr>
    </w:tbl>
    <w:p w14:paraId="3507FEE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  <w:sectPr w:rsidR="004F26BA" w:rsidRPr="00CD0B56">
          <w:pgSz w:w="11920" w:h="16860"/>
          <w:pgMar w:top="660" w:right="1000" w:bottom="280" w:left="1220" w:header="464" w:footer="0" w:gutter="0"/>
          <w:cols w:space="720"/>
        </w:sectPr>
      </w:pPr>
    </w:p>
    <w:p w14:paraId="0ECA77A1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85C0633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D669A8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443429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35ED6B3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85F794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1BB7F7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116C65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1C3A89D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A28519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7CE334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C91A0C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9D0D8E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C1E69E4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5D1246D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36F1FD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9258EC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0E3B5C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AC03C7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BDCD0DD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1457F23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22B14D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9CA6B1F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57C575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E3028C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8986721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9B92FDC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06DE0B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252A57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7A3CAE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1AB208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D0BF8D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F563E7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AA7973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A615BD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40E3EA6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hAnsiTheme="minorHAnsi" w:cstheme="minorHAnsi"/>
          <w:sz w:val="22"/>
          <w:szCs w:val="22"/>
        </w:rPr>
        <w:pict w14:anchorId="0F4B50DF">
          <v:shape id="_x0000_s1059" type="#_x0000_t202" style="position:absolute;left:0;text-align:left;margin-left:66pt;margin-top:89.35pt;width:449.4pt;height:474.4pt;z-index:-5245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260"/>
                    <w:gridCol w:w="7728"/>
                  </w:tblGrid>
                  <w:tr w:rsidR="004F26BA" w14:paraId="08074832" w14:textId="77777777">
                    <w:trPr>
                      <w:trHeight w:hRule="exact" w:val="4042"/>
                    </w:trPr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DEDC77" w14:textId="77777777" w:rsidR="004F26BA" w:rsidRDefault="00C37378">
                        <w:pPr>
                          <w:spacing w:line="22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20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10</w:t>
                        </w:r>
                      </w:p>
                      <w:p w14:paraId="62BC991F" w14:textId="77777777" w:rsidR="004F26BA" w:rsidRDefault="004F26BA">
                        <w:pPr>
                          <w:spacing w:before="4" w:line="160" w:lineRule="exact"/>
                          <w:rPr>
                            <w:sz w:val="17"/>
                            <w:szCs w:val="17"/>
                          </w:rPr>
                        </w:pPr>
                      </w:p>
                      <w:p w14:paraId="784B1692" w14:textId="77777777" w:rsidR="004F26BA" w:rsidRDefault="004F26BA">
                        <w:pPr>
                          <w:spacing w:line="200" w:lineRule="exact"/>
                        </w:pPr>
                      </w:p>
                      <w:p w14:paraId="73ADD6D9" w14:textId="77777777" w:rsidR="004F26BA" w:rsidRDefault="004F26BA">
                        <w:pPr>
                          <w:spacing w:line="200" w:lineRule="exact"/>
                        </w:pPr>
                      </w:p>
                      <w:p w14:paraId="6F182DC1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10</w:t>
                        </w:r>
                      </w:p>
                      <w:p w14:paraId="0DA026C0" w14:textId="77777777" w:rsidR="004F26BA" w:rsidRDefault="004F26BA">
                        <w:pPr>
                          <w:spacing w:line="200" w:lineRule="exact"/>
                        </w:pPr>
                      </w:p>
                      <w:p w14:paraId="53FB3AF0" w14:textId="77777777" w:rsidR="004F26BA" w:rsidRDefault="004F26BA">
                        <w:pPr>
                          <w:spacing w:line="200" w:lineRule="exact"/>
                        </w:pPr>
                      </w:p>
                      <w:p w14:paraId="6810E2F3" w14:textId="77777777" w:rsidR="004F26BA" w:rsidRDefault="004F26BA">
                        <w:pPr>
                          <w:spacing w:line="200" w:lineRule="exact"/>
                        </w:pPr>
                      </w:p>
                      <w:p w14:paraId="6ADF7558" w14:textId="77777777" w:rsidR="004F26BA" w:rsidRDefault="004F26BA">
                        <w:pPr>
                          <w:spacing w:line="200" w:lineRule="exact"/>
                        </w:pPr>
                      </w:p>
                      <w:p w14:paraId="19A58E7B" w14:textId="77777777" w:rsidR="004F26BA" w:rsidRDefault="004F26BA">
                        <w:pPr>
                          <w:spacing w:line="200" w:lineRule="exact"/>
                        </w:pPr>
                      </w:p>
                      <w:p w14:paraId="7F57D288" w14:textId="77777777" w:rsidR="004F26BA" w:rsidRDefault="004F26BA">
                        <w:pPr>
                          <w:spacing w:line="200" w:lineRule="exact"/>
                        </w:pPr>
                      </w:p>
                      <w:p w14:paraId="6734A10B" w14:textId="77777777" w:rsidR="004F26BA" w:rsidRDefault="004F26BA">
                        <w:pPr>
                          <w:spacing w:before="16" w:line="200" w:lineRule="exact"/>
                        </w:pPr>
                      </w:p>
                      <w:p w14:paraId="691303BA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2009</w:t>
                        </w:r>
                      </w:p>
                    </w:tc>
                    <w:tc>
                      <w:tcPr>
                        <w:tcW w:w="77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82E385" w14:textId="77777777" w:rsidR="004F26BA" w:rsidRDefault="00C37378">
                        <w:pPr>
                          <w:spacing w:line="220" w:lineRule="exact"/>
                          <w:ind w:left="67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Reflec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position w:val="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e Beiji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Oly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ics</w:t>
                        </w:r>
                      </w:p>
                      <w:p w14:paraId="4D5F1CD6" w14:textId="77777777" w:rsidR="004F26BA" w:rsidRDefault="00C37378">
                        <w:pPr>
                          <w:spacing w:line="280" w:lineRule="exact"/>
                          <w:ind w:left="67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4</w:t>
                        </w:r>
                        <w:r>
                          <w:rPr>
                            <w:rFonts w:ascii="Candara" w:eastAsia="Candara" w:hAnsi="Candara" w:cs="Candara"/>
                            <w:position w:val="11"/>
                            <w:sz w:val="14"/>
                            <w:szCs w:val="14"/>
                          </w:rPr>
                          <w:t>th</w:t>
                        </w:r>
                        <w:r>
                          <w:rPr>
                            <w:rFonts w:ascii="Candara" w:eastAsia="Candara" w:hAnsi="Candara" w:cs="Candara"/>
                            <w:spacing w:val="16"/>
                            <w:position w:val="1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ESS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A/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SDA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nferen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e,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ld</w:t>
                        </w:r>
                        <w:r>
                          <w:rPr>
                            <w:rFonts w:ascii="Candara" w:eastAsia="Candara" w:hAnsi="Candara" w:cs="Candara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t, Q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 Ap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il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-11</w:t>
                        </w:r>
                      </w:p>
                      <w:p w14:paraId="54E22E6F" w14:textId="77777777" w:rsidR="004F26BA" w:rsidRDefault="004F26BA">
                        <w:pPr>
                          <w:spacing w:before="13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  <w:p w14:paraId="041C395C" w14:textId="77777777" w:rsidR="004F26BA" w:rsidRDefault="00C37378">
                        <w:pPr>
                          <w:spacing w:line="251" w:lineRule="auto"/>
                          <w:ind w:left="670" w:right="4331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anone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Ch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air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ure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: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ow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, 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gh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?</w:t>
                        </w:r>
                      </w:p>
                      <w:p w14:paraId="49D13A84" w14:textId="77777777" w:rsidR="004F26BA" w:rsidRDefault="004F26BA">
                        <w:pPr>
                          <w:spacing w:before="3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  <w:p w14:paraId="7ABEA75A" w14:textId="77777777" w:rsidR="004F26BA" w:rsidRDefault="00C37378">
                        <w:pPr>
                          <w:ind w:left="67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port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Nut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ace b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etw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een 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ar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edals</w:t>
                        </w:r>
                      </w:p>
                      <w:p w14:paraId="7F2719E2" w14:textId="77777777" w:rsidR="004F26BA" w:rsidRDefault="004F26BA">
                        <w:pPr>
                          <w:spacing w:before="13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  <w:p w14:paraId="1A18EC6A" w14:textId="77777777" w:rsidR="004F26BA" w:rsidRDefault="00C37378">
                        <w:pPr>
                          <w:ind w:left="67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Reflec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Beiji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Oly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ics</w:t>
                        </w:r>
                      </w:p>
                      <w:p w14:paraId="493254FB" w14:textId="77777777" w:rsidR="004F26BA" w:rsidRDefault="00C37378">
                        <w:pPr>
                          <w:spacing w:before="12"/>
                          <w:ind w:left="67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ei Univ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els, Belgiu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2</w:t>
                        </w:r>
                        <w:r>
                          <w:rPr>
                            <w:rFonts w:ascii="Candara" w:eastAsia="Candara" w:hAnsi="Candara" w:cs="Candara"/>
                            <w:spacing w:val="3"/>
                            <w:sz w:val="22"/>
                            <w:szCs w:val="22"/>
                          </w:rPr>
                          <w:t>5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-30</w:t>
                        </w:r>
                      </w:p>
                      <w:p w14:paraId="2AF2FD0C" w14:textId="77777777" w:rsidR="004F26BA" w:rsidRDefault="004F26BA">
                        <w:pPr>
                          <w:spacing w:before="13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  <w:p w14:paraId="46E2835C" w14:textId="77777777" w:rsidR="004F26BA" w:rsidRDefault="00C37378">
                        <w:pPr>
                          <w:ind w:left="67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 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ent 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am</w:t>
                        </w:r>
                      </w:p>
                      <w:p w14:paraId="7AD63DA1" w14:textId="77777777" w:rsidR="004F26BA" w:rsidRDefault="00C37378">
                        <w:pPr>
                          <w:spacing w:before="12" w:line="251" w:lineRule="auto"/>
                          <w:ind w:left="670" w:right="261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anadian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y 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Ex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 Ph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ys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y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nnual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 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 BC 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tari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anada</w:t>
                        </w:r>
                      </w:p>
                    </w:tc>
                  </w:tr>
                  <w:tr w:rsidR="004F26BA" w14:paraId="4D96ED00" w14:textId="77777777">
                    <w:trPr>
                      <w:trHeight w:hRule="exact" w:val="1966"/>
                    </w:trPr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695FA3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5786AFE7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2009</w:t>
                        </w:r>
                      </w:p>
                      <w:p w14:paraId="651719E4" w14:textId="77777777" w:rsidR="004F26BA" w:rsidRDefault="004F26BA">
                        <w:pPr>
                          <w:spacing w:before="5" w:line="120" w:lineRule="exact"/>
                          <w:rPr>
                            <w:sz w:val="13"/>
                            <w:szCs w:val="13"/>
                          </w:rPr>
                        </w:pPr>
                      </w:p>
                      <w:p w14:paraId="42492C06" w14:textId="77777777" w:rsidR="004F26BA" w:rsidRDefault="004F26BA">
                        <w:pPr>
                          <w:spacing w:line="200" w:lineRule="exact"/>
                        </w:pPr>
                      </w:p>
                      <w:p w14:paraId="0C2AC71D" w14:textId="77777777" w:rsidR="004F26BA" w:rsidRDefault="004F26BA">
                        <w:pPr>
                          <w:spacing w:line="200" w:lineRule="exact"/>
                        </w:pPr>
                      </w:p>
                      <w:p w14:paraId="60254A59" w14:textId="77777777" w:rsidR="004F26BA" w:rsidRDefault="004F26BA">
                        <w:pPr>
                          <w:spacing w:line="200" w:lineRule="exact"/>
                        </w:pPr>
                      </w:p>
                      <w:p w14:paraId="11A2159F" w14:textId="77777777" w:rsidR="004F26BA" w:rsidRDefault="004F26BA">
                        <w:pPr>
                          <w:spacing w:line="200" w:lineRule="exact"/>
                        </w:pPr>
                      </w:p>
                      <w:p w14:paraId="12242DB6" w14:textId="77777777" w:rsidR="004F26BA" w:rsidRDefault="004F26BA">
                        <w:pPr>
                          <w:spacing w:line="200" w:lineRule="exact"/>
                        </w:pPr>
                      </w:p>
                      <w:p w14:paraId="10FA5465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2009</w:t>
                        </w:r>
                      </w:p>
                    </w:tc>
                    <w:tc>
                      <w:tcPr>
                        <w:tcW w:w="77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845FC9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675B8B97" w14:textId="77777777" w:rsidR="004F26BA" w:rsidRDefault="00C37378">
                        <w:pPr>
                          <w:ind w:left="670" w:right="270"/>
                          <w:jc w:val="both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.  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4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Fuel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egies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opt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rfor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ance: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ow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?</w:t>
                        </w:r>
                      </w:p>
                      <w:p w14:paraId="3E071D83" w14:textId="77777777" w:rsidR="004F26BA" w:rsidRDefault="00C37378">
                        <w:pPr>
                          <w:spacing w:before="12" w:line="251" w:lineRule="auto"/>
                          <w:ind w:left="670" w:right="206"/>
                          <w:jc w:val="both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2.  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egr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at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port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cie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ce and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ice: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Au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alian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xp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ce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nter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nal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nferen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e: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 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inv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ng inten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ex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e, 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nha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en,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Ju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ne 1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>6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-18</w:t>
                        </w:r>
                      </w:p>
                      <w:p w14:paraId="3203F585" w14:textId="77777777" w:rsidR="004F26BA" w:rsidRDefault="004F26BA">
                        <w:pPr>
                          <w:spacing w:before="3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  <w:p w14:paraId="5CEEBB5E" w14:textId="77777777" w:rsidR="004F26BA" w:rsidRDefault="00C37378">
                        <w:pPr>
                          <w:ind w:left="670" w:right="4542"/>
                          <w:jc w:val="both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.  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4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Recov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er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</w:t>
                        </w:r>
                      </w:p>
                    </w:tc>
                  </w:tr>
                  <w:tr w:rsidR="004F26BA" w14:paraId="340D880D" w14:textId="77777777">
                    <w:trPr>
                      <w:trHeight w:hRule="exact" w:val="983"/>
                    </w:trPr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0EE966" w14:textId="77777777" w:rsidR="004F26BA" w:rsidRDefault="004F26BA"/>
                    </w:tc>
                    <w:tc>
                      <w:tcPr>
                        <w:tcW w:w="77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1CC414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479AD475" w14:textId="77777777" w:rsidR="004F26BA" w:rsidRDefault="00C37378">
                        <w:pPr>
                          <w:ind w:left="67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3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.  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t</w:t>
                        </w:r>
                      </w:p>
                      <w:p w14:paraId="19D57841" w14:textId="77777777" w:rsidR="004F26BA" w:rsidRDefault="00C37378">
                        <w:pPr>
                          <w:spacing w:before="12"/>
                          <w:ind w:left="67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4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. 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4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t ada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</w:p>
                      <w:p w14:paraId="2D731C32" w14:textId="77777777" w:rsidR="004F26BA" w:rsidRDefault="00C37378">
                        <w:pPr>
                          <w:spacing w:before="12"/>
                          <w:ind w:left="67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5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.  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Hyd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port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: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Hi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 and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Cont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ve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ies</w:t>
                        </w:r>
                      </w:p>
                    </w:tc>
                  </w:tr>
                  <w:tr w:rsidR="004F26BA" w14:paraId="0E06E898" w14:textId="77777777">
                    <w:trPr>
                      <w:trHeight w:hRule="exact" w:val="843"/>
                    </w:trPr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29250E" w14:textId="77777777" w:rsidR="004F26BA" w:rsidRDefault="004F26BA"/>
                    </w:tc>
                    <w:tc>
                      <w:tcPr>
                        <w:tcW w:w="77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7F44C1" w14:textId="77777777" w:rsidR="004F26BA" w:rsidRDefault="00C37378">
                        <w:pPr>
                          <w:spacing w:line="240" w:lineRule="exact"/>
                          <w:ind w:left="67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V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nter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nal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Sym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m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Ex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nd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ario,</w:t>
                        </w:r>
                      </w:p>
                      <w:p w14:paraId="747D8291" w14:textId="77777777" w:rsidR="004F26BA" w:rsidRDefault="00C37378">
                        <w:pPr>
                          <w:spacing w:before="12"/>
                          <w:ind w:left="67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Arg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entina,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ay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>3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24</w:t>
                        </w:r>
                      </w:p>
                    </w:tc>
                  </w:tr>
                  <w:tr w:rsidR="004F26BA" w14:paraId="496B1927" w14:textId="77777777">
                    <w:trPr>
                      <w:trHeight w:hRule="exact" w:val="962"/>
                    </w:trPr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15C2B2" w14:textId="77777777" w:rsidR="004F26BA" w:rsidRDefault="00C37378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2009</w:t>
                        </w:r>
                      </w:p>
                    </w:tc>
                    <w:tc>
                      <w:tcPr>
                        <w:tcW w:w="77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DAF855" w14:textId="77777777" w:rsidR="004F26BA" w:rsidRDefault="00C37378">
                        <w:pPr>
                          <w:spacing w:line="240" w:lineRule="exact"/>
                          <w:ind w:left="67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Nu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Recov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er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y</w:t>
                        </w:r>
                      </w:p>
                      <w:p w14:paraId="3E75D4A2" w14:textId="77777777" w:rsidR="004F26BA" w:rsidRDefault="00C37378">
                        <w:pPr>
                          <w:spacing w:before="12" w:line="251" w:lineRule="auto"/>
                          <w:ind w:left="670" w:right="9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OC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king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gr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p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ting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Nutrition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 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anne,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itzerland</w:t>
                        </w:r>
                      </w:p>
                    </w:tc>
                  </w:tr>
                  <w:tr w:rsidR="004F26BA" w14:paraId="7692D5BE" w14:textId="77777777">
                    <w:trPr>
                      <w:trHeight w:hRule="exact" w:val="693"/>
                    </w:trPr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B0BFE4" w14:textId="77777777" w:rsidR="004F26BA" w:rsidRDefault="004F26BA">
                        <w:pPr>
                          <w:spacing w:before="3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14:paraId="13BE55B0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2008</w:t>
                        </w:r>
                      </w:p>
                    </w:tc>
                    <w:tc>
                      <w:tcPr>
                        <w:tcW w:w="77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E9FBD6" w14:textId="77777777" w:rsidR="004F26BA" w:rsidRDefault="004F26BA">
                        <w:pPr>
                          <w:spacing w:before="3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14:paraId="366EEB61" w14:textId="77777777" w:rsidR="004F26BA" w:rsidRDefault="00C37378">
                        <w:pPr>
                          <w:ind w:left="67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Conve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gence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Scie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ce and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ice 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port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</w:p>
                      <w:p w14:paraId="5848A946" w14:textId="77777777" w:rsidR="004F26BA" w:rsidRDefault="00C37378">
                        <w:pPr>
                          <w:spacing w:line="280" w:lineRule="exact"/>
                          <w:ind w:left="67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Nestle 5</w:t>
                        </w:r>
                        <w:r>
                          <w:rPr>
                            <w:rFonts w:ascii="Candara" w:eastAsia="Candara" w:hAnsi="Candara" w:cs="Candara"/>
                            <w:position w:val="11"/>
                            <w:sz w:val="14"/>
                            <w:szCs w:val="14"/>
                          </w:rPr>
                          <w:t>th</w:t>
                        </w:r>
                        <w:r>
                          <w:rPr>
                            <w:rFonts w:ascii="Candara" w:eastAsia="Candara" w:hAnsi="Candara" w:cs="Candara"/>
                            <w:spacing w:val="16"/>
                            <w:position w:val="1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nter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nal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 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anne,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itzerland</w:t>
                        </w:r>
                      </w:p>
                    </w:tc>
                  </w:tr>
                </w:tbl>
                <w:p w14:paraId="7A1EC8C4" w14:textId="77777777" w:rsidR="004F26BA" w:rsidRDefault="004F26BA"/>
              </w:txbxContent>
            </v:textbox>
            <w10:wrap anchorx="page" anchory="page"/>
          </v:shape>
        </w:pic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2.   </w:t>
      </w:r>
      <w:r w:rsidRPr="00CD0B56">
        <w:rPr>
          <w:rFonts w:asciiTheme="minorHAnsi" w:eastAsia="Candara" w:hAnsiTheme="minorHAnsi" w:cstheme="minorHAnsi"/>
          <w:b/>
          <w:spacing w:val="9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Caf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 and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rfor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ance</w:t>
      </w:r>
    </w:p>
    <w:p w14:paraId="3186287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2CB45FC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B48857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835644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353CE4D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11E651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61A278F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46C75F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FF53B9F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DFD2EE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4FC722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3B380F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867F5F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75434A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475241D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CF75BE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88C9D6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58064F3" w14:textId="77777777" w:rsidR="004F26BA" w:rsidRPr="00CD0B56" w:rsidRDefault="004F26BA" w:rsidP="00CD0B5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9AD658B" w14:textId="77777777" w:rsidR="004F26BA" w:rsidRPr="00CD0B56" w:rsidRDefault="00C37378" w:rsidP="00CD0B56">
      <w:pPr>
        <w:spacing w:before="12"/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8                           </w:t>
      </w:r>
      <w:r w:rsidRPr="00CD0B56">
        <w:rPr>
          <w:rFonts w:asciiTheme="minorHAnsi" w:eastAsia="Candara" w:hAnsiTheme="minorHAnsi" w:cstheme="minorHAnsi"/>
          <w:spacing w:val="9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Nu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b/>
          <w:spacing w:val="-2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</w:p>
    <w:p w14:paraId="7C1D3FDD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nferen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e,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iana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z w:val="22"/>
          <w:szCs w:val="22"/>
        </w:rPr>
        <w:t>li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, USA</w:t>
      </w:r>
    </w:p>
    <w:p w14:paraId="0927EE3C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BEB2B78" w14:textId="77777777" w:rsidR="004F26BA" w:rsidRPr="00CD0B56" w:rsidRDefault="00C37378" w:rsidP="00CD0B56">
      <w:pPr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                           </w:t>
      </w:r>
      <w:r w:rsidRPr="00CD0B56">
        <w:rPr>
          <w:rFonts w:asciiTheme="minorHAnsi" w:eastAsia="Candara" w:hAnsiTheme="minorHAnsi" w:cstheme="minorHAnsi"/>
          <w:spacing w:val="9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Nu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b/>
          <w:spacing w:val="-2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Recov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er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y</w:t>
      </w:r>
    </w:p>
    <w:p w14:paraId="67EF72DB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lastRenderedPageBreak/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m 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Zuri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h,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itzerland</w:t>
      </w:r>
    </w:p>
    <w:p w14:paraId="68163AB6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7D73B53" w14:textId="77777777" w:rsidR="004F26BA" w:rsidRPr="00CD0B56" w:rsidRDefault="00C37378" w:rsidP="00CD0B56">
      <w:pPr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7                           </w:t>
      </w:r>
      <w:r w:rsidRPr="00CD0B56">
        <w:rPr>
          <w:rFonts w:asciiTheme="minorHAnsi" w:eastAsia="Candara" w:hAnsiTheme="minorHAnsi" w:cstheme="minorHAnsi"/>
          <w:spacing w:val="27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Caf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 and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port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rfor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ance</w:t>
      </w:r>
    </w:p>
    <w:p w14:paraId="570BA582" w14:textId="77777777" w:rsidR="004F26BA" w:rsidRPr="00CD0B56" w:rsidRDefault="00C37378" w:rsidP="00CD0B56">
      <w:pPr>
        <w:spacing w:before="12"/>
        <w:ind w:left="2030" w:right="673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anadian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y 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Ex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rc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e Ph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ys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y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nnual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tin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, 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O</w:t>
      </w:r>
      <w:r w:rsidRPr="00CD0B56">
        <w:rPr>
          <w:rFonts w:asciiTheme="minorHAnsi" w:eastAsia="Candara" w:hAnsiTheme="minorHAnsi" w:cstheme="minorHAnsi"/>
          <w:sz w:val="22"/>
          <w:szCs w:val="22"/>
        </w:rPr>
        <w:t>nta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anada</w:t>
      </w:r>
    </w:p>
    <w:p w14:paraId="74D95B91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19AC6BB" w14:textId="77777777" w:rsidR="004F26BA" w:rsidRPr="00CD0B56" w:rsidRDefault="00C37378" w:rsidP="00CD0B56">
      <w:pPr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7                           </w:t>
      </w:r>
      <w:r w:rsidRPr="00CD0B56">
        <w:rPr>
          <w:rFonts w:asciiTheme="minorHAnsi" w:eastAsia="Candara" w:hAnsiTheme="minorHAnsi" w:cstheme="minorHAnsi"/>
          <w:spacing w:val="27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Su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–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k</w:t>
      </w:r>
    </w:p>
    <w:p w14:paraId="39C6D3EB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-pre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entati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antha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ar,</w:t>
      </w:r>
    </w:p>
    <w:p w14:paraId="1BBCAC00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  <w:sectPr w:rsidR="004F26BA" w:rsidRPr="00CD0B56">
          <w:pgSz w:w="11920" w:h="16860"/>
          <w:pgMar w:top="660" w:right="1000" w:bottom="280" w:left="1220" w:header="464" w:footer="0" w:gutter="0"/>
          <w:cols w:space="720"/>
        </w:sectPr>
      </w:pPr>
      <w:r w:rsidRPr="00CD0B56">
        <w:rPr>
          <w:rFonts w:asciiTheme="minorHAnsi" w:eastAsia="Candara" w:hAnsiTheme="minorHAnsi" w:cstheme="minorHAnsi"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ine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 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nu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l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nferen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e,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Ad</w:t>
      </w:r>
      <w:r w:rsidRPr="00CD0B56">
        <w:rPr>
          <w:rFonts w:asciiTheme="minorHAnsi" w:eastAsia="Candara" w:hAnsiTheme="minorHAnsi" w:cstheme="minorHAnsi"/>
          <w:sz w:val="22"/>
          <w:szCs w:val="22"/>
        </w:rPr>
        <w:t>el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e,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</w:p>
    <w:p w14:paraId="301F365F" w14:textId="77777777" w:rsidR="004F26BA" w:rsidRPr="00CD0B56" w:rsidRDefault="004F26BA" w:rsidP="00CD0B5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875A11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3B1F39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CDB4BA4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3F18D3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4C48C5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348D98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CCD9D1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70FF95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ADD0F63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DA43D2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0CBDD0F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7EC7001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4918AE4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E8A0CF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1204C2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F1647A3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4C71F6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60C293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B957C9F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0DA933D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C4F5CD4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BA930C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4C0C3DD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226EE5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A937A5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6CA496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96EEBC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F5818B3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1B8319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25442C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592B7F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8A8593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D74898D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ACD9A86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CADD846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44EEE3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3158654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BCF0FE4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1A193B1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EABBC6D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D68743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B4055C6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E27724F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A59116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5FD4194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FC9CE91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C0657A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A5CBC3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2AD6611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1317D16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2985F7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A93A4C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D25883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3E76D9D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064EC63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ACD6F54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634A96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D54B87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636002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0B0BE3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77E535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44F36A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DEF56B0" w14:textId="77777777" w:rsidR="004F26BA" w:rsidRPr="00CD0B56" w:rsidRDefault="00C37378" w:rsidP="00CD0B56">
      <w:pPr>
        <w:spacing w:before="12"/>
        <w:ind w:left="220"/>
        <w:rPr>
          <w:rFonts w:asciiTheme="minorHAnsi" w:eastAsia="Candara" w:hAnsiTheme="minorHAnsi" w:cstheme="minorHAnsi"/>
          <w:sz w:val="22"/>
          <w:szCs w:val="22"/>
        </w:rPr>
        <w:sectPr w:rsidR="004F26BA" w:rsidRPr="00CD0B56">
          <w:pgSz w:w="11920" w:h="16860"/>
          <w:pgMar w:top="660" w:right="1000" w:bottom="280" w:left="1220" w:header="464" w:footer="0" w:gutter="0"/>
          <w:cols w:space="720"/>
        </w:sectPr>
      </w:pPr>
      <w:r w:rsidRPr="00CD0B56">
        <w:rPr>
          <w:rFonts w:asciiTheme="minorHAnsi" w:hAnsiTheme="minorHAnsi" w:cstheme="minorHAnsi"/>
          <w:sz w:val="22"/>
          <w:szCs w:val="22"/>
        </w:rPr>
        <w:pict w14:anchorId="576A35AE">
          <v:shape id="_x0000_s1058" type="#_x0000_t202" style="position:absolute;left:0;text-align:left;margin-left:66pt;margin-top:89.35pt;width:469.1pt;height:656.95pt;z-index:-524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252"/>
                    <w:gridCol w:w="8131"/>
                  </w:tblGrid>
                  <w:tr w:rsidR="004F26BA" w14:paraId="4D15AE71" w14:textId="77777777">
                    <w:trPr>
                      <w:trHeight w:hRule="exact" w:val="672"/>
                    </w:trPr>
                    <w:tc>
                      <w:tcPr>
                        <w:tcW w:w="12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6015B5" w14:textId="77777777" w:rsidR="004F26BA" w:rsidRDefault="00C37378">
                        <w:pPr>
                          <w:spacing w:line="22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2007</w:t>
                        </w:r>
                      </w:p>
                    </w:tc>
                    <w:tc>
                      <w:tcPr>
                        <w:tcW w:w="81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2D8324" w14:textId="77777777" w:rsidR="004F26BA" w:rsidRDefault="00C37378">
                        <w:pPr>
                          <w:spacing w:line="220" w:lineRule="exact"/>
                          <w:ind w:left="67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Nu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 xml:space="preserve"> 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ance events</w:t>
                        </w:r>
                      </w:p>
                      <w:p w14:paraId="7E0CD35E" w14:textId="77777777" w:rsidR="004F26BA" w:rsidRDefault="00C37378">
                        <w:pPr>
                          <w:spacing w:before="12"/>
                          <w:ind w:left="67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Nutrition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thletic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o</w:t>
                        </w:r>
                      </w:p>
                    </w:tc>
                  </w:tr>
                  <w:tr w:rsidR="004F26BA" w14:paraId="773856F1" w14:textId="77777777">
                    <w:trPr>
                      <w:trHeight w:hRule="exact" w:val="421"/>
                    </w:trPr>
                    <w:tc>
                      <w:tcPr>
                        <w:tcW w:w="12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D1F11A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381B5A4C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2007</w:t>
                        </w:r>
                      </w:p>
                    </w:tc>
                    <w:tc>
                      <w:tcPr>
                        <w:tcW w:w="81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63E603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6F7BB0BE" w14:textId="77777777" w:rsidR="004F26BA" w:rsidRDefault="00C37378">
                        <w:pPr>
                          <w:ind w:left="67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e: 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letic 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erfor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ance</w:t>
                        </w:r>
                      </w:p>
                    </w:tc>
                  </w:tr>
                  <w:tr w:rsidR="004F26BA" w14:paraId="7C3E011B" w14:textId="77777777">
                    <w:trPr>
                      <w:trHeight w:hRule="exact" w:val="562"/>
                    </w:trPr>
                    <w:tc>
                      <w:tcPr>
                        <w:tcW w:w="12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6C475F" w14:textId="77777777" w:rsidR="004F26BA" w:rsidRDefault="004F26BA"/>
                    </w:tc>
                    <w:tc>
                      <w:tcPr>
                        <w:tcW w:w="81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FAF00A" w14:textId="77777777" w:rsidR="004F26BA" w:rsidRDefault="00C37378">
                        <w:pPr>
                          <w:spacing w:line="240" w:lineRule="exact"/>
                          <w:ind w:left="67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ket Au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nf</w:t>
                        </w:r>
                        <w:r>
                          <w:rPr>
                            <w:rFonts w:ascii="Candara" w:eastAsia="Candara" w:hAnsi="Candara" w:cs="Candara"/>
                            <w:spacing w:val="4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e,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ne,</w:t>
                        </w:r>
                      </w:p>
                      <w:p w14:paraId="78D77204" w14:textId="77777777" w:rsidR="004F26BA" w:rsidRDefault="00C37378">
                        <w:pPr>
                          <w:spacing w:before="12"/>
                          <w:ind w:left="67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</w:tr>
                  <w:tr w:rsidR="004F26BA" w14:paraId="6C43662D" w14:textId="77777777">
                    <w:trPr>
                      <w:trHeight w:hRule="exact" w:val="541"/>
                    </w:trPr>
                    <w:tc>
                      <w:tcPr>
                        <w:tcW w:w="12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BD5A2C" w14:textId="77777777" w:rsidR="004F26BA" w:rsidRDefault="004F26BA">
                        <w:pPr>
                          <w:spacing w:before="3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08394372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2007</w:t>
                        </w:r>
                      </w:p>
                    </w:tc>
                    <w:tc>
                      <w:tcPr>
                        <w:tcW w:w="81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DD30D4" w14:textId="77777777" w:rsidR="004F26BA" w:rsidRDefault="004F26BA">
                        <w:pPr>
                          <w:spacing w:before="3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1BA6E246" w14:textId="77777777" w:rsidR="004F26BA" w:rsidRDefault="00C37378">
                        <w:pPr>
                          <w:ind w:left="67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e: 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port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: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ar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ice at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cut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ge</w:t>
                        </w:r>
                      </w:p>
                    </w:tc>
                  </w:tr>
                  <w:tr w:rsidR="004F26BA" w14:paraId="70A9BC11" w14:textId="77777777">
                    <w:trPr>
                      <w:trHeight w:hRule="exact" w:val="863"/>
                    </w:trPr>
                    <w:tc>
                      <w:tcPr>
                        <w:tcW w:w="12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B3C8E0" w14:textId="77777777" w:rsidR="004F26BA" w:rsidRDefault="004F26BA"/>
                    </w:tc>
                    <w:tc>
                      <w:tcPr>
                        <w:tcW w:w="81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2E3562" w14:textId="77777777" w:rsidR="004F26BA" w:rsidRDefault="00C37378">
                        <w:pPr>
                          <w:spacing w:line="260" w:lineRule="exact"/>
                          <w:ind w:left="67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23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1"/>
                            <w:sz w:val="14"/>
                            <w:szCs w:val="14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1"/>
                            <w:sz w:val="14"/>
                            <w:szCs w:val="14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17"/>
                            <w:position w:val="1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nnual Symp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m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lar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W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,</w:t>
                        </w:r>
                      </w:p>
                      <w:p w14:paraId="53C2BBC1" w14:textId="77777777" w:rsidR="004F26BA" w:rsidRDefault="00C37378">
                        <w:pPr>
                          <w:spacing w:before="12"/>
                          <w:ind w:left="67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tin,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 USA</w:t>
                        </w:r>
                      </w:p>
                    </w:tc>
                  </w:tr>
                  <w:tr w:rsidR="004F26BA" w14:paraId="3F258BD9" w14:textId="77777777">
                    <w:trPr>
                      <w:trHeight w:hRule="exact" w:val="983"/>
                    </w:trPr>
                    <w:tc>
                      <w:tcPr>
                        <w:tcW w:w="12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A0DA07" w14:textId="77777777" w:rsidR="004F26BA" w:rsidRDefault="00C37378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2006</w:t>
                        </w:r>
                      </w:p>
                    </w:tc>
                    <w:tc>
                      <w:tcPr>
                        <w:tcW w:w="81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D91024" w14:textId="77777777" w:rsidR="004F26BA" w:rsidRDefault="00C37378">
                        <w:pPr>
                          <w:spacing w:line="240" w:lineRule="exact"/>
                          <w:ind w:left="67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 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S 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ort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Su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pp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le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ent 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ro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am</w:t>
                        </w:r>
                      </w:p>
                      <w:p w14:paraId="6D4D077F" w14:textId="77777777" w:rsidR="004F26BA" w:rsidRDefault="00C37378">
                        <w:pPr>
                          <w:spacing w:before="12" w:line="251" w:lineRule="auto"/>
                          <w:ind w:left="678" w:right="261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est 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ies 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nt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-D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ping.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 and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WA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DA j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int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nferen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e,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anne,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itzerland</w:t>
                        </w:r>
                      </w:p>
                    </w:tc>
                  </w:tr>
                  <w:tr w:rsidR="004F26BA" w14:paraId="72B34F46" w14:textId="77777777">
                    <w:trPr>
                      <w:trHeight w:hRule="exact" w:val="983"/>
                    </w:trPr>
                    <w:tc>
                      <w:tcPr>
                        <w:tcW w:w="12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72CF4A" w14:textId="77777777" w:rsidR="004F26BA" w:rsidRDefault="004F26BA">
                        <w:pPr>
                          <w:spacing w:before="3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3586F9FD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2006</w:t>
                        </w:r>
                      </w:p>
                    </w:tc>
                    <w:tc>
                      <w:tcPr>
                        <w:tcW w:w="81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3129EB" w14:textId="77777777" w:rsidR="004F26BA" w:rsidRDefault="004F26BA">
                        <w:pPr>
                          <w:spacing w:before="3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7721C906" w14:textId="77777777" w:rsidR="004F26BA" w:rsidRDefault="00C37378">
                        <w:pPr>
                          <w:ind w:left="67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 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ort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ent 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am</w:t>
                        </w:r>
                      </w:p>
                      <w:p w14:paraId="6629F545" w14:textId="77777777" w:rsidR="004F26BA" w:rsidRDefault="00C37378">
                        <w:pPr>
                          <w:spacing w:before="12"/>
                          <w:ind w:left="67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Ass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kel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tal H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annual conf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e,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</w:tr>
                  <w:tr w:rsidR="004F26BA" w14:paraId="518B0188" w14:textId="77777777">
                    <w:trPr>
                      <w:trHeight w:hRule="exact" w:val="983"/>
                    </w:trPr>
                    <w:tc>
                      <w:tcPr>
                        <w:tcW w:w="12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F53041" w14:textId="77777777" w:rsidR="004F26BA" w:rsidRDefault="00C37378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2006</w:t>
                        </w:r>
                      </w:p>
                    </w:tc>
                    <w:tc>
                      <w:tcPr>
                        <w:tcW w:w="81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492952" w14:textId="77777777" w:rsidR="004F26BA" w:rsidRDefault="00C37378">
                        <w:pPr>
                          <w:spacing w:line="240" w:lineRule="exact"/>
                          <w:ind w:left="67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Nu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egies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fo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n</w:t>
                        </w:r>
                      </w:p>
                      <w:p w14:paraId="21C3045C" w14:textId="77777777" w:rsidR="004F26BA" w:rsidRDefault="00C37378">
                        <w:pPr>
                          <w:spacing w:before="12" w:line="251" w:lineRule="auto"/>
                          <w:ind w:left="678" w:right="222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6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W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ess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nd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the Ma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ath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ag</w:t>
                        </w:r>
                        <w:r>
                          <w:rPr>
                            <w:rFonts w:ascii="Candara" w:eastAsia="Candara" w:hAnsi="Candara" w:cs="Candara"/>
                            <w:spacing w:val="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 USA</w:t>
                        </w:r>
                      </w:p>
                    </w:tc>
                  </w:tr>
                  <w:tr w:rsidR="004F26BA" w14:paraId="319C10FF" w14:textId="77777777">
                    <w:trPr>
                      <w:trHeight w:hRule="exact" w:val="1545"/>
                    </w:trPr>
                    <w:tc>
                      <w:tcPr>
                        <w:tcW w:w="12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C69C84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4A6F5330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2006</w:t>
                        </w:r>
                      </w:p>
                    </w:tc>
                    <w:tc>
                      <w:tcPr>
                        <w:tcW w:w="81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D72D1C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78EA4863" w14:textId="77777777" w:rsidR="004F26BA" w:rsidRDefault="00C37378">
                        <w:pPr>
                          <w:ind w:left="67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al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egies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k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rfor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ance</w:t>
                        </w:r>
                      </w:p>
                      <w:p w14:paraId="4EE7E72A" w14:textId="77777777" w:rsidR="004F26BA" w:rsidRDefault="00C37378">
                        <w:pPr>
                          <w:spacing w:before="12" w:line="251" w:lineRule="auto"/>
                          <w:ind w:left="678" w:right="8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ank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e,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Ex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nd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6: F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m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esear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to 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acti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e.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int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nferen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 the Aust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pacing w:val="3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Ex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nd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ts 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nd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titi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a,  Sy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ney,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</w:tr>
                  <w:tr w:rsidR="004F26BA" w14:paraId="22619A8A" w14:textId="77777777">
                    <w:trPr>
                      <w:trHeight w:hRule="exact" w:val="702"/>
                    </w:trPr>
                    <w:tc>
                      <w:tcPr>
                        <w:tcW w:w="12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44DF34" w14:textId="77777777" w:rsidR="004F26BA" w:rsidRDefault="00C37378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2005</w:t>
                        </w:r>
                      </w:p>
                    </w:tc>
                    <w:tc>
                      <w:tcPr>
                        <w:tcW w:w="81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339C31" w14:textId="77777777" w:rsidR="004F26BA" w:rsidRDefault="00C37378">
                        <w:pPr>
                          <w:spacing w:line="240" w:lineRule="exact"/>
                          <w:ind w:left="67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t ada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pt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egies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ur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 xml:space="preserve">ce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port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s</w:t>
                        </w:r>
                      </w:p>
                      <w:p w14:paraId="52FBD685" w14:textId="77777777" w:rsidR="004F26BA" w:rsidRDefault="00C37378">
                        <w:pPr>
                          <w:spacing w:before="12"/>
                          <w:ind w:left="67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Society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a,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nnual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nferen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e,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bou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ne, Aust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</w:tr>
                  <w:tr w:rsidR="004F26BA" w14:paraId="14019E97" w14:textId="77777777">
                    <w:trPr>
                      <w:trHeight w:hRule="exact" w:val="421"/>
                    </w:trPr>
                    <w:tc>
                      <w:tcPr>
                        <w:tcW w:w="12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725B08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5F1AEC8A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2005</w:t>
                        </w:r>
                      </w:p>
                    </w:tc>
                    <w:tc>
                      <w:tcPr>
                        <w:tcW w:w="81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F15189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12D1C1B9" w14:textId="77777777" w:rsidR="004F26BA" w:rsidRDefault="00C37378">
                        <w:pPr>
                          <w:ind w:left="67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port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;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alian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Ins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ute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el</w:t>
                        </w:r>
                      </w:p>
                    </w:tc>
                  </w:tr>
                  <w:tr w:rsidR="004F26BA" w14:paraId="42A5D785" w14:textId="77777777">
                    <w:trPr>
                      <w:trHeight w:hRule="exact" w:val="702"/>
                    </w:trPr>
                    <w:tc>
                      <w:tcPr>
                        <w:tcW w:w="12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2DCC2B" w14:textId="77777777" w:rsidR="004F26BA" w:rsidRDefault="004F26BA"/>
                    </w:tc>
                    <w:tc>
                      <w:tcPr>
                        <w:tcW w:w="81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FE41C6" w14:textId="77777777" w:rsidR="004F26BA" w:rsidRDefault="00C37378">
                        <w:pPr>
                          <w:spacing w:line="240" w:lineRule="exact"/>
                          <w:ind w:left="67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Vin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 Hig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Lecture,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Aust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nu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</w:t>
                        </w:r>
                      </w:p>
                      <w:p w14:paraId="352E0C97" w14:textId="77777777" w:rsidR="004F26BA" w:rsidRDefault="00C37378">
                        <w:pPr>
                          <w:spacing w:before="12"/>
                          <w:ind w:left="67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nferen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e,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t, Aust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</w:tr>
                  <w:tr w:rsidR="004F26BA" w14:paraId="072D375E" w14:textId="77777777">
                    <w:trPr>
                      <w:trHeight w:hRule="exact" w:val="983"/>
                    </w:trPr>
                    <w:tc>
                      <w:tcPr>
                        <w:tcW w:w="12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49E66A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0119519E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2005</w:t>
                        </w:r>
                      </w:p>
                    </w:tc>
                    <w:tc>
                      <w:tcPr>
                        <w:tcW w:w="81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5CDD76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5CA8C126" w14:textId="77777777" w:rsidR="004F26BA" w:rsidRDefault="00C37378">
                        <w:pPr>
                          <w:ind w:left="67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gy and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eeds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aini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ve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</w:t>
                        </w:r>
                      </w:p>
                      <w:p w14:paraId="5106A678" w14:textId="77777777" w:rsidR="004F26BA" w:rsidRDefault="00C37378">
                        <w:pPr>
                          <w:spacing w:before="12" w:line="251" w:lineRule="auto"/>
                          <w:ind w:left="678" w:right="2517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F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arc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Nutrition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ll, Zu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itzerland</w:t>
                        </w:r>
                      </w:p>
                    </w:tc>
                  </w:tr>
                  <w:tr w:rsidR="004F26BA" w14:paraId="152815A5" w14:textId="77777777">
                    <w:trPr>
                      <w:trHeight w:hRule="exact" w:val="562"/>
                    </w:trPr>
                    <w:tc>
                      <w:tcPr>
                        <w:tcW w:w="12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B1C898" w14:textId="77777777" w:rsidR="004F26BA" w:rsidRDefault="004F26BA">
                        <w:pPr>
                          <w:spacing w:before="3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7B6958F0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2005</w:t>
                        </w:r>
                      </w:p>
                    </w:tc>
                    <w:tc>
                      <w:tcPr>
                        <w:tcW w:w="81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85FAC8" w14:textId="77777777" w:rsidR="004F26BA" w:rsidRDefault="004F26BA">
                        <w:pPr>
                          <w:spacing w:before="3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15F28D6C" w14:textId="77777777" w:rsidR="004F26BA" w:rsidRDefault="00C37378">
                        <w:pPr>
                          <w:ind w:left="67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t ada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egies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-en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ce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port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</w:p>
                    </w:tc>
                  </w:tr>
                  <w:tr w:rsidR="004F26BA" w14:paraId="697895BB" w14:textId="77777777">
                    <w:trPr>
                      <w:trHeight w:hRule="exact" w:val="681"/>
                    </w:trPr>
                    <w:tc>
                      <w:tcPr>
                        <w:tcW w:w="12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D31144" w14:textId="77777777" w:rsidR="004F26BA" w:rsidRDefault="004F26BA"/>
                    </w:tc>
                    <w:tc>
                      <w:tcPr>
                        <w:tcW w:w="81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4A2BA0" w14:textId="77777777" w:rsidR="004F26BA" w:rsidRDefault="00C37378">
                        <w:pPr>
                          <w:spacing w:line="240" w:lineRule="exact"/>
                          <w:ind w:left="67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e,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mu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le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nd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m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3,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bou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ne, Aust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</w:tr>
                  <w:tr w:rsidR="004F26BA" w14:paraId="0A870C44" w14:textId="77777777">
                    <w:trPr>
                      <w:trHeight w:hRule="exact" w:val="1004"/>
                    </w:trPr>
                    <w:tc>
                      <w:tcPr>
                        <w:tcW w:w="12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150365" w14:textId="77777777" w:rsidR="004F26BA" w:rsidRDefault="004F26BA"/>
                    </w:tc>
                    <w:tc>
                      <w:tcPr>
                        <w:tcW w:w="81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301914" w14:textId="77777777" w:rsidR="004F26BA" w:rsidRDefault="004F26BA">
                        <w:pPr>
                          <w:spacing w:before="3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14:paraId="4F3ED082" w14:textId="77777777" w:rsidR="004F26BA" w:rsidRDefault="00C37378">
                        <w:pPr>
                          <w:ind w:left="67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2.  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t</w:t>
                        </w:r>
                      </w:p>
                      <w:p w14:paraId="37D1E691" w14:textId="77777777" w:rsidR="004F26BA" w:rsidRDefault="00C37378">
                        <w:pPr>
                          <w:spacing w:line="280" w:lineRule="exact"/>
                          <w:ind w:left="67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4</w:t>
                        </w:r>
                        <w:r>
                          <w:rPr>
                            <w:rFonts w:ascii="Candara" w:eastAsia="Candara" w:hAnsi="Candara" w:cs="Candara"/>
                            <w:position w:val="11"/>
                            <w:sz w:val="14"/>
                            <w:szCs w:val="14"/>
                          </w:rPr>
                          <w:t>th</w:t>
                        </w:r>
                        <w:r>
                          <w:rPr>
                            <w:rFonts w:ascii="Candara" w:eastAsia="Candara" w:hAnsi="Candara" w:cs="Candara"/>
                            <w:spacing w:val="16"/>
                            <w:position w:val="1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nter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ess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nutrition,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io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anei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 B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azil</w:t>
                        </w:r>
                      </w:p>
                    </w:tc>
                  </w:tr>
                  <w:tr w:rsidR="004F26BA" w14:paraId="5970BBDF" w14:textId="77777777">
                    <w:trPr>
                      <w:trHeight w:hRule="exact" w:val="532"/>
                    </w:trPr>
                    <w:tc>
                      <w:tcPr>
                        <w:tcW w:w="12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EE3A08" w14:textId="77777777" w:rsidR="004F26BA" w:rsidRDefault="00C37378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2003</w:t>
                        </w:r>
                      </w:p>
                    </w:tc>
                    <w:tc>
                      <w:tcPr>
                        <w:tcW w:w="81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3540FD" w14:textId="77777777" w:rsidR="004F26BA" w:rsidRDefault="00C37378">
                        <w:pPr>
                          <w:spacing w:line="240" w:lineRule="exact"/>
                          <w:ind w:left="67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Ca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aini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ve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y</w:t>
                        </w:r>
                      </w:p>
                      <w:p w14:paraId="6D0AFBF4" w14:textId="77777777" w:rsidR="004F26BA" w:rsidRDefault="00C37378">
                        <w:pPr>
                          <w:spacing w:before="12"/>
                          <w:ind w:left="67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OC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anne,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itzerlan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</w:tbl>
                <w:p w14:paraId="54E43A25" w14:textId="77777777" w:rsidR="004F26BA" w:rsidRDefault="004F26BA"/>
              </w:txbxContent>
            </v:textbox>
            <w10:wrap anchorx="page" anchory="page"/>
          </v:shape>
        </w:pic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3                           </w:t>
      </w:r>
      <w:r w:rsidRPr="00CD0B56">
        <w:rPr>
          <w:rFonts w:asciiTheme="minorHAnsi" w:eastAsia="Candara" w:hAnsiTheme="minorHAnsi" w:cstheme="minorHAnsi"/>
          <w:spacing w:val="2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  </w:t>
      </w:r>
      <w:r w:rsidRPr="00CD0B56">
        <w:rPr>
          <w:rFonts w:asciiTheme="minorHAnsi" w:eastAsia="Candara" w:hAnsiTheme="minorHAnsi" w:cstheme="minorHAnsi"/>
          <w:b/>
          <w:spacing w:val="40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Rec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ve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y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f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 g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yc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gen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</w:p>
    <w:p w14:paraId="11DD917B" w14:textId="77777777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C22D2C1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EFC235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9E553F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DD318E0" w14:textId="77777777" w:rsidR="004F26BA" w:rsidRPr="00CD0B56" w:rsidRDefault="00C37378" w:rsidP="00CD0B56">
      <w:pPr>
        <w:tabs>
          <w:tab w:val="left" w:pos="2020"/>
        </w:tabs>
        <w:spacing w:before="12"/>
        <w:ind w:left="2390" w:right="551" w:hanging="217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hAnsiTheme="minorHAnsi" w:cstheme="minorHAnsi"/>
          <w:sz w:val="22"/>
          <w:szCs w:val="22"/>
        </w:rPr>
        <w:pict w14:anchorId="209A36AB">
          <v:shape id="_x0000_s1057" type="#_x0000_t202" style="position:absolute;left:0;text-align:left;margin-left:66pt;margin-top:3pt;width:459.3pt;height:685.05pt;z-index:-5243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250"/>
                    <w:gridCol w:w="7935"/>
                  </w:tblGrid>
                  <w:tr w:rsidR="004F26BA" w14:paraId="448604AC" w14:textId="77777777">
                    <w:trPr>
                      <w:trHeight w:hRule="exact" w:val="391"/>
                    </w:trPr>
                    <w:tc>
                      <w:tcPr>
                        <w:tcW w:w="12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09F3DB" w14:textId="77777777" w:rsidR="004F26BA" w:rsidRDefault="004F26BA"/>
                    </w:tc>
                    <w:tc>
                      <w:tcPr>
                        <w:tcW w:w="79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DCDFE4" w14:textId="77777777" w:rsidR="004F26BA" w:rsidRDefault="004F26BA"/>
                    </w:tc>
                  </w:tr>
                  <w:tr w:rsidR="004F26BA" w14:paraId="34CD71D5" w14:textId="77777777">
                    <w:trPr>
                      <w:trHeight w:hRule="exact" w:val="421"/>
                    </w:trPr>
                    <w:tc>
                      <w:tcPr>
                        <w:tcW w:w="12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6E01F7" w14:textId="77777777" w:rsidR="004F26BA" w:rsidRDefault="004F26BA"/>
                    </w:tc>
                    <w:tc>
                      <w:tcPr>
                        <w:tcW w:w="79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4E4582" w14:textId="77777777" w:rsidR="004F26BA" w:rsidRDefault="004F26BA"/>
                    </w:tc>
                  </w:tr>
                  <w:tr w:rsidR="004F26BA" w14:paraId="47BDB1C4" w14:textId="77777777">
                    <w:trPr>
                      <w:trHeight w:hRule="exact" w:val="421"/>
                    </w:trPr>
                    <w:tc>
                      <w:tcPr>
                        <w:tcW w:w="12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94B78B" w14:textId="77777777" w:rsidR="004F26BA" w:rsidRDefault="004F26BA"/>
                    </w:tc>
                    <w:tc>
                      <w:tcPr>
                        <w:tcW w:w="79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522E0F" w14:textId="77777777" w:rsidR="004F26BA" w:rsidRDefault="004F26BA"/>
                    </w:tc>
                  </w:tr>
                  <w:tr w:rsidR="004F26BA" w14:paraId="455EA828" w14:textId="77777777">
                    <w:trPr>
                      <w:trHeight w:hRule="exact" w:val="983"/>
                    </w:trPr>
                    <w:tc>
                      <w:tcPr>
                        <w:tcW w:w="12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598E82" w14:textId="77777777" w:rsidR="004F26BA" w:rsidRDefault="004F26BA"/>
                    </w:tc>
                    <w:tc>
                      <w:tcPr>
                        <w:tcW w:w="79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BCF70E" w14:textId="77777777" w:rsidR="004F26BA" w:rsidRDefault="004F26BA"/>
                    </w:tc>
                  </w:tr>
                  <w:tr w:rsidR="004F26BA" w14:paraId="214AA99E" w14:textId="77777777">
                    <w:trPr>
                      <w:trHeight w:hRule="exact" w:val="983"/>
                    </w:trPr>
                    <w:tc>
                      <w:tcPr>
                        <w:tcW w:w="12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65D8BA" w14:textId="77777777" w:rsidR="004F26BA" w:rsidRDefault="004F26BA"/>
                    </w:tc>
                    <w:tc>
                      <w:tcPr>
                        <w:tcW w:w="79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383B5F" w14:textId="77777777" w:rsidR="004F26BA" w:rsidRDefault="004F26BA"/>
                    </w:tc>
                  </w:tr>
                  <w:tr w:rsidR="004F26BA" w14:paraId="008C3264" w14:textId="77777777">
                    <w:trPr>
                      <w:trHeight w:hRule="exact" w:val="702"/>
                    </w:trPr>
                    <w:tc>
                      <w:tcPr>
                        <w:tcW w:w="12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59E0D9" w14:textId="77777777" w:rsidR="004F26BA" w:rsidRDefault="004F26BA"/>
                    </w:tc>
                    <w:tc>
                      <w:tcPr>
                        <w:tcW w:w="79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13C57D" w14:textId="77777777" w:rsidR="004F26BA" w:rsidRDefault="004F26BA"/>
                    </w:tc>
                  </w:tr>
                  <w:tr w:rsidR="004F26BA" w14:paraId="73D6C732" w14:textId="77777777">
                    <w:trPr>
                      <w:trHeight w:hRule="exact" w:val="562"/>
                    </w:trPr>
                    <w:tc>
                      <w:tcPr>
                        <w:tcW w:w="12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75E1F9" w14:textId="77777777" w:rsidR="004F26BA" w:rsidRDefault="004F26BA"/>
                    </w:tc>
                    <w:tc>
                      <w:tcPr>
                        <w:tcW w:w="79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6AD769" w14:textId="77777777" w:rsidR="004F26BA" w:rsidRDefault="004F26BA"/>
                    </w:tc>
                  </w:tr>
                  <w:tr w:rsidR="004F26BA" w14:paraId="5E173FB2" w14:textId="77777777">
                    <w:trPr>
                      <w:trHeight w:hRule="exact" w:val="702"/>
                    </w:trPr>
                    <w:tc>
                      <w:tcPr>
                        <w:tcW w:w="12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A4CED7" w14:textId="77777777" w:rsidR="004F26BA" w:rsidRDefault="004F26BA"/>
                    </w:tc>
                    <w:tc>
                      <w:tcPr>
                        <w:tcW w:w="79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9FC360" w14:textId="77777777" w:rsidR="004F26BA" w:rsidRDefault="004F26BA"/>
                    </w:tc>
                  </w:tr>
                  <w:tr w:rsidR="004F26BA" w14:paraId="746550FA" w14:textId="77777777">
                    <w:trPr>
                      <w:trHeight w:hRule="exact" w:val="983"/>
                    </w:trPr>
                    <w:tc>
                      <w:tcPr>
                        <w:tcW w:w="12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F37963" w14:textId="77777777" w:rsidR="004F26BA" w:rsidRDefault="004F26BA"/>
                    </w:tc>
                    <w:tc>
                      <w:tcPr>
                        <w:tcW w:w="79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84B01E" w14:textId="77777777" w:rsidR="004F26BA" w:rsidRDefault="004F26BA"/>
                    </w:tc>
                  </w:tr>
                  <w:tr w:rsidR="004F26BA" w14:paraId="778CC5AB" w14:textId="77777777">
                    <w:trPr>
                      <w:trHeight w:hRule="exact" w:val="983"/>
                    </w:trPr>
                    <w:tc>
                      <w:tcPr>
                        <w:tcW w:w="12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E07E1B" w14:textId="77777777" w:rsidR="004F26BA" w:rsidRDefault="004F26BA"/>
                    </w:tc>
                    <w:tc>
                      <w:tcPr>
                        <w:tcW w:w="79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52B23D" w14:textId="77777777" w:rsidR="004F26BA" w:rsidRDefault="004F26BA"/>
                    </w:tc>
                  </w:tr>
                  <w:tr w:rsidR="004F26BA" w14:paraId="213E53B7" w14:textId="77777777">
                    <w:trPr>
                      <w:trHeight w:hRule="exact" w:val="702"/>
                    </w:trPr>
                    <w:tc>
                      <w:tcPr>
                        <w:tcW w:w="12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882675" w14:textId="77777777" w:rsidR="004F26BA" w:rsidRDefault="004F26BA"/>
                    </w:tc>
                    <w:tc>
                      <w:tcPr>
                        <w:tcW w:w="79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3841B9" w14:textId="77777777" w:rsidR="004F26BA" w:rsidRDefault="004F26BA"/>
                    </w:tc>
                  </w:tr>
                  <w:tr w:rsidR="004F26BA" w14:paraId="4BFD1664" w14:textId="77777777">
                    <w:trPr>
                      <w:trHeight w:hRule="exact" w:val="562"/>
                    </w:trPr>
                    <w:tc>
                      <w:tcPr>
                        <w:tcW w:w="12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1E508B" w14:textId="77777777" w:rsidR="004F26BA" w:rsidRDefault="004F26BA"/>
                    </w:tc>
                    <w:tc>
                      <w:tcPr>
                        <w:tcW w:w="79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04E61E" w14:textId="77777777" w:rsidR="004F26BA" w:rsidRDefault="004F26BA"/>
                    </w:tc>
                  </w:tr>
                  <w:tr w:rsidR="004F26BA" w14:paraId="10061025" w14:textId="77777777">
                    <w:trPr>
                      <w:trHeight w:hRule="exact" w:val="702"/>
                    </w:trPr>
                    <w:tc>
                      <w:tcPr>
                        <w:tcW w:w="12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50E028" w14:textId="77777777" w:rsidR="004F26BA" w:rsidRDefault="004F26BA"/>
                    </w:tc>
                    <w:tc>
                      <w:tcPr>
                        <w:tcW w:w="79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B4329B" w14:textId="77777777" w:rsidR="004F26BA" w:rsidRDefault="004F26BA"/>
                    </w:tc>
                  </w:tr>
                  <w:tr w:rsidR="004F26BA" w14:paraId="1F23C5D9" w14:textId="77777777">
                    <w:trPr>
                      <w:trHeight w:hRule="exact" w:val="842"/>
                    </w:trPr>
                    <w:tc>
                      <w:tcPr>
                        <w:tcW w:w="12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A618E2" w14:textId="77777777" w:rsidR="004F26BA" w:rsidRDefault="004F26BA"/>
                    </w:tc>
                    <w:tc>
                      <w:tcPr>
                        <w:tcW w:w="79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156DD8" w14:textId="77777777" w:rsidR="004F26BA" w:rsidRDefault="004F26BA"/>
                    </w:tc>
                  </w:tr>
                  <w:tr w:rsidR="004F26BA" w14:paraId="2CE71B1F" w14:textId="77777777">
                    <w:trPr>
                      <w:trHeight w:hRule="exact" w:val="1123"/>
                    </w:trPr>
                    <w:tc>
                      <w:tcPr>
                        <w:tcW w:w="12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69C929" w14:textId="77777777" w:rsidR="004F26BA" w:rsidRDefault="004F26BA"/>
                    </w:tc>
                    <w:tc>
                      <w:tcPr>
                        <w:tcW w:w="79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56EDA2" w14:textId="77777777" w:rsidR="004F26BA" w:rsidRDefault="004F26BA"/>
                    </w:tc>
                  </w:tr>
                  <w:tr w:rsidR="004F26BA" w14:paraId="7306D153" w14:textId="77777777">
                    <w:trPr>
                      <w:trHeight w:hRule="exact" w:val="401"/>
                    </w:trPr>
                    <w:tc>
                      <w:tcPr>
                        <w:tcW w:w="12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0841BD" w14:textId="77777777" w:rsidR="004F26BA" w:rsidRDefault="004F26BA"/>
                    </w:tc>
                    <w:tc>
                      <w:tcPr>
                        <w:tcW w:w="79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CEC276" w14:textId="77777777" w:rsidR="004F26BA" w:rsidRDefault="004F26BA"/>
                    </w:tc>
                  </w:tr>
                  <w:tr w:rsidR="004F26BA" w14:paraId="492D1B62" w14:textId="77777777">
                    <w:trPr>
                      <w:trHeight w:hRule="exact" w:val="562"/>
                    </w:trPr>
                    <w:tc>
                      <w:tcPr>
                        <w:tcW w:w="12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9960A6" w14:textId="77777777" w:rsidR="004F26BA" w:rsidRDefault="004F26BA"/>
                    </w:tc>
                    <w:tc>
                      <w:tcPr>
                        <w:tcW w:w="79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1DB81E" w14:textId="77777777" w:rsidR="004F26BA" w:rsidRDefault="004F26BA"/>
                    </w:tc>
                  </w:tr>
                  <w:tr w:rsidR="004F26BA" w14:paraId="716705CC" w14:textId="77777777">
                    <w:trPr>
                      <w:trHeight w:hRule="exact" w:val="723"/>
                    </w:trPr>
                    <w:tc>
                      <w:tcPr>
                        <w:tcW w:w="12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805931" w14:textId="77777777" w:rsidR="004F26BA" w:rsidRDefault="004F26BA"/>
                    </w:tc>
                    <w:tc>
                      <w:tcPr>
                        <w:tcW w:w="79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EA8E6E" w14:textId="77777777" w:rsidR="004F26BA" w:rsidRDefault="004F26BA"/>
                    </w:tc>
                  </w:tr>
                  <w:tr w:rsidR="004F26BA" w14:paraId="405F689E" w14:textId="77777777">
                    <w:trPr>
                      <w:trHeight w:hRule="exact" w:val="702"/>
                    </w:trPr>
                    <w:tc>
                      <w:tcPr>
                        <w:tcW w:w="12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565C6C" w14:textId="77777777" w:rsidR="004F26BA" w:rsidRDefault="004F26BA"/>
                    </w:tc>
                    <w:tc>
                      <w:tcPr>
                        <w:tcW w:w="79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2451B5" w14:textId="77777777" w:rsidR="004F26BA" w:rsidRDefault="004F26BA"/>
                    </w:tc>
                  </w:tr>
                  <w:tr w:rsidR="004F26BA" w14:paraId="2885720C" w14:textId="77777777">
                    <w:trPr>
                      <w:trHeight w:hRule="exact" w:val="251"/>
                    </w:trPr>
                    <w:tc>
                      <w:tcPr>
                        <w:tcW w:w="12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3D4367" w14:textId="77777777" w:rsidR="004F26BA" w:rsidRDefault="004F26BA"/>
                    </w:tc>
                    <w:tc>
                      <w:tcPr>
                        <w:tcW w:w="79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4F7D43" w14:textId="77777777" w:rsidR="004F26BA" w:rsidRDefault="004F26BA"/>
                    </w:tc>
                  </w:tr>
                </w:tbl>
                <w:p w14:paraId="2274EFD5" w14:textId="77777777" w:rsidR="004F26BA" w:rsidRDefault="004F26BA"/>
              </w:txbxContent>
            </v:textbox>
            <w10:wrap anchorx="page"/>
          </v:shape>
        </w:pic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ab/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  </w:t>
      </w:r>
      <w:r w:rsidRPr="00CD0B56">
        <w:rPr>
          <w:rFonts w:asciiTheme="minorHAnsi" w:eastAsia="Candara" w:hAnsiTheme="minorHAnsi" w:cstheme="minorHAnsi"/>
          <w:b/>
          <w:spacing w:val="40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Nu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key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e: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ff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ec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 f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t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ada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ab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letic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rfor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ance</w:t>
      </w:r>
    </w:p>
    <w:p w14:paraId="666E23A9" w14:textId="77777777" w:rsidR="004F26BA" w:rsidRPr="00CD0B56" w:rsidRDefault="00C37378" w:rsidP="00CD0B56">
      <w:pPr>
        <w:spacing w:before="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2.   </w:t>
      </w:r>
      <w:r w:rsidRPr="00CD0B56">
        <w:rPr>
          <w:rFonts w:asciiTheme="minorHAnsi" w:eastAsia="Candara" w:hAnsiTheme="minorHAnsi" w:cstheme="minorHAnsi"/>
          <w:b/>
          <w:spacing w:val="9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Glyce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ic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Ind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ex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por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t</w:t>
      </w:r>
    </w:p>
    <w:p w14:paraId="2A5B05E1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  </w:t>
      </w:r>
      <w:r w:rsidRPr="00CD0B56">
        <w:rPr>
          <w:rFonts w:asciiTheme="minorHAnsi" w:eastAsia="Candara" w:hAnsiTheme="minorHAnsi" w:cstheme="minorHAnsi"/>
          <w:b/>
          <w:spacing w:val="1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A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el f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ana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up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b/>
          <w:spacing w:val="-2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let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 A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 S</w:t>
      </w:r>
      <w:r w:rsidRPr="00CD0B56">
        <w:rPr>
          <w:rFonts w:asciiTheme="minorHAnsi" w:eastAsia="Candara" w:hAnsiTheme="minorHAnsi" w:cstheme="minorHAnsi"/>
          <w:b/>
          <w:spacing w:val="-2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ort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</w:p>
    <w:p w14:paraId="00FD4968" w14:textId="77777777" w:rsidR="004F26BA" w:rsidRPr="00CD0B56" w:rsidRDefault="00C37378" w:rsidP="00CD0B56">
      <w:pPr>
        <w:spacing w:before="12"/>
        <w:ind w:left="2353" w:right="5236"/>
        <w:jc w:val="center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z w:val="22"/>
          <w:szCs w:val="22"/>
        </w:rPr>
        <w:t>Su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ent P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am</w:t>
      </w:r>
    </w:p>
    <w:p w14:paraId="0FF5C4E5" w14:textId="77777777" w:rsidR="004F26BA" w:rsidRPr="00CD0B56" w:rsidRDefault="00C37378" w:rsidP="00CD0B56">
      <w:pPr>
        <w:spacing w:before="12"/>
        <w:ind w:left="2030" w:right="115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ine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 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Z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land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A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nnual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nferen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hur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h,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New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Z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lan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628F3BD0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BF68FDD" w14:textId="77777777" w:rsidR="004F26BA" w:rsidRPr="00CD0B56" w:rsidRDefault="00C37378" w:rsidP="00CD0B56">
      <w:pPr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1                            </w:t>
      </w:r>
      <w:r w:rsidRPr="00CD0B56">
        <w:rPr>
          <w:rFonts w:asciiTheme="minorHAnsi" w:eastAsia="Candara" w:hAnsiTheme="minorHAnsi" w:cstheme="minorHAnsi"/>
          <w:spacing w:val="6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b/>
          <w:spacing w:val="-2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for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</w:p>
    <w:p w14:paraId="2CF9E5A8" w14:textId="77777777" w:rsidR="004F26BA" w:rsidRPr="00CD0B56" w:rsidRDefault="00C37378" w:rsidP="00CD0B56">
      <w:pPr>
        <w:spacing w:before="12"/>
        <w:ind w:left="2030" w:right="655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Ev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Eviden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ntinuing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ies 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arb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ydr</w:t>
      </w:r>
      <w:r w:rsidRPr="00CD0B56">
        <w:rPr>
          <w:rFonts w:asciiTheme="minorHAnsi" w:eastAsia="Candara" w:hAnsiTheme="minorHAnsi" w:cstheme="minorHAnsi"/>
          <w:sz w:val="22"/>
          <w:szCs w:val="22"/>
        </w:rPr>
        <w:t>ate 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n, 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iv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ity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of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um</w:t>
      </w:r>
      <w:r w:rsidRPr="00CD0B56">
        <w:rPr>
          <w:rFonts w:asciiTheme="minorHAnsi" w:eastAsia="Candara" w:hAnsiTheme="minorHAnsi" w:cstheme="minorHAnsi"/>
          <w:sz w:val="22"/>
          <w:szCs w:val="22"/>
        </w:rPr>
        <w:t>bi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, 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ou</w:t>
      </w:r>
      <w:r w:rsidRPr="00CD0B56">
        <w:rPr>
          <w:rFonts w:asciiTheme="minorHAnsi" w:eastAsia="Candara" w:hAnsiTheme="minorHAnsi" w:cstheme="minorHAnsi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anada</w:t>
      </w:r>
    </w:p>
    <w:p w14:paraId="09EC25BE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37096FB" w14:textId="77777777" w:rsidR="004F26BA" w:rsidRPr="00CD0B56" w:rsidRDefault="00C37378" w:rsidP="00CD0B56">
      <w:pPr>
        <w:tabs>
          <w:tab w:val="left" w:pos="2020"/>
        </w:tabs>
        <w:ind w:left="2030" w:right="967" w:hanging="181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z w:val="22"/>
          <w:szCs w:val="22"/>
        </w:rPr>
        <w:tab/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Nu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up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por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t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ec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ve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y 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tr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aini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 ada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ee</w:t>
      </w:r>
      <w:r w:rsidRPr="00CD0B56">
        <w:rPr>
          <w:rFonts w:asciiTheme="minorHAnsi" w:eastAsia="Candara" w:hAnsiTheme="minorHAnsi" w:cstheme="minorHAnsi"/>
          <w:b/>
          <w:spacing w:val="-2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gy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equ</w:t>
      </w:r>
      <w:r w:rsidRPr="00CD0B56">
        <w:rPr>
          <w:rFonts w:asciiTheme="minorHAnsi" w:eastAsia="Candara" w:hAnsiTheme="minorHAnsi" w:cstheme="minorHAnsi"/>
          <w:b/>
          <w:spacing w:val="3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</w:p>
    <w:p w14:paraId="515CF46C" w14:textId="77777777" w:rsidR="004F26BA" w:rsidRPr="00CD0B56" w:rsidRDefault="00C37378" w:rsidP="00CD0B56">
      <w:pPr>
        <w:spacing w:before="2"/>
        <w:ind w:left="2030" w:right="48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Fi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nter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ienti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z w:val="22"/>
          <w:szCs w:val="22"/>
        </w:rPr>
        <w:t>ic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gr</w:t>
      </w:r>
      <w:r w:rsidRPr="00CD0B56">
        <w:rPr>
          <w:rFonts w:asciiTheme="minorHAnsi" w:eastAsia="Candara" w:hAnsiTheme="minorHAnsi" w:cstheme="minorHAnsi"/>
          <w:sz w:val="22"/>
          <w:szCs w:val="22"/>
        </w:rPr>
        <w:t>ess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Nutrition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thletic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P</w:t>
      </w:r>
      <w:r w:rsidRPr="00CD0B56">
        <w:rPr>
          <w:rFonts w:asciiTheme="minorHAnsi" w:eastAsia="Candara" w:hAnsiTheme="minorHAnsi" w:cstheme="minorHAnsi"/>
          <w:sz w:val="22"/>
          <w:szCs w:val="22"/>
        </w:rPr>
        <w:t>erf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e, 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mo</w:t>
      </w:r>
      <w:r w:rsidRPr="00CD0B56">
        <w:rPr>
          <w:rFonts w:asciiTheme="minorHAnsi" w:eastAsia="Candara" w:hAnsiTheme="minorHAnsi" w:cstheme="minorHAnsi"/>
          <w:sz w:val="22"/>
          <w:szCs w:val="22"/>
        </w:rPr>
        <w:t>nton,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anada</w:t>
      </w:r>
    </w:p>
    <w:p w14:paraId="7619B9E2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3FD0D75" w14:textId="77777777" w:rsidR="004F26BA" w:rsidRPr="00CD0B56" w:rsidRDefault="00C37378" w:rsidP="00CD0B56">
      <w:pPr>
        <w:tabs>
          <w:tab w:val="left" w:pos="2020"/>
        </w:tabs>
        <w:ind w:left="2030" w:right="927" w:hanging="181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z w:val="22"/>
          <w:szCs w:val="22"/>
        </w:rPr>
        <w:tab/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 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le of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t ada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egies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ce and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b/>
          <w:spacing w:val="3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-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End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ce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rfor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ance</w:t>
      </w:r>
    </w:p>
    <w:p w14:paraId="2DFA332C" w14:textId="77777777" w:rsidR="004F26BA" w:rsidRPr="00CD0B56" w:rsidRDefault="00C37378" w:rsidP="00CD0B56">
      <w:pPr>
        <w:spacing w:before="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nferen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Scien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ine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, Perth,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W</w:t>
      </w:r>
      <w:r w:rsidRPr="00CD0B56">
        <w:rPr>
          <w:rFonts w:asciiTheme="minorHAnsi" w:eastAsia="Candara" w:hAnsiTheme="minorHAnsi" w:cstheme="minorHAnsi"/>
          <w:sz w:val="22"/>
          <w:szCs w:val="22"/>
        </w:rPr>
        <w:t>este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</w:p>
    <w:p w14:paraId="7289E783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</w:p>
    <w:p w14:paraId="2F838633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3C024DF" w14:textId="77777777" w:rsidR="004F26BA" w:rsidRPr="00CD0B56" w:rsidRDefault="00C37378" w:rsidP="00CD0B56">
      <w:pPr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1                            </w:t>
      </w:r>
      <w:r w:rsidRPr="00CD0B56">
        <w:rPr>
          <w:rFonts w:asciiTheme="minorHAnsi" w:eastAsia="Candara" w:hAnsiTheme="minorHAnsi" w:cstheme="minorHAnsi"/>
          <w:spacing w:val="6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b/>
          <w:spacing w:val="-2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for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 and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</w:p>
    <w:p w14:paraId="5D5370C0" w14:textId="77777777" w:rsidR="004F26BA" w:rsidRPr="00CD0B56" w:rsidRDefault="00C37378" w:rsidP="00CD0B56">
      <w:pPr>
        <w:spacing w:before="12"/>
        <w:ind w:left="2030" w:right="655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Ev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Eviden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ntinuing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ies 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arb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ydr</w:t>
      </w:r>
      <w:r w:rsidRPr="00CD0B56">
        <w:rPr>
          <w:rFonts w:asciiTheme="minorHAnsi" w:eastAsia="Candara" w:hAnsiTheme="minorHAnsi" w:cstheme="minorHAnsi"/>
          <w:sz w:val="22"/>
          <w:szCs w:val="22"/>
        </w:rPr>
        <w:t>ate 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n, 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iv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ity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of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um</w:t>
      </w:r>
      <w:r w:rsidRPr="00CD0B56">
        <w:rPr>
          <w:rFonts w:asciiTheme="minorHAnsi" w:eastAsia="Candara" w:hAnsiTheme="minorHAnsi" w:cstheme="minorHAnsi"/>
          <w:sz w:val="22"/>
          <w:szCs w:val="22"/>
        </w:rPr>
        <w:t>bi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, 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ou</w:t>
      </w:r>
      <w:r w:rsidRPr="00CD0B56">
        <w:rPr>
          <w:rFonts w:asciiTheme="minorHAnsi" w:eastAsia="Candara" w:hAnsiTheme="minorHAnsi" w:cstheme="minorHAnsi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anada</w:t>
      </w:r>
    </w:p>
    <w:p w14:paraId="65196B9C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B423529" w14:textId="77777777" w:rsidR="004F26BA" w:rsidRPr="00CD0B56" w:rsidRDefault="00C37378" w:rsidP="00CD0B56">
      <w:pPr>
        <w:tabs>
          <w:tab w:val="left" w:pos="2020"/>
        </w:tabs>
        <w:ind w:left="2030" w:right="965" w:hanging="181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z w:val="22"/>
          <w:szCs w:val="22"/>
        </w:rPr>
        <w:tab/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Nu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up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por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t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ec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ve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y 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tr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aini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 ada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ee</w:t>
      </w:r>
      <w:r w:rsidRPr="00CD0B56">
        <w:rPr>
          <w:rFonts w:asciiTheme="minorHAnsi" w:eastAsia="Candara" w:hAnsiTheme="minorHAnsi" w:cstheme="minorHAnsi"/>
          <w:b/>
          <w:spacing w:val="-2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gy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equir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</w:p>
    <w:p w14:paraId="55FE388A" w14:textId="77777777" w:rsidR="004F26BA" w:rsidRPr="00CD0B56" w:rsidRDefault="00C37378" w:rsidP="00CD0B56">
      <w:pPr>
        <w:spacing w:before="2"/>
        <w:ind w:left="2030" w:right="48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Fi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nter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ienti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z w:val="22"/>
          <w:szCs w:val="22"/>
        </w:rPr>
        <w:t>ic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gr</w:t>
      </w:r>
      <w:r w:rsidRPr="00CD0B56">
        <w:rPr>
          <w:rFonts w:asciiTheme="minorHAnsi" w:eastAsia="Candara" w:hAnsiTheme="minorHAnsi" w:cstheme="minorHAnsi"/>
          <w:sz w:val="22"/>
          <w:szCs w:val="22"/>
        </w:rPr>
        <w:t>ess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Nutrition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thletic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P</w:t>
      </w:r>
      <w:r w:rsidRPr="00CD0B56">
        <w:rPr>
          <w:rFonts w:asciiTheme="minorHAnsi" w:eastAsia="Candara" w:hAnsiTheme="minorHAnsi" w:cstheme="minorHAnsi"/>
          <w:sz w:val="22"/>
          <w:szCs w:val="22"/>
        </w:rPr>
        <w:t>erf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e, 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mo</w:t>
      </w:r>
      <w:r w:rsidRPr="00CD0B56">
        <w:rPr>
          <w:rFonts w:asciiTheme="minorHAnsi" w:eastAsia="Candara" w:hAnsiTheme="minorHAnsi" w:cstheme="minorHAnsi"/>
          <w:sz w:val="22"/>
          <w:szCs w:val="22"/>
        </w:rPr>
        <w:t>nton,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anada</w:t>
      </w:r>
    </w:p>
    <w:p w14:paraId="14CBED63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E5EADFA" w14:textId="77777777" w:rsidR="004F26BA" w:rsidRPr="00CD0B56" w:rsidRDefault="00C37378" w:rsidP="00CD0B56">
      <w:pPr>
        <w:tabs>
          <w:tab w:val="left" w:pos="2020"/>
        </w:tabs>
        <w:ind w:left="2030" w:right="973" w:hanging="181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z w:val="22"/>
          <w:szCs w:val="22"/>
        </w:rPr>
        <w:tab/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le of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t ada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egies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ce and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b/>
          <w:spacing w:val="3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-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End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rfor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ance</w:t>
      </w:r>
    </w:p>
    <w:p w14:paraId="414546CF" w14:textId="77777777" w:rsidR="004F26BA" w:rsidRPr="00CD0B56" w:rsidRDefault="00C37378" w:rsidP="00CD0B56">
      <w:pPr>
        <w:spacing w:before="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nferen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Scien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ine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t, Perth,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W</w:t>
      </w:r>
      <w:r w:rsidRPr="00CD0B56">
        <w:rPr>
          <w:rFonts w:asciiTheme="minorHAnsi" w:eastAsia="Candara" w:hAnsiTheme="minorHAnsi" w:cstheme="minorHAnsi"/>
          <w:sz w:val="22"/>
          <w:szCs w:val="22"/>
        </w:rPr>
        <w:t>este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</w:p>
    <w:p w14:paraId="19BA37C3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</w:p>
    <w:p w14:paraId="17F9EF09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A53F2C6" w14:textId="77777777" w:rsidR="004F26BA" w:rsidRPr="00CD0B56" w:rsidRDefault="00C37378" w:rsidP="00CD0B56">
      <w:pPr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0                           </w:t>
      </w:r>
      <w:r w:rsidRPr="00CD0B56">
        <w:rPr>
          <w:rFonts w:asciiTheme="minorHAnsi" w:eastAsia="Candara" w:hAnsiTheme="minorHAnsi" w:cstheme="minorHAnsi"/>
          <w:spacing w:val="10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Nu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al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eeds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t</w:t>
      </w:r>
    </w:p>
    <w:p w14:paraId="31959336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nter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nferen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P</w:t>
      </w:r>
      <w:r w:rsidRPr="00CD0B56">
        <w:rPr>
          <w:rFonts w:asciiTheme="minorHAnsi" w:eastAsia="Candara" w:hAnsiTheme="minorHAnsi" w:cstheme="minorHAnsi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ys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al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nitive Pe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 in</w:t>
      </w:r>
    </w:p>
    <w:p w14:paraId="523D4D11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 Environ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ent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anb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a,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</w:p>
    <w:p w14:paraId="14C265D6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0C9825C" w14:textId="77777777" w:rsidR="004F26BA" w:rsidRPr="00CD0B56" w:rsidRDefault="00C37378" w:rsidP="00CD0B56">
      <w:pPr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9                           </w:t>
      </w:r>
      <w:r w:rsidRPr="00CD0B56">
        <w:rPr>
          <w:rFonts w:asciiTheme="minorHAnsi" w:eastAsia="Candara" w:hAnsiTheme="minorHAnsi" w:cstheme="minorHAnsi"/>
          <w:spacing w:val="4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Su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ance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port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rfor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ance: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pacing w:val="4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’s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 evidence</w:t>
      </w:r>
    </w:p>
    <w:p w14:paraId="4D9ABF10" w14:textId="77777777" w:rsidR="004F26BA" w:rsidRPr="00CD0B56" w:rsidRDefault="00C37378" w:rsidP="00CD0B56">
      <w:pPr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5</w:t>
      </w:r>
      <w:r w:rsidRPr="00CD0B56">
        <w:rPr>
          <w:rFonts w:asciiTheme="minorHAnsi" w:eastAsia="Candara" w:hAnsiTheme="minorHAnsi" w:cstheme="minorHAnsi"/>
          <w:position w:val="11"/>
          <w:sz w:val="22"/>
          <w:szCs w:val="22"/>
        </w:rPr>
        <w:t>th</w:t>
      </w:r>
      <w:r w:rsidRPr="00CD0B56">
        <w:rPr>
          <w:rFonts w:asciiTheme="minorHAnsi" w:eastAsia="Candara" w:hAnsiTheme="minorHAnsi" w:cstheme="minorHAnsi"/>
          <w:spacing w:val="16"/>
          <w:position w:val="1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OC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ld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gr</w:t>
      </w:r>
      <w:r w:rsidRPr="00CD0B56">
        <w:rPr>
          <w:rFonts w:asciiTheme="minorHAnsi" w:eastAsia="Candara" w:hAnsiTheme="minorHAnsi" w:cstheme="minorHAnsi"/>
          <w:sz w:val="22"/>
          <w:szCs w:val="22"/>
        </w:rPr>
        <w:t>es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, 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ney,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</w:p>
    <w:p w14:paraId="44A0B922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4EB1701" w14:textId="77777777" w:rsidR="004F26BA" w:rsidRPr="00CD0B56" w:rsidRDefault="00C37378" w:rsidP="00CD0B56">
      <w:pPr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                           </w:t>
      </w:r>
      <w:r w:rsidRPr="00CD0B56">
        <w:rPr>
          <w:rFonts w:asciiTheme="minorHAnsi" w:eastAsia="Candara" w:hAnsiTheme="minorHAnsi" w:cstheme="minorHAnsi"/>
          <w:spacing w:val="4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y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 A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us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alian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let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</w:p>
    <w:p w14:paraId="29DE7069" w14:textId="77777777" w:rsidR="004F26BA" w:rsidRPr="00CD0B56" w:rsidRDefault="00C37378" w:rsidP="00CD0B56">
      <w:pPr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position w:val="11"/>
          <w:sz w:val="22"/>
          <w:szCs w:val="22"/>
        </w:rPr>
        <w:t>th</w:t>
      </w:r>
      <w:r w:rsidRPr="00CD0B56">
        <w:rPr>
          <w:rFonts w:asciiTheme="minorHAnsi" w:eastAsia="Candara" w:hAnsiTheme="minorHAnsi" w:cstheme="minorHAnsi"/>
          <w:spacing w:val="16"/>
          <w:position w:val="1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ld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gr</w:t>
      </w:r>
      <w:r w:rsidRPr="00CD0B56">
        <w:rPr>
          <w:rFonts w:asciiTheme="minorHAnsi" w:eastAsia="Candara" w:hAnsiTheme="minorHAnsi" w:cstheme="minorHAnsi"/>
          <w:sz w:val="22"/>
          <w:szCs w:val="22"/>
        </w:rPr>
        <w:t>ess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oo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hnol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y, 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ney,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</w:p>
    <w:p w14:paraId="558B26F6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6629BC2" w14:textId="77777777" w:rsidR="004F26BA" w:rsidRPr="00CD0B56" w:rsidRDefault="00C37378" w:rsidP="00CD0B56">
      <w:pPr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9                           </w:t>
      </w:r>
      <w:r w:rsidRPr="00CD0B56">
        <w:rPr>
          <w:rFonts w:asciiTheme="minorHAnsi" w:eastAsia="Candara" w:hAnsiTheme="minorHAnsi" w:cstheme="minorHAnsi"/>
          <w:spacing w:val="4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.   </w:t>
      </w:r>
      <w:r w:rsidRPr="00CD0B56">
        <w:rPr>
          <w:rFonts w:asciiTheme="minorHAnsi" w:eastAsia="Candara" w:hAnsiTheme="minorHAnsi" w:cstheme="minorHAnsi"/>
          <w:b/>
          <w:spacing w:val="40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Glyce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ic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: a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ew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too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port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ut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?</w:t>
      </w:r>
    </w:p>
    <w:p w14:paraId="1FFE4D00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2.   </w:t>
      </w:r>
      <w:r w:rsidRPr="00CD0B56">
        <w:rPr>
          <w:rFonts w:asciiTheme="minorHAnsi" w:eastAsia="Candara" w:hAnsiTheme="minorHAnsi" w:cstheme="minorHAnsi"/>
          <w:b/>
          <w:spacing w:val="9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Nu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b/>
          <w:spacing w:val="-2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po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-e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ec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ve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y</w:t>
      </w:r>
    </w:p>
    <w:p w14:paraId="79DCC593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  <w:sectPr w:rsidR="004F26BA" w:rsidRPr="00CD0B56">
          <w:pgSz w:w="11920" w:h="16860"/>
          <w:pgMar w:top="660" w:right="1000" w:bottom="280" w:left="1220" w:header="464" w:footer="0" w:gutter="0"/>
          <w:cols w:space="720"/>
        </w:sectPr>
      </w:pP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nter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nferen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e,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Taip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i, Tai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</w:p>
    <w:p w14:paraId="25948AAC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E989C1C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FA9BDC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DE272C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35B17D0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8AD4B46" w14:textId="77777777" w:rsidR="004F26BA" w:rsidRPr="00CD0B56" w:rsidRDefault="00C37378" w:rsidP="00CD0B56">
      <w:pPr>
        <w:spacing w:before="12"/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9                           </w:t>
      </w:r>
      <w:r w:rsidRPr="00CD0B56">
        <w:rPr>
          <w:rFonts w:asciiTheme="minorHAnsi" w:eastAsia="Candara" w:hAnsiTheme="minorHAnsi" w:cstheme="minorHAnsi"/>
          <w:spacing w:val="4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 Nut</w:t>
      </w:r>
      <w:r w:rsidRPr="00CD0B56">
        <w:rPr>
          <w:rFonts w:asciiTheme="minorHAnsi" w:eastAsia="Candara" w:hAnsiTheme="minorHAnsi" w:cstheme="minorHAnsi"/>
          <w:b/>
          <w:spacing w:val="-2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uca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ackage f</w:t>
      </w:r>
      <w:r w:rsidRPr="00CD0B56">
        <w:rPr>
          <w:rFonts w:asciiTheme="minorHAnsi" w:eastAsia="Candara" w:hAnsiTheme="minorHAnsi" w:cstheme="minorHAnsi"/>
          <w:b/>
          <w:spacing w:val="-2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ccer</w:t>
      </w:r>
    </w:p>
    <w:p w14:paraId="3B2D858F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C69A394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BB53C6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2DC35B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50624B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7BC76C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424628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2E52A3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C9150E6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DD98E5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E36E3D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ACFA48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AE74DF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6A7F4A6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461430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254F1ED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FD20C81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83690E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062827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E346CDF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C4165B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3E86BA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677ED9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1E3A67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575AB1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E31BAB1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4D4059F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4E87F33" w14:textId="77777777" w:rsidR="004F26BA" w:rsidRPr="00CD0B56" w:rsidRDefault="004F26BA" w:rsidP="00CD0B56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664AA95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  <w:sectPr w:rsidR="004F26BA" w:rsidRPr="00CD0B56">
          <w:pgSz w:w="11920" w:h="16860"/>
          <w:pgMar w:top="660" w:right="1000" w:bottom="280" w:left="1220" w:header="464" w:footer="0" w:gutter="0"/>
          <w:cols w:space="720"/>
        </w:sectPr>
      </w:pPr>
      <w:r w:rsidRPr="00CD0B56">
        <w:rPr>
          <w:rFonts w:asciiTheme="minorHAnsi" w:hAnsiTheme="minorHAnsi" w:cstheme="minorHAnsi"/>
          <w:sz w:val="22"/>
          <w:szCs w:val="22"/>
        </w:rPr>
        <w:pict w14:anchorId="57300B85">
          <v:shape id="_x0000_s1056" type="#_x0000_t202" style="position:absolute;left:0;text-align:left;margin-left:66pt;margin-top:101.3pt;width:474.2pt;height:659.05pt;z-index:-524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244"/>
                    <w:gridCol w:w="8240"/>
                  </w:tblGrid>
                  <w:tr w:rsidR="004F26BA" w14:paraId="13E27DCD" w14:textId="77777777">
                    <w:trPr>
                      <w:trHeight w:hRule="exact" w:val="552"/>
                    </w:trPr>
                    <w:tc>
                      <w:tcPr>
                        <w:tcW w:w="12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EE3B26" w14:textId="77777777" w:rsidR="004F26BA" w:rsidRDefault="004F26BA"/>
                    </w:tc>
                    <w:tc>
                      <w:tcPr>
                        <w:tcW w:w="8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600D14" w14:textId="77777777" w:rsidR="004F26BA" w:rsidRDefault="00C37378">
                        <w:pPr>
                          <w:spacing w:line="260" w:lineRule="exact"/>
                          <w:ind w:left="68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4</w:t>
                        </w:r>
                        <w:r>
                          <w:rPr>
                            <w:rFonts w:ascii="Candara" w:eastAsia="Candara" w:hAnsi="Candara" w:cs="Candara"/>
                            <w:position w:val="11"/>
                            <w:sz w:val="14"/>
                            <w:szCs w:val="14"/>
                          </w:rPr>
                          <w:t>th</w:t>
                        </w:r>
                        <w:r>
                          <w:rPr>
                            <w:rFonts w:ascii="Candara" w:eastAsia="Candara" w:hAnsi="Candara" w:cs="Candara"/>
                            <w:spacing w:val="16"/>
                            <w:position w:val="1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 Scien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nd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ll, Sy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ney,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</w:tr>
                  <w:tr w:rsidR="004F26BA" w14:paraId="59B8367C" w14:textId="77777777">
                    <w:trPr>
                      <w:trHeight w:hRule="exact" w:val="640"/>
                    </w:trPr>
                    <w:tc>
                      <w:tcPr>
                        <w:tcW w:w="12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00EA86" w14:textId="77777777" w:rsidR="004F26BA" w:rsidRDefault="00C37378">
                        <w:pPr>
                          <w:spacing w:before="3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998</w:t>
                        </w:r>
                      </w:p>
                    </w:tc>
                    <w:tc>
                      <w:tcPr>
                        <w:tcW w:w="8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321AB5" w14:textId="77777777" w:rsidR="004F26BA" w:rsidRDefault="00C37378">
                        <w:pPr>
                          <w:spacing w:before="3"/>
                          <w:ind w:left="68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Oly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ians</w:t>
                        </w:r>
                      </w:p>
                      <w:p w14:paraId="6E374753" w14:textId="77777777" w:rsidR="004F26BA" w:rsidRDefault="00C37378">
                        <w:pPr>
                          <w:spacing w:line="280" w:lineRule="exact"/>
                          <w:ind w:left="68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titi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Ass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a, 1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7</w:t>
                        </w:r>
                        <w:r>
                          <w:rPr>
                            <w:rFonts w:ascii="Candara" w:eastAsia="Candara" w:hAnsi="Candara" w:cs="Candara"/>
                            <w:position w:val="11"/>
                            <w:sz w:val="14"/>
                            <w:szCs w:val="14"/>
                          </w:rPr>
                          <w:t>th</w:t>
                        </w:r>
                        <w:r>
                          <w:rPr>
                            <w:rFonts w:ascii="Candara" w:eastAsia="Candara" w:hAnsi="Candara" w:cs="Candara"/>
                            <w:spacing w:val="16"/>
                            <w:position w:val="1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Nati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nal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nferen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e,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ney,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a.</w:t>
                        </w:r>
                      </w:p>
                    </w:tc>
                  </w:tr>
                  <w:tr w:rsidR="004F26BA" w14:paraId="56A66E12" w14:textId="77777777">
                    <w:trPr>
                      <w:trHeight w:hRule="exact" w:val="504"/>
                    </w:trPr>
                    <w:tc>
                      <w:tcPr>
                        <w:tcW w:w="12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0F0C4A" w14:textId="77777777" w:rsidR="004F26BA" w:rsidRDefault="004F26BA">
                        <w:pPr>
                          <w:spacing w:before="5" w:line="200" w:lineRule="exact"/>
                        </w:pPr>
                      </w:p>
                      <w:p w14:paraId="5B57332C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8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52F2FB" w14:textId="77777777" w:rsidR="004F26BA" w:rsidRDefault="004F26BA">
                        <w:pPr>
                          <w:spacing w:before="1"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14:paraId="78405269" w14:textId="77777777" w:rsidR="004F26BA" w:rsidRDefault="00C37378">
                        <w:pPr>
                          <w:ind w:left="68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t Nut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Re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ar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: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goi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2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3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0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0"/>
                            <w:sz w:val="14"/>
                            <w:szCs w:val="14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6"/>
                            <w:position w:val="10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ury?</w:t>
                        </w:r>
                      </w:p>
                    </w:tc>
                  </w:tr>
                  <w:tr w:rsidR="004F26BA" w14:paraId="496F4B88" w14:textId="77777777">
                    <w:trPr>
                      <w:trHeight w:hRule="exact" w:val="562"/>
                    </w:trPr>
                    <w:tc>
                      <w:tcPr>
                        <w:tcW w:w="12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D97FFB" w14:textId="77777777" w:rsidR="004F26BA" w:rsidRDefault="004F26BA"/>
                    </w:tc>
                    <w:tc>
                      <w:tcPr>
                        <w:tcW w:w="8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0F990D" w14:textId="77777777" w:rsidR="004F26BA" w:rsidRDefault="00C37378">
                        <w:pPr>
                          <w:spacing w:line="240" w:lineRule="exact"/>
                          <w:ind w:left="68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XX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VI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S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ine, 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, Fl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a.</w:t>
                        </w:r>
                      </w:p>
                    </w:tc>
                  </w:tr>
                  <w:tr w:rsidR="004F26BA" w14:paraId="41CC8EC7" w14:textId="77777777">
                    <w:trPr>
                      <w:trHeight w:hRule="exact" w:val="702"/>
                    </w:trPr>
                    <w:tc>
                      <w:tcPr>
                        <w:tcW w:w="12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B18901" w14:textId="77777777" w:rsidR="004F26BA" w:rsidRDefault="00C37378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8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E1DB15" w14:textId="77777777" w:rsidR="004F26BA" w:rsidRDefault="00C37378">
                        <w:pPr>
                          <w:spacing w:line="240" w:lineRule="exact"/>
                          <w:ind w:left="68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ff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ive Nut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al Sup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por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t 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ro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ams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Oly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ic Ath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es</w:t>
                        </w:r>
                      </w:p>
                      <w:p w14:paraId="299E87CD" w14:textId="77777777" w:rsidR="004F26BA" w:rsidRDefault="00C37378">
                        <w:pPr>
                          <w:spacing w:before="12"/>
                          <w:ind w:left="68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7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nter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nal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 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nferen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e,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illi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am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 Vir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inia.</w:t>
                        </w:r>
                      </w:p>
                    </w:tc>
                  </w:tr>
                  <w:tr w:rsidR="004F26BA" w14:paraId="6A3763F5" w14:textId="77777777">
                    <w:trPr>
                      <w:trHeight w:hRule="exact" w:val="421"/>
                    </w:trPr>
                    <w:tc>
                      <w:tcPr>
                        <w:tcW w:w="12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8E30D2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6CF3E1E5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8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2E06D3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77C8B792" w14:textId="77777777" w:rsidR="004F26BA" w:rsidRDefault="00C37378">
                        <w:pPr>
                          <w:ind w:left="68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ams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Au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alian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Ins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ute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)</w:t>
                        </w:r>
                      </w:p>
                    </w:tc>
                  </w:tr>
                  <w:tr w:rsidR="004F26BA" w14:paraId="48AD917A" w14:textId="77777777">
                    <w:trPr>
                      <w:trHeight w:hRule="exact" w:val="421"/>
                    </w:trPr>
                    <w:tc>
                      <w:tcPr>
                        <w:tcW w:w="12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029B06" w14:textId="77777777" w:rsidR="004F26BA" w:rsidRDefault="004F26BA"/>
                    </w:tc>
                    <w:tc>
                      <w:tcPr>
                        <w:tcW w:w="8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021A0A" w14:textId="77777777" w:rsidR="004F26BA" w:rsidRDefault="00C37378">
                        <w:pPr>
                          <w:spacing w:line="240" w:lineRule="exact"/>
                          <w:ind w:left="68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7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nter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nal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 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ition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nferen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e,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illi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am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, Vir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inia</w:t>
                        </w:r>
                      </w:p>
                    </w:tc>
                  </w:tr>
                  <w:tr w:rsidR="004F26BA" w14:paraId="605CB568" w14:textId="77777777">
                    <w:trPr>
                      <w:trHeight w:hRule="exact" w:val="421"/>
                    </w:trPr>
                    <w:tc>
                      <w:tcPr>
                        <w:tcW w:w="12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B2D6BA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78E487F7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8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410C3C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447F3D3A" w14:textId="77777777" w:rsidR="004F26BA" w:rsidRDefault="00C37378">
                        <w:pPr>
                          <w:ind w:left="68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1. 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port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1B8C0B35" w14:textId="77777777">
                    <w:trPr>
                      <w:trHeight w:hRule="exact" w:val="260"/>
                    </w:trPr>
                    <w:tc>
                      <w:tcPr>
                        <w:tcW w:w="12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A840BA" w14:textId="77777777" w:rsidR="004F26BA" w:rsidRDefault="004F26BA"/>
                    </w:tc>
                    <w:tc>
                      <w:tcPr>
                        <w:tcW w:w="8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C819A1" w14:textId="77777777" w:rsidR="004F26BA" w:rsidRDefault="00C37378">
                        <w:pPr>
                          <w:spacing w:line="240" w:lineRule="exact"/>
                          <w:ind w:left="68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2. Glyce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 xml:space="preserve">ic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Ind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ex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port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Pe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for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ance.</w:t>
                        </w:r>
                      </w:p>
                    </w:tc>
                  </w:tr>
                  <w:tr w:rsidR="004F26BA" w14:paraId="7FC958FA" w14:textId="77777777">
                    <w:trPr>
                      <w:trHeight w:hRule="exact" w:val="582"/>
                    </w:trPr>
                    <w:tc>
                      <w:tcPr>
                        <w:tcW w:w="12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96C24C" w14:textId="77777777" w:rsidR="004F26BA" w:rsidRDefault="004F26BA"/>
                    </w:tc>
                    <w:tc>
                      <w:tcPr>
                        <w:tcW w:w="8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A8D9D7" w14:textId="77777777" w:rsidR="004F26BA" w:rsidRDefault="00C37378">
                        <w:pPr>
                          <w:spacing w:line="260" w:lineRule="exact"/>
                          <w:ind w:left="68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7</w:t>
                        </w:r>
                        <w:r>
                          <w:rPr>
                            <w:rFonts w:ascii="Candara" w:eastAsia="Candara" w:hAnsi="Candara" w:cs="Candara"/>
                            <w:position w:val="11"/>
                            <w:sz w:val="14"/>
                            <w:szCs w:val="14"/>
                          </w:rPr>
                          <w:t>th</w:t>
                        </w:r>
                        <w:r>
                          <w:rPr>
                            <w:rFonts w:ascii="Candara" w:eastAsia="Candara" w:hAnsi="Candara" w:cs="Candara"/>
                            <w:spacing w:val="16"/>
                            <w:position w:val="1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Biannual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fri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ity,</w:t>
                        </w:r>
                      </w:p>
                      <w:p w14:paraId="28B9ED17" w14:textId="77777777" w:rsidR="004F26BA" w:rsidRDefault="00C37378">
                        <w:pPr>
                          <w:spacing w:before="12"/>
                          <w:ind w:left="68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fri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a.</w:t>
                        </w:r>
                      </w:p>
                    </w:tc>
                  </w:tr>
                  <w:tr w:rsidR="004F26BA" w14:paraId="754B12BE" w14:textId="77777777">
                    <w:trPr>
                      <w:trHeight w:hRule="exact" w:val="702"/>
                    </w:trPr>
                    <w:tc>
                      <w:tcPr>
                        <w:tcW w:w="12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6775EA" w14:textId="77777777" w:rsidR="004F26BA" w:rsidRDefault="004F26BA">
                        <w:pPr>
                          <w:spacing w:before="3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1E237F08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8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CD1465" w14:textId="77777777" w:rsidR="004F26BA" w:rsidRDefault="004F26BA">
                        <w:pPr>
                          <w:spacing w:before="3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20945344" w14:textId="77777777" w:rsidR="004F26BA" w:rsidRDefault="00C37378">
                        <w:pPr>
                          <w:ind w:left="68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Pe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icity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rfo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rm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ance. 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w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</w:p>
                    </w:tc>
                  </w:tr>
                  <w:tr w:rsidR="004F26BA" w14:paraId="6C935369" w14:textId="77777777">
                    <w:trPr>
                      <w:trHeight w:hRule="exact" w:val="1264"/>
                    </w:trPr>
                    <w:tc>
                      <w:tcPr>
                        <w:tcW w:w="12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1B0852" w14:textId="77777777" w:rsidR="004F26BA" w:rsidRDefault="004F26BA"/>
                    </w:tc>
                    <w:tc>
                      <w:tcPr>
                        <w:tcW w:w="8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1B1107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6D68E7D9" w14:textId="77777777" w:rsidR="004F26BA" w:rsidRDefault="00C37378">
                        <w:pPr>
                          <w:spacing w:line="251" w:lineRule="auto"/>
                          <w:ind w:left="686" w:right="15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nter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nal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wo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hop, Pe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Eating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Hu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lth,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njun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n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eri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Ass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titi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Europ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Fede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of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Ass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itian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 Pari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 Fran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e.</w:t>
                        </w:r>
                      </w:p>
                    </w:tc>
                  </w:tr>
                  <w:tr w:rsidR="004F26BA" w14:paraId="01FAA00F" w14:textId="77777777">
                    <w:trPr>
                      <w:trHeight w:hRule="exact" w:val="702"/>
                    </w:trPr>
                    <w:tc>
                      <w:tcPr>
                        <w:tcW w:w="12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F3CC6B" w14:textId="77777777" w:rsidR="004F26BA" w:rsidRDefault="00C37378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8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F606A8" w14:textId="77777777" w:rsidR="004F26BA" w:rsidRDefault="00C37378">
                        <w:pPr>
                          <w:spacing w:line="240" w:lineRule="exact"/>
                          <w:ind w:left="68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la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 Oly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 xml:space="preserve">ic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la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e.</w:t>
                        </w:r>
                      </w:p>
                      <w:p w14:paraId="6A6A1027" w14:textId="77777777" w:rsidR="004F26BA" w:rsidRDefault="00C37378">
                        <w:pPr>
                          <w:spacing w:before="12"/>
                          <w:ind w:left="68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a,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nnual 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ienti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 Sy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ney,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a.</w:t>
                        </w:r>
                      </w:p>
                    </w:tc>
                  </w:tr>
                  <w:tr w:rsidR="004F26BA" w14:paraId="21F3218F" w14:textId="77777777">
                    <w:trPr>
                      <w:trHeight w:hRule="exact" w:val="421"/>
                    </w:trPr>
                    <w:tc>
                      <w:tcPr>
                        <w:tcW w:w="12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DB048B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1B49F89B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8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D30DF0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5ECAB79E" w14:textId="77777777" w:rsidR="004F26BA" w:rsidRDefault="00C37378">
                        <w:pPr>
                          <w:ind w:left="68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bala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ce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uri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port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0E5F55BE" w14:textId="77777777">
                    <w:trPr>
                      <w:trHeight w:hRule="exact" w:val="702"/>
                    </w:trPr>
                    <w:tc>
                      <w:tcPr>
                        <w:tcW w:w="12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5B39C7" w14:textId="77777777" w:rsidR="004F26BA" w:rsidRDefault="004F26BA"/>
                    </w:tc>
                    <w:tc>
                      <w:tcPr>
                        <w:tcW w:w="8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C43E11" w14:textId="77777777" w:rsidR="004F26BA" w:rsidRDefault="00C37378">
                        <w:pPr>
                          <w:spacing w:line="240" w:lineRule="exact"/>
                          <w:ind w:left="68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Fatigue 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titi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nferen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e.  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tit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te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th</w:t>
                        </w:r>
                      </w:p>
                      <w:p w14:paraId="708DE38C" w14:textId="77777777" w:rsidR="004F26BA" w:rsidRDefault="00C37378">
                        <w:pPr>
                          <w:spacing w:before="12"/>
                          <w:ind w:left="68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fri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a,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 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ow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fri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79FE5A8D" w14:textId="77777777">
                    <w:trPr>
                      <w:trHeight w:hRule="exact" w:val="421"/>
                    </w:trPr>
                    <w:tc>
                      <w:tcPr>
                        <w:tcW w:w="12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691271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2BF570A3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8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EEF329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46F32C7C" w14:textId="77777777" w:rsidR="004F26BA" w:rsidRDefault="00C37378">
                        <w:pPr>
                          <w:ind w:left="68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po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-e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ve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y.</w:t>
                        </w:r>
                      </w:p>
                    </w:tc>
                  </w:tr>
                  <w:tr w:rsidR="004F26BA" w14:paraId="28373A23" w14:textId="77777777">
                    <w:trPr>
                      <w:trHeight w:hRule="exact" w:val="421"/>
                    </w:trPr>
                    <w:tc>
                      <w:tcPr>
                        <w:tcW w:w="12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E4CB56" w14:textId="77777777" w:rsidR="004F26BA" w:rsidRDefault="004F26BA"/>
                    </w:tc>
                    <w:tc>
                      <w:tcPr>
                        <w:tcW w:w="8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595C50" w14:textId="77777777" w:rsidR="004F26BA" w:rsidRDefault="00C37378">
                        <w:pPr>
                          <w:spacing w:line="240" w:lineRule="exact"/>
                          <w:ind w:left="68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nal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anil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, Philippine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36EBF4CF" w14:textId="77777777">
                    <w:trPr>
                      <w:trHeight w:hRule="exact" w:val="421"/>
                    </w:trPr>
                    <w:tc>
                      <w:tcPr>
                        <w:tcW w:w="12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BE18B8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3CC73A0A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8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0A5A63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223A701E" w14:textId="77777777" w:rsidR="004F26BA" w:rsidRDefault="00C37378">
                        <w:pPr>
                          <w:ind w:left="68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1. Keyno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: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-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cut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ge.</w:t>
                        </w:r>
                      </w:p>
                    </w:tc>
                  </w:tr>
                  <w:tr w:rsidR="004F26BA" w14:paraId="7218B95A" w14:textId="77777777">
                    <w:trPr>
                      <w:trHeight w:hRule="exact" w:val="281"/>
                    </w:trPr>
                    <w:tc>
                      <w:tcPr>
                        <w:tcW w:w="12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1B6EBC" w14:textId="77777777" w:rsidR="004F26BA" w:rsidRDefault="004F26BA"/>
                    </w:tc>
                    <w:tc>
                      <w:tcPr>
                        <w:tcW w:w="8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73EB5A" w14:textId="77777777" w:rsidR="004F26BA" w:rsidRDefault="00C37378">
                        <w:pPr>
                          <w:spacing w:line="240" w:lineRule="exact"/>
                          <w:ind w:left="68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2. Nut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 xml:space="preserve">al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ent ve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us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ur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 xml:space="preserve">ce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port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129DA97E" w14:textId="77777777">
                    <w:trPr>
                      <w:trHeight w:hRule="exact" w:val="281"/>
                    </w:trPr>
                    <w:tc>
                      <w:tcPr>
                        <w:tcW w:w="12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8BB3D9" w14:textId="77777777" w:rsidR="004F26BA" w:rsidRDefault="004F26BA"/>
                    </w:tc>
                    <w:tc>
                      <w:tcPr>
                        <w:tcW w:w="8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7F52F0" w14:textId="77777777" w:rsidR="004F26BA" w:rsidRDefault="00C37378">
                        <w:pPr>
                          <w:spacing w:line="240" w:lineRule="exact"/>
                          <w:ind w:left="68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3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 xml:space="preserve">.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gh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t 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let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4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- 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ss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ues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id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eli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6BAC31DE" w14:textId="77777777">
                    <w:trPr>
                      <w:trHeight w:hRule="exact" w:val="421"/>
                    </w:trPr>
                    <w:tc>
                      <w:tcPr>
                        <w:tcW w:w="12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7BF441" w14:textId="77777777" w:rsidR="004F26BA" w:rsidRDefault="004F26BA"/>
                    </w:tc>
                    <w:tc>
                      <w:tcPr>
                        <w:tcW w:w="8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564545" w14:textId="77777777" w:rsidR="004F26BA" w:rsidRDefault="00C37378">
                        <w:pPr>
                          <w:spacing w:line="240" w:lineRule="exact"/>
                          <w:ind w:left="68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fri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6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Du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fri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a.</w:t>
                        </w:r>
                      </w:p>
                    </w:tc>
                  </w:tr>
                  <w:tr w:rsidR="004F26BA" w14:paraId="3A6F6AE2" w14:textId="77777777">
                    <w:trPr>
                      <w:trHeight w:hRule="exact" w:val="421"/>
                    </w:trPr>
                    <w:tc>
                      <w:tcPr>
                        <w:tcW w:w="12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020EA1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11F80F6E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8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74B9BD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3D066C24" w14:textId="77777777" w:rsidR="004F26BA" w:rsidRDefault="00C37378">
                        <w:pPr>
                          <w:ind w:left="68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ical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ues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let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00382C98" w14:textId="77777777">
                    <w:trPr>
                      <w:trHeight w:hRule="exact" w:val="702"/>
                    </w:trPr>
                    <w:tc>
                      <w:tcPr>
                        <w:tcW w:w="12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6436B8" w14:textId="77777777" w:rsidR="004F26BA" w:rsidRDefault="004F26BA"/>
                    </w:tc>
                    <w:tc>
                      <w:tcPr>
                        <w:tcW w:w="8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9409C9" w14:textId="77777777" w:rsidR="004F26BA" w:rsidRDefault="00C37378">
                        <w:pPr>
                          <w:spacing w:line="240" w:lineRule="exact"/>
                          <w:ind w:left="68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ent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Nutrition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thletics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nter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nal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ienti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4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</w:p>
                      <w:p w14:paraId="24482ECD" w14:textId="77777777" w:rsidR="004F26BA" w:rsidRDefault="00C37378">
                        <w:pPr>
                          <w:spacing w:before="12"/>
                          <w:ind w:left="68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nferen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e,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nter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nal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Ama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thletics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Fede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135D6040" w14:textId="77777777">
                    <w:trPr>
                      <w:trHeight w:hRule="exact" w:val="702"/>
                    </w:trPr>
                    <w:tc>
                      <w:tcPr>
                        <w:tcW w:w="12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136697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31535825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8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694882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130F9EAD" w14:textId="77777777" w:rsidR="004F26BA" w:rsidRDefault="00C37378">
                        <w:pPr>
                          <w:ind w:left="68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eeds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t and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Cold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En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vi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-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ical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ue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t lec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ure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h</w:t>
                        </w:r>
                      </w:p>
                      <w:p w14:paraId="5946FCCE" w14:textId="77777777" w:rsidR="004F26BA" w:rsidRDefault="00C37378">
                        <w:pPr>
                          <w:spacing w:before="12"/>
                          <w:ind w:left="68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b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08F1059A" w14:textId="77777777">
                    <w:trPr>
                      <w:trHeight w:hRule="exact" w:val="251"/>
                    </w:trPr>
                    <w:tc>
                      <w:tcPr>
                        <w:tcW w:w="12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4242EF" w14:textId="77777777" w:rsidR="004F26BA" w:rsidRDefault="004F26BA"/>
                    </w:tc>
                    <w:tc>
                      <w:tcPr>
                        <w:tcW w:w="8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0E6979" w14:textId="77777777" w:rsidR="004F26BA" w:rsidRDefault="00C37378">
                        <w:pPr>
                          <w:spacing w:line="240" w:lineRule="exact"/>
                          <w:ind w:left="68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ade Nu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nal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rg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enic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nferen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e,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ago.</w:t>
                        </w:r>
                      </w:p>
                    </w:tc>
                  </w:tr>
                </w:tbl>
                <w:p w14:paraId="2170A11B" w14:textId="77777777" w:rsidR="004F26BA" w:rsidRDefault="004F26BA"/>
              </w:txbxContent>
            </v:textbox>
            <w10:wrap anchorx="page" anchory="page"/>
          </v:shape>
        </w:pic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Ha</w:t>
      </w:r>
      <w:r w:rsidRPr="00CD0B56">
        <w:rPr>
          <w:rFonts w:asciiTheme="minorHAnsi" w:eastAsia="Candara" w:hAnsiTheme="minorHAnsi" w:cstheme="minorHAnsi"/>
          <w:b/>
          <w:spacing w:val="-2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ley.</w:t>
      </w:r>
    </w:p>
    <w:p w14:paraId="1EF0F4E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CF0863C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25A5B6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F7058D3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40C8685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F917D80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4                           </w:t>
      </w:r>
      <w:r w:rsidRPr="00CD0B56">
        <w:rPr>
          <w:rFonts w:asciiTheme="minorHAnsi" w:eastAsia="Candara" w:hAnsiTheme="minorHAnsi" w:cstheme="minorHAnsi"/>
          <w:spacing w:val="4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elec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g</w:t>
      </w:r>
      <w:r w:rsidRPr="00CD0B56">
        <w:rPr>
          <w:rFonts w:asciiTheme="minorHAnsi" w:eastAsia="Candara" w:hAnsiTheme="minorHAnsi" w:cstheme="minorHAnsi"/>
          <w:b/>
          <w:spacing w:val="3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p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ical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y ac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ive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le.</w:t>
      </w:r>
    </w:p>
    <w:p w14:paraId="7B88618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A126391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E827E53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F352F63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667BEE8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19</w:t>
      </w:r>
    </w:p>
    <w:p w14:paraId="6513B13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F83144D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2AEAF1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27F7BB1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FB8FE95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19</w:t>
      </w:r>
    </w:p>
    <w:p w14:paraId="470B665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B619A4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A696A7F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9273A8B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0FDA702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hAnsiTheme="minorHAnsi" w:cstheme="minorHAnsi"/>
          <w:sz w:val="22"/>
          <w:szCs w:val="22"/>
        </w:rPr>
        <w:pict w14:anchorId="6936DF81">
          <v:shape id="_x0000_s1055" type="#_x0000_t202" style="position:absolute;left:0;text-align:left;margin-left:81.85pt;margin-top:103.4pt;width:446.85pt;height:362.1pt;z-index:-5241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905"/>
                    <w:gridCol w:w="8032"/>
                  </w:tblGrid>
                  <w:tr w:rsidR="004F26BA" w14:paraId="7DA653AA" w14:textId="77777777">
                    <w:trPr>
                      <w:trHeight w:hRule="exact" w:val="812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7723C2" w14:textId="77777777" w:rsidR="004F26BA" w:rsidRDefault="004F26BA"/>
                    </w:tc>
                    <w:tc>
                      <w:tcPr>
                        <w:tcW w:w="803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A3BF30" w14:textId="77777777" w:rsidR="004F26BA" w:rsidRDefault="00C37378">
                        <w:pPr>
                          <w:spacing w:line="220" w:lineRule="exact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nter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nal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Sym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 xml:space="preserve">m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Nutrition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Fitne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ss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tit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 xml:space="preserve">te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f 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iti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and</w:t>
                        </w:r>
                      </w:p>
                      <w:p w14:paraId="4BEA7C10" w14:textId="77777777" w:rsidR="004F26BA" w:rsidRDefault="00C37378">
                        <w:pPr>
                          <w:spacing w:before="12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ien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nd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hine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 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ade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y of 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entative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ine,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Beijing,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hina.</w:t>
                        </w:r>
                      </w:p>
                    </w:tc>
                  </w:tr>
                  <w:tr w:rsidR="004F26BA" w14:paraId="56B153B1" w14:textId="77777777">
                    <w:trPr>
                      <w:trHeight w:hRule="exact" w:val="983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E4A980" w14:textId="77777777" w:rsidR="004F26BA" w:rsidRDefault="00C37378">
                        <w:pPr>
                          <w:spacing w:line="240" w:lineRule="exact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803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478060" w14:textId="77777777" w:rsidR="004F26BA" w:rsidRDefault="00C37378">
                        <w:pPr>
                          <w:spacing w:line="240" w:lineRule="exact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port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ut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ice.</w:t>
                        </w:r>
                      </w:p>
                      <w:p w14:paraId="45149381" w14:textId="77777777" w:rsidR="004F26BA" w:rsidRDefault="00C37378">
                        <w:pPr>
                          <w:spacing w:before="12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hop on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Nutrition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t,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LSI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-Ea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nferen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</w:p>
                      <w:p w14:paraId="416B9148" w14:textId="77777777" w:rsidR="004F26BA" w:rsidRDefault="00C37378">
                        <w:pPr>
                          <w:spacing w:before="12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e,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e.</w:t>
                        </w:r>
                      </w:p>
                    </w:tc>
                  </w:tr>
                  <w:tr w:rsidR="004F26BA" w14:paraId="3FF9079A" w14:textId="77777777">
                    <w:trPr>
                      <w:trHeight w:hRule="exact" w:val="421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E493A7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3B014C27" w14:textId="77777777" w:rsidR="004F26BA" w:rsidRDefault="00C37378">
                        <w:pP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803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D34FF5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34AF3109" w14:textId="77777777" w:rsidR="004F26BA" w:rsidRDefault="00C37378">
                        <w:pPr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aci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-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foo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?</w:t>
                        </w:r>
                      </w:p>
                    </w:tc>
                  </w:tr>
                  <w:tr w:rsidR="004F26BA" w14:paraId="51FCCA75" w14:textId="77777777">
                    <w:trPr>
                      <w:trHeight w:hRule="exact" w:val="702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A576E9" w14:textId="77777777" w:rsidR="004F26BA" w:rsidRDefault="004F26BA"/>
                    </w:tc>
                    <w:tc>
                      <w:tcPr>
                        <w:tcW w:w="803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CFABED" w14:textId="77777777" w:rsidR="004F26BA" w:rsidRDefault="00C37378">
                        <w:pPr>
                          <w:spacing w:line="240" w:lineRule="exact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Federati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2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nnual 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ienti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nferen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e,</w:t>
                        </w:r>
                      </w:p>
                      <w:p w14:paraId="4F03706C" w14:textId="77777777" w:rsidR="004F26BA" w:rsidRDefault="00C37378">
                        <w:pPr>
                          <w:spacing w:before="12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bou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ne.</w:t>
                        </w:r>
                      </w:p>
                    </w:tc>
                  </w:tr>
                  <w:tr w:rsidR="004F26BA" w14:paraId="16D3E1E4" w14:textId="77777777">
                    <w:trPr>
                      <w:trHeight w:hRule="exact" w:val="421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EFC191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2DE1DA6D" w14:textId="77777777" w:rsidR="004F26BA" w:rsidRDefault="00C37378">
                        <w:pP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803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856003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33C139D1" w14:textId="77777777" w:rsidR="004F26BA" w:rsidRDefault="00C37378">
                        <w:pPr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y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lete 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aini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g.</w:t>
                        </w:r>
                      </w:p>
                    </w:tc>
                  </w:tr>
                  <w:tr w:rsidR="004F26BA" w14:paraId="40AA4940" w14:textId="77777777">
                    <w:trPr>
                      <w:trHeight w:hRule="exact" w:val="702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8DAEEF" w14:textId="77777777" w:rsidR="004F26BA" w:rsidRDefault="004F26BA"/>
                    </w:tc>
                    <w:tc>
                      <w:tcPr>
                        <w:tcW w:w="803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7CEF20" w14:textId="77777777" w:rsidR="004F26BA" w:rsidRDefault="00C37378">
                        <w:pPr>
                          <w:spacing w:line="240" w:lineRule="exact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e,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m and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Biennial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nferen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e,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land</w:t>
                        </w:r>
                      </w:p>
                      <w:p w14:paraId="72EE7278" w14:textId="77777777" w:rsidR="004F26BA" w:rsidRDefault="00C37378">
                        <w:pPr>
                          <w:spacing w:before="12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 H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Scien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e,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ney.</w:t>
                        </w:r>
                      </w:p>
                    </w:tc>
                  </w:tr>
                  <w:tr w:rsidR="004F26BA" w14:paraId="27961E40" w14:textId="77777777">
                    <w:trPr>
                      <w:trHeight w:hRule="exact" w:val="421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C8E634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39343D72" w14:textId="77777777" w:rsidR="004F26BA" w:rsidRDefault="00C37378">
                        <w:pP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803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260F1D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631E9710" w14:textId="77777777" w:rsidR="004F26BA" w:rsidRDefault="00C37378">
                        <w:pPr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 and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6521A3BF" w14:textId="77777777">
                    <w:trPr>
                      <w:trHeight w:hRule="exact" w:val="842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134422" w14:textId="77777777" w:rsidR="004F26BA" w:rsidRDefault="004F26BA"/>
                    </w:tc>
                    <w:tc>
                      <w:tcPr>
                        <w:tcW w:w="803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299FC0" w14:textId="77777777" w:rsidR="004F26BA" w:rsidRDefault="00C37378">
                        <w:pPr>
                          <w:spacing w:line="240" w:lineRule="exact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priate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Tec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nol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y 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y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3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i/>
                            <w:position w:val="1"/>
                            <w:sz w:val="22"/>
                            <w:szCs w:val="22"/>
                          </w:rPr>
                          <w:t xml:space="preserve">. </w:t>
                        </w:r>
                        <w:r>
                          <w:rPr>
                            <w:rFonts w:ascii="Candara" w:eastAsia="Candara" w:hAnsi="Candara" w:cs="Candara"/>
                            <w:i/>
                            <w:spacing w:val="5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UNS Sate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lite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,</w:t>
                        </w:r>
                      </w:p>
                      <w:p w14:paraId="4AE24298" w14:textId="77777777" w:rsidR="004F26BA" w:rsidRDefault="00C37378">
                        <w:pPr>
                          <w:spacing w:before="12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bou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ne.</w:t>
                        </w:r>
                      </w:p>
                    </w:tc>
                  </w:tr>
                  <w:tr w:rsidR="004F26BA" w14:paraId="086885C0" w14:textId="77777777">
                    <w:trPr>
                      <w:trHeight w:hRule="exact" w:val="842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93D11E" w14:textId="77777777" w:rsidR="004F26BA" w:rsidRDefault="00C37378">
                        <w:pPr>
                          <w:spacing w:line="240" w:lineRule="exact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803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CA59F7" w14:textId="77777777" w:rsidR="004F26BA" w:rsidRDefault="00C37378">
                        <w:pPr>
                          <w:spacing w:line="240" w:lineRule="exact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y 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port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Pe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for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ance.</w:t>
                        </w:r>
                      </w:p>
                      <w:p w14:paraId="10EA526B" w14:textId="77777777" w:rsidR="004F26BA" w:rsidRDefault="00C37378">
                        <w:pPr>
                          <w:spacing w:before="12" w:line="251" w:lineRule="auto"/>
                          <w:ind w:left="708" w:right="424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nter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nal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a,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late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nfecti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y) G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 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bly,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ney,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a.</w:t>
                        </w:r>
                      </w:p>
                    </w:tc>
                  </w:tr>
                  <w:tr w:rsidR="004F26BA" w14:paraId="0F159A3A" w14:textId="77777777">
                    <w:trPr>
                      <w:trHeight w:hRule="exact" w:val="562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DFD70A" w14:textId="77777777" w:rsidR="004F26BA" w:rsidRDefault="004F26BA">
                        <w:pPr>
                          <w:spacing w:before="3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22496EA1" w14:textId="77777777" w:rsidR="004F26BA" w:rsidRDefault="00C37378">
                        <w:pP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803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25E1B7" w14:textId="77777777" w:rsidR="004F26BA" w:rsidRDefault="004F26BA">
                        <w:pPr>
                          <w:spacing w:before="3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26511168" w14:textId="77777777" w:rsidR="004F26BA" w:rsidRDefault="00C37378">
                        <w:pPr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ve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y.</w:t>
                        </w:r>
                      </w:p>
                    </w:tc>
                  </w:tr>
                  <w:tr w:rsidR="004F26BA" w14:paraId="1A4239B4" w14:textId="77777777">
                    <w:trPr>
                      <w:trHeight w:hRule="exact" w:val="532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CA5592" w14:textId="77777777" w:rsidR="004F26BA" w:rsidRDefault="004F26BA"/>
                    </w:tc>
                    <w:tc>
                      <w:tcPr>
                        <w:tcW w:w="803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41AC36" w14:textId="77777777" w:rsidR="004F26BA" w:rsidRDefault="00C37378">
                        <w:pPr>
                          <w:spacing w:line="240" w:lineRule="exact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Federati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2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7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nal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nu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 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ienti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ic</w:t>
                        </w:r>
                      </w:p>
                      <w:p w14:paraId="25787C38" w14:textId="77777777" w:rsidR="004F26BA" w:rsidRDefault="00C37378">
                        <w:pPr>
                          <w:spacing w:before="12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nferen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e,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a,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a.</w:t>
                        </w:r>
                      </w:p>
                    </w:tc>
                  </w:tr>
                </w:tbl>
                <w:p w14:paraId="79AC5B32" w14:textId="77777777" w:rsidR="004F26BA" w:rsidRDefault="004F26BA"/>
              </w:txbxContent>
            </v:textbox>
            <w10:wrap anchorx="page" anchory="page"/>
          </v:shape>
        </w:pict>
      </w:r>
      <w:r w:rsidRPr="00CD0B56">
        <w:rPr>
          <w:rFonts w:asciiTheme="minorHAnsi" w:eastAsia="Candara" w:hAnsiTheme="minorHAnsi" w:cstheme="minorHAnsi"/>
          <w:sz w:val="22"/>
          <w:szCs w:val="22"/>
        </w:rPr>
        <w:t>19</w:t>
      </w:r>
    </w:p>
    <w:p w14:paraId="5DFCE0A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9423F5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D8548C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D449430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AF5D63E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19</w:t>
      </w:r>
    </w:p>
    <w:p w14:paraId="2428FC71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3692E73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527E2D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63655FA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D8D4C09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19</w:t>
      </w:r>
    </w:p>
    <w:p w14:paraId="40AAC48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242E913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BF4834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E5CFA8F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0050988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19</w:t>
      </w:r>
    </w:p>
    <w:p w14:paraId="2C4B681F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3E62C33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03A908C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1C8138A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3A27650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hAnsiTheme="minorHAnsi" w:cstheme="minorHAnsi"/>
          <w:sz w:val="22"/>
          <w:szCs w:val="22"/>
        </w:rPr>
        <w:pict w14:anchorId="7929512B">
          <v:shape id="_x0000_s1054" type="#_x0000_t202" style="position:absolute;left:0;text-align:left;margin-left:81.85pt;margin-top:3pt;width:464.7pt;height:263.8pt;z-index:-5240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905"/>
                    <w:gridCol w:w="8389"/>
                  </w:tblGrid>
                  <w:tr w:rsidR="004F26BA" w14:paraId="5474A50F" w14:textId="77777777">
                    <w:trPr>
                      <w:trHeight w:hRule="exact" w:val="532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9579FC" w14:textId="77777777" w:rsidR="004F26BA" w:rsidRDefault="00C37378">
                        <w:pPr>
                          <w:spacing w:line="220" w:lineRule="exact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83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7592C3" w14:textId="77777777" w:rsidR="004F26BA" w:rsidRDefault="00C37378">
                        <w:pPr>
                          <w:spacing w:line="220" w:lineRule="exact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Nu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 xml:space="preserve"> 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aini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.</w:t>
                        </w:r>
                      </w:p>
                      <w:p w14:paraId="6C8C10FD" w14:textId="77777777" w:rsidR="004F26BA" w:rsidRDefault="00C37378">
                        <w:pPr>
                          <w:spacing w:before="12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Nati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nal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Stren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ning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Ass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ne, Aust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a.</w:t>
                        </w:r>
                      </w:p>
                    </w:tc>
                  </w:tr>
                  <w:tr w:rsidR="004F26BA" w14:paraId="37D1CBE2" w14:textId="77777777">
                    <w:trPr>
                      <w:trHeight w:hRule="exact" w:val="562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ED00B3" w14:textId="77777777" w:rsidR="004F26BA" w:rsidRDefault="004F26BA">
                        <w:pPr>
                          <w:spacing w:before="3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34409B1C" w14:textId="77777777" w:rsidR="004F26BA" w:rsidRDefault="00C37378">
                        <w:pP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83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8B50F9" w14:textId="77777777" w:rsidR="004F26BA" w:rsidRDefault="004F26BA">
                        <w:pPr>
                          <w:spacing w:before="3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54AE2517" w14:textId="77777777" w:rsidR="004F26BA" w:rsidRDefault="00C37378">
                        <w:pPr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 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akes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ices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eli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let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17B86552" w14:textId="77777777">
                    <w:trPr>
                      <w:trHeight w:hRule="exact" w:val="421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875F7E" w14:textId="77777777" w:rsidR="004F26BA" w:rsidRDefault="004F26BA"/>
                    </w:tc>
                    <w:tc>
                      <w:tcPr>
                        <w:tcW w:w="83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6715B4" w14:textId="77777777" w:rsidR="004F26BA" w:rsidRDefault="00C37378">
                        <w:pPr>
                          <w:spacing w:line="240" w:lineRule="exact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Society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 Aust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a, 16th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nnual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nferen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e,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a,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a.</w:t>
                        </w:r>
                      </w:p>
                    </w:tc>
                  </w:tr>
                  <w:tr w:rsidR="004F26BA" w14:paraId="7C16E13E" w14:textId="77777777">
                    <w:trPr>
                      <w:trHeight w:hRule="exact" w:val="421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13C6D8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49C00DF5" w14:textId="77777777" w:rsidR="004F26BA" w:rsidRDefault="00C37378">
                        <w:pP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83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E44066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3A878570" w14:textId="77777777" w:rsidR="004F26BA" w:rsidRDefault="00C37378">
                        <w:pPr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y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al 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genic ai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port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12ABFED0" w14:textId="77777777">
                    <w:trPr>
                      <w:trHeight w:hRule="exact" w:val="562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CBF346" w14:textId="77777777" w:rsidR="004F26BA" w:rsidRDefault="004F26BA"/>
                    </w:tc>
                    <w:tc>
                      <w:tcPr>
                        <w:tcW w:w="83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407FB2" w14:textId="77777777" w:rsidR="004F26BA" w:rsidRDefault="00C37378">
                        <w:pPr>
                          <w:spacing w:line="240" w:lineRule="exact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titi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Ass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a,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nal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nferen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e,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bou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ne,</w:t>
                        </w:r>
                      </w:p>
                      <w:p w14:paraId="186FC382" w14:textId="77777777" w:rsidR="004F26BA" w:rsidRDefault="00C37378">
                        <w:pPr>
                          <w:spacing w:before="12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a.</w:t>
                        </w:r>
                      </w:p>
                    </w:tc>
                  </w:tr>
                  <w:tr w:rsidR="004F26BA" w14:paraId="78ABCB24" w14:textId="77777777">
                    <w:trPr>
                      <w:trHeight w:hRule="exact" w:val="562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5B27F5" w14:textId="77777777" w:rsidR="004F26BA" w:rsidRDefault="004F26BA">
                        <w:pPr>
                          <w:spacing w:before="3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2318DD43" w14:textId="77777777" w:rsidR="004F26BA" w:rsidRDefault="00C37378">
                        <w:pP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83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ED258A" w14:textId="77777777" w:rsidR="004F26BA" w:rsidRDefault="004F26BA">
                        <w:pPr>
                          <w:spacing w:before="3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23C5DC93" w14:textId="77777777" w:rsidR="004F26BA" w:rsidRDefault="00C37378">
                        <w:pPr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y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em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al 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genic ai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port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7DE2F5A2" w14:textId="77777777">
                    <w:trPr>
                      <w:trHeight w:hRule="exact" w:val="702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9D18D0" w14:textId="77777777" w:rsidR="004F26BA" w:rsidRDefault="004F26BA"/>
                    </w:tc>
                    <w:tc>
                      <w:tcPr>
                        <w:tcW w:w="83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CDE3C4" w14:textId="77777777" w:rsidR="004F26BA" w:rsidRDefault="00C37378">
                        <w:pPr>
                          <w:spacing w:line="240" w:lineRule="exact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Federati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2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6th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nal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nu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 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ienti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ic</w:t>
                        </w:r>
                      </w:p>
                      <w:p w14:paraId="1FA7A7F4" w14:textId="77777777" w:rsidR="004F26BA" w:rsidRDefault="00C37378">
                        <w:pPr>
                          <w:spacing w:before="12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nferen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e,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 Aust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a.</w:t>
                        </w:r>
                      </w:p>
                    </w:tc>
                  </w:tr>
                  <w:tr w:rsidR="004F26BA" w14:paraId="527E68D7" w14:textId="77777777">
                    <w:trPr>
                      <w:trHeight w:hRule="exact" w:val="421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F63853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2EDB6DFE" w14:textId="77777777" w:rsidR="004F26BA" w:rsidRDefault="00C37378">
                        <w:pP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83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1778B3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267E332F" w14:textId="77777777" w:rsidR="004F26BA" w:rsidRDefault="00C37378">
                        <w:pPr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1.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port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1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99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0s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r)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19994EDC" w14:textId="77777777">
                    <w:trPr>
                      <w:trHeight w:hRule="exact" w:val="281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88E6FB" w14:textId="77777777" w:rsidR="004F26BA" w:rsidRDefault="004F26BA"/>
                    </w:tc>
                    <w:tc>
                      <w:tcPr>
                        <w:tcW w:w="83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121415" w14:textId="77777777" w:rsidR="004F26BA" w:rsidRDefault="00C37378">
                        <w:pPr>
                          <w:spacing w:line="240" w:lineRule="exact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 xml:space="preserve">2.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let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ro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4418EBC4" w14:textId="77777777">
                    <w:trPr>
                      <w:trHeight w:hRule="exact" w:val="281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73109C" w14:textId="77777777" w:rsidR="004F26BA" w:rsidRDefault="004F26BA"/>
                    </w:tc>
                    <w:tc>
                      <w:tcPr>
                        <w:tcW w:w="83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50FD79" w14:textId="77777777" w:rsidR="004F26BA" w:rsidRDefault="00C37378">
                        <w:pPr>
                          <w:spacing w:line="240" w:lineRule="exact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3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 xml:space="preserve">.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 xml:space="preserve">y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f 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ld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port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44A36AA3" w14:textId="77777777">
                    <w:trPr>
                      <w:trHeight w:hRule="exact" w:val="532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198BC2" w14:textId="77777777" w:rsidR="004F26BA" w:rsidRDefault="004F26BA"/>
                    </w:tc>
                    <w:tc>
                      <w:tcPr>
                        <w:tcW w:w="83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1344E0" w14:textId="77777777" w:rsidR="004F26BA" w:rsidRDefault="00C37378">
                        <w:pPr>
                          <w:spacing w:line="240" w:lineRule="exact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New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land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Fede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nu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nferen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e,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New</w:t>
                        </w:r>
                      </w:p>
                      <w:p w14:paraId="74463670" w14:textId="77777777" w:rsidR="004F26BA" w:rsidRDefault="00C37378">
                        <w:pPr>
                          <w:spacing w:before="12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Zeal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</w:tbl>
                <w:p w14:paraId="4C3EC41C" w14:textId="77777777" w:rsidR="004F26BA" w:rsidRDefault="004F26BA"/>
              </w:txbxContent>
            </v:textbox>
            <w10:wrap anchorx="page"/>
          </v:shape>
        </w:pict>
      </w:r>
      <w:r w:rsidRPr="00CD0B56">
        <w:rPr>
          <w:rFonts w:asciiTheme="minorHAnsi" w:eastAsia="Candara" w:hAnsiTheme="minorHAnsi" w:cstheme="minorHAnsi"/>
          <w:sz w:val="22"/>
          <w:szCs w:val="22"/>
        </w:rPr>
        <w:t>19</w:t>
      </w:r>
    </w:p>
    <w:p w14:paraId="6AA1CB74" w14:textId="77777777" w:rsidR="004F26BA" w:rsidRPr="00CD0B56" w:rsidRDefault="004F26BA" w:rsidP="00CD0B5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C070CA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57DA256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FC98926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19</w:t>
      </w:r>
    </w:p>
    <w:p w14:paraId="419F2A5B" w14:textId="77777777" w:rsidR="004F26BA" w:rsidRPr="00CD0B56" w:rsidRDefault="004F26BA" w:rsidP="00CD0B5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228BDB4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002514C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3F59F36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19</w:t>
      </w:r>
    </w:p>
    <w:p w14:paraId="70E9A2D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E193C91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935698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11D6A1B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07C6B64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19</w:t>
      </w:r>
    </w:p>
    <w:p w14:paraId="7030D68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CA22ABF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44E9C0F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6C5A78B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7B94CE7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  <w:sectPr w:rsidR="004F26BA" w:rsidRPr="00CD0B56">
          <w:pgSz w:w="11920" w:h="16860"/>
          <w:pgMar w:top="660" w:right="860" w:bottom="280" w:left="1300" w:header="464" w:footer="0" w:gutter="0"/>
          <w:cols w:space="720"/>
        </w:sectPr>
      </w:pPr>
      <w:r w:rsidRPr="00CD0B56">
        <w:rPr>
          <w:rFonts w:asciiTheme="minorHAnsi" w:eastAsia="Candara" w:hAnsiTheme="minorHAnsi" w:cstheme="minorHAnsi"/>
          <w:sz w:val="22"/>
          <w:szCs w:val="22"/>
        </w:rPr>
        <w:lastRenderedPageBreak/>
        <w:t>19</w:t>
      </w:r>
    </w:p>
    <w:p w14:paraId="6AC7DF61" w14:textId="77777777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0D1858D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0FD28B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B0F108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BF9D90B" w14:textId="77777777" w:rsidR="004F26BA" w:rsidRPr="00CD0B56" w:rsidRDefault="00C37378" w:rsidP="00CD0B56">
      <w:pPr>
        <w:spacing w:before="12"/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5                            </w:t>
      </w:r>
      <w:r w:rsidRPr="00CD0B56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icie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cy in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port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.</w:t>
      </w:r>
    </w:p>
    <w:p w14:paraId="2B085835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hall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e 85, Royal Aust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f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eneral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actiti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, Scientific</w:t>
      </w:r>
    </w:p>
    <w:p w14:paraId="7A2CC197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gr</w:t>
      </w:r>
      <w:r w:rsidRPr="00CD0B56">
        <w:rPr>
          <w:rFonts w:asciiTheme="minorHAnsi" w:eastAsia="Candara" w:hAnsiTheme="minorHAnsi" w:cstheme="minorHAnsi"/>
          <w:sz w:val="22"/>
          <w:szCs w:val="22"/>
        </w:rPr>
        <w:t>es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ne, Aust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a.</w:t>
      </w:r>
    </w:p>
    <w:p w14:paraId="220BC3FB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86A2D0E" w14:textId="77777777" w:rsidR="004F26BA" w:rsidRPr="00CD0B56" w:rsidRDefault="00C37378" w:rsidP="00CD0B56">
      <w:pPr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3                            </w:t>
      </w:r>
      <w:r w:rsidRPr="00CD0B56">
        <w:rPr>
          <w:rFonts w:asciiTheme="minorHAnsi" w:eastAsia="Candara" w:hAnsiTheme="minorHAnsi" w:cstheme="minorHAnsi"/>
          <w:spacing w:val="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Nu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port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.</w:t>
      </w:r>
    </w:p>
    <w:p w14:paraId="5C4F46C1" w14:textId="77777777" w:rsidR="004F26BA" w:rsidRPr="00CD0B56" w:rsidRDefault="00C37378" w:rsidP="00CD0B56">
      <w:pPr>
        <w:spacing w:before="12"/>
        <w:ind w:left="2030" w:right="872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Ass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Ad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les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ent He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lth,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Thi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nferen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bou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ne, Aust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a.</w:t>
      </w:r>
    </w:p>
    <w:p w14:paraId="685A3DB1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8FD987F" w14:textId="77777777" w:rsidR="004F26BA" w:rsidRPr="00CD0B56" w:rsidRDefault="00C37378" w:rsidP="00CD0B56">
      <w:pPr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P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ap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  <w:u w:val="single" w:color="000000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acce</w:t>
      </w:r>
      <w:r w:rsidRPr="00CD0B56">
        <w:rPr>
          <w:rFonts w:asciiTheme="minorHAnsi" w:eastAsia="Candara" w:hAnsiTheme="minorHAnsi" w:cstheme="minorHAnsi"/>
          <w:b/>
          <w:spacing w:val="-2"/>
          <w:sz w:val="22"/>
          <w:szCs w:val="22"/>
          <w:u w:val="single" w:color="000000"/>
        </w:rPr>
        <w:t>p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ed at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Scie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  <w:u w:val="single" w:color="000000"/>
        </w:rPr>
        <w:t>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ific Con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  <w:u w:val="single" w:color="000000"/>
        </w:rPr>
        <w:t>g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  <w:u w:val="single" w:color="000000"/>
        </w:rPr>
        <w:t>ss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es</w:t>
      </w:r>
    </w:p>
    <w:p w14:paraId="63D0413C" w14:textId="77777777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76399B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36"/>
        <w:gridCol w:w="8032"/>
      </w:tblGrid>
      <w:tr w:rsidR="004F26BA" w:rsidRPr="00CD0B56" w14:paraId="6B548C6C" w14:textId="77777777">
        <w:trPr>
          <w:trHeight w:hRule="exact" w:val="812"/>
        </w:trPr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530D42DF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11</w:t>
            </w:r>
          </w:p>
        </w:tc>
        <w:tc>
          <w:tcPr>
            <w:tcW w:w="8032" w:type="dxa"/>
            <w:tcBorders>
              <w:top w:val="nil"/>
              <w:left w:val="nil"/>
              <w:bottom w:val="nil"/>
              <w:right w:val="nil"/>
            </w:tcBorders>
          </w:tcPr>
          <w:p w14:paraId="3ECB37BC" w14:textId="77777777" w:rsidR="004F26BA" w:rsidRPr="00CD0B56" w:rsidRDefault="00C37378" w:rsidP="00CD0B56">
            <w:pPr>
              <w:ind w:left="69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>Ed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uca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let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ab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ut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e u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 xml:space="preserve">f 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ie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 xml:space="preserve">y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up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le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en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s</w:t>
            </w:r>
          </w:p>
          <w:p w14:paraId="1525EF28" w14:textId="77777777" w:rsidR="004F26BA" w:rsidRPr="00CD0B56" w:rsidRDefault="00C37378" w:rsidP="00CD0B56">
            <w:pPr>
              <w:spacing w:before="12"/>
              <w:ind w:left="693" w:right="13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i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i/>
                <w:spacing w:val="-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b/>
                <w:i/>
                <w:sz w:val="22"/>
                <w:szCs w:val="22"/>
              </w:rPr>
              <w:t>mpo</w:t>
            </w:r>
            <w:r w:rsidRPr="00CD0B56">
              <w:rPr>
                <w:rFonts w:asciiTheme="minorHAnsi" w:eastAsia="Candara" w:hAnsiTheme="minorHAnsi" w:cstheme="minorHAnsi"/>
                <w:b/>
                <w:i/>
                <w:spacing w:val="-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i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i/>
                <w:spacing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b/>
                <w:i/>
                <w:sz w:val="22"/>
                <w:szCs w:val="22"/>
              </w:rPr>
              <w:t>m:</w:t>
            </w:r>
            <w:r w:rsidRPr="00CD0B56">
              <w:rPr>
                <w:rFonts w:asciiTheme="minorHAnsi" w:eastAsia="Candara" w:hAnsiTheme="minorHAnsi" w:cstheme="minorHAnsi"/>
                <w:b/>
                <w:i/>
                <w:spacing w:val="44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i/>
                <w:spacing w:val="1"/>
                <w:sz w:val="22"/>
                <w:szCs w:val="22"/>
              </w:rPr>
              <w:t>At</w:t>
            </w:r>
            <w:r w:rsidRPr="00CD0B56">
              <w:rPr>
                <w:rFonts w:asciiTheme="minorHAnsi" w:eastAsia="Candara" w:hAnsiTheme="minorHAnsi" w:cstheme="minorHAnsi"/>
                <w:b/>
                <w:i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i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b/>
                <w:i/>
                <w:sz w:val="22"/>
                <w:szCs w:val="22"/>
              </w:rPr>
              <w:t>etes</w:t>
            </w:r>
            <w:r w:rsidRPr="00CD0B56">
              <w:rPr>
                <w:rFonts w:asciiTheme="minorHAnsi" w:eastAsia="Candara" w:hAnsiTheme="minorHAnsi" w:cstheme="minorHAnsi"/>
                <w:b/>
                <w:i/>
                <w:spacing w:val="-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i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b/>
                <w:i/>
                <w:sz w:val="22"/>
                <w:szCs w:val="22"/>
              </w:rPr>
              <w:t>nd</w:t>
            </w:r>
            <w:r w:rsidRPr="00CD0B56">
              <w:rPr>
                <w:rFonts w:asciiTheme="minorHAnsi" w:eastAsia="Candara" w:hAnsiTheme="minorHAnsi" w:cstheme="minorHAnsi"/>
                <w:b/>
                <w:i/>
                <w:spacing w:val="-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b/>
                <w:i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b/>
                <w:i/>
                <w:spacing w:val="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b/>
                <w:i/>
                <w:sz w:val="22"/>
                <w:szCs w:val="22"/>
              </w:rPr>
              <w:t>pl</w:t>
            </w:r>
            <w:r w:rsidRPr="00CD0B56">
              <w:rPr>
                <w:rFonts w:asciiTheme="minorHAnsi" w:eastAsia="Candara" w:hAnsiTheme="minorHAnsi" w:cstheme="minorHAnsi"/>
                <w:b/>
                <w:i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i/>
                <w:sz w:val="22"/>
                <w:szCs w:val="22"/>
              </w:rPr>
              <w:t>me</w:t>
            </w:r>
            <w:r w:rsidRPr="00CD0B56">
              <w:rPr>
                <w:rFonts w:asciiTheme="minorHAnsi" w:eastAsia="Candara" w:hAnsiTheme="minorHAnsi" w:cstheme="minorHAnsi"/>
                <w:b/>
                <w:i/>
                <w:spacing w:val="-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i/>
                <w:spacing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i/>
                <w:spacing w:val="-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i/>
                <w:sz w:val="22"/>
                <w:szCs w:val="22"/>
              </w:rPr>
              <w:t>:</w:t>
            </w:r>
            <w:r w:rsidRPr="00CD0B56">
              <w:rPr>
                <w:rFonts w:asciiTheme="minorHAnsi" w:eastAsia="Candara" w:hAnsiTheme="minorHAnsi" w:cstheme="minorHAnsi"/>
                <w:b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i/>
                <w:sz w:val="22"/>
                <w:szCs w:val="22"/>
              </w:rPr>
              <w:t>per</w:t>
            </w:r>
            <w:r w:rsidRPr="00CD0B56">
              <w:rPr>
                <w:rFonts w:asciiTheme="minorHAnsi" w:eastAsia="Candara" w:hAnsiTheme="minorHAnsi" w:cstheme="minorHAnsi"/>
                <w:b/>
                <w:i/>
                <w:spacing w:val="-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i/>
                <w:sz w:val="22"/>
                <w:szCs w:val="22"/>
              </w:rPr>
              <w:t>pec</w:t>
            </w:r>
            <w:r w:rsidRPr="00CD0B56">
              <w:rPr>
                <w:rFonts w:asciiTheme="minorHAnsi" w:eastAsia="Candara" w:hAnsiTheme="minorHAnsi" w:cstheme="minorHAnsi"/>
                <w:b/>
                <w:i/>
                <w:spacing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i/>
                <w:sz w:val="22"/>
                <w:szCs w:val="22"/>
              </w:rPr>
              <w:t>ives</w:t>
            </w:r>
            <w:r w:rsidRPr="00CD0B56">
              <w:rPr>
                <w:rFonts w:asciiTheme="minorHAnsi" w:eastAsia="Candara" w:hAnsiTheme="minorHAnsi" w:cstheme="minorHAnsi"/>
                <w:b/>
                <w:i/>
                <w:spacing w:val="-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i/>
                <w:sz w:val="22"/>
                <w:szCs w:val="22"/>
              </w:rPr>
              <w:t>fr</w:t>
            </w:r>
            <w:r w:rsidRPr="00CD0B56">
              <w:rPr>
                <w:rFonts w:asciiTheme="minorHAnsi" w:eastAsia="Candara" w:hAnsiTheme="minorHAnsi" w:cstheme="minorHAnsi"/>
                <w:b/>
                <w:i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i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i/>
                <w:sz w:val="22"/>
                <w:szCs w:val="22"/>
              </w:rPr>
              <w:t>Ind</w:t>
            </w:r>
            <w:r w:rsidRPr="00CD0B56">
              <w:rPr>
                <w:rFonts w:asciiTheme="minorHAnsi" w:eastAsia="Candara" w:hAnsiTheme="minorHAnsi" w:cstheme="minorHAnsi"/>
                <w:b/>
                <w:i/>
                <w:spacing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b/>
                <w:i/>
                <w:spacing w:val="-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i/>
                <w:spacing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i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i/>
                <w:spacing w:val="-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b/>
                <w:i/>
                <w:sz w:val="22"/>
                <w:szCs w:val="22"/>
              </w:rPr>
              <w:t>,</w:t>
            </w:r>
            <w:r w:rsidRPr="00CD0B56">
              <w:rPr>
                <w:rFonts w:asciiTheme="minorHAnsi" w:eastAsia="Candara" w:hAnsiTheme="minorHAnsi" w:cstheme="minorHAnsi"/>
                <w:b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i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b/>
                <w:i/>
                <w:sz w:val="22"/>
                <w:szCs w:val="22"/>
              </w:rPr>
              <w:t>cad</w:t>
            </w:r>
            <w:r w:rsidRPr="00CD0B56">
              <w:rPr>
                <w:rFonts w:asciiTheme="minorHAnsi" w:eastAsia="Candara" w:hAnsiTheme="minorHAnsi" w:cstheme="minorHAnsi"/>
                <w:b/>
                <w:i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i/>
                <w:sz w:val="22"/>
                <w:szCs w:val="22"/>
              </w:rPr>
              <w:t xml:space="preserve">mia </w:t>
            </w:r>
            <w:r w:rsidRPr="00CD0B56">
              <w:rPr>
                <w:rFonts w:asciiTheme="minorHAnsi" w:eastAsia="Candara" w:hAnsiTheme="minorHAnsi" w:cstheme="minorHAnsi"/>
                <w:b/>
                <w:i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b/>
                <w:i/>
                <w:sz w:val="22"/>
                <w:szCs w:val="22"/>
              </w:rPr>
              <w:t>nd</w:t>
            </w:r>
            <w:r w:rsidRPr="00CD0B56">
              <w:rPr>
                <w:rFonts w:asciiTheme="minorHAnsi" w:eastAsia="Candara" w:hAnsiTheme="minorHAnsi" w:cstheme="minorHAnsi"/>
                <w:b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i/>
                <w:spacing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i/>
                <w:sz w:val="22"/>
                <w:szCs w:val="22"/>
              </w:rPr>
              <w:t>he</w:t>
            </w:r>
            <w:r w:rsidRPr="00CD0B56">
              <w:rPr>
                <w:rFonts w:asciiTheme="minorHAnsi" w:eastAsia="Candara" w:hAnsiTheme="minorHAnsi" w:cstheme="minorHAnsi"/>
                <w:b/>
                <w:i/>
                <w:spacing w:val="-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i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i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i/>
                <w:spacing w:val="-2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b/>
                <w:i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b/>
                <w:i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i/>
                <w:spacing w:val="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b/>
                <w:i/>
                <w:sz w:val="22"/>
                <w:szCs w:val="22"/>
              </w:rPr>
              <w:t>or</w:t>
            </w:r>
            <w:r w:rsidRPr="00CD0B56">
              <w:rPr>
                <w:rFonts w:asciiTheme="minorHAnsi" w:eastAsia="Candara" w:hAnsiTheme="minorHAnsi" w:cstheme="minorHAnsi"/>
                <w:b/>
                <w:i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b/>
                <w:i/>
                <w:sz w:val="22"/>
                <w:szCs w:val="22"/>
              </w:rPr>
              <w:t>d?</w:t>
            </w:r>
          </w:p>
        </w:tc>
      </w:tr>
      <w:tr w:rsidR="004F26BA" w:rsidRPr="00CD0B56" w14:paraId="119266C1" w14:textId="77777777">
        <w:trPr>
          <w:trHeight w:hRule="exact" w:val="703"/>
        </w:trPr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259C0299" w14:textId="77777777" w:rsidR="004F26BA" w:rsidRPr="00CD0B56" w:rsidRDefault="004F26BA" w:rsidP="00CD0B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32" w:type="dxa"/>
            <w:tcBorders>
              <w:top w:val="nil"/>
              <w:left w:val="nil"/>
              <w:bottom w:val="nil"/>
              <w:right w:val="nil"/>
            </w:tcBorders>
          </w:tcPr>
          <w:p w14:paraId="6D1C68B1" w14:textId="77777777" w:rsidR="004F26BA" w:rsidRPr="00CD0B56" w:rsidRDefault="00C37378" w:rsidP="00CD0B56">
            <w:pPr>
              <w:ind w:left="69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eri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ll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f S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po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edi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ine, 58th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A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nnual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tin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env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ado,</w:t>
            </w:r>
          </w:p>
          <w:p w14:paraId="75E94895" w14:textId="77777777" w:rsidR="004F26BA" w:rsidRPr="00CD0B56" w:rsidRDefault="00C37378" w:rsidP="00CD0B56">
            <w:pPr>
              <w:spacing w:before="13"/>
              <w:ind w:left="69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ay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3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1-J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ne 4</w:t>
            </w:r>
          </w:p>
        </w:tc>
      </w:tr>
      <w:tr w:rsidR="004F26BA" w:rsidRPr="00CD0B56" w14:paraId="5FA30E02" w14:textId="77777777">
        <w:trPr>
          <w:trHeight w:hRule="exact" w:val="702"/>
        </w:trPr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387CBFDF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D9ABF9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8032" w:type="dxa"/>
            <w:tcBorders>
              <w:top w:val="nil"/>
              <w:left w:val="nil"/>
              <w:bottom w:val="nil"/>
              <w:right w:val="nil"/>
            </w:tcBorders>
          </w:tcPr>
          <w:p w14:paraId="4DA740C1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6C0907" w14:textId="77777777" w:rsidR="004F26BA" w:rsidRPr="00CD0B56" w:rsidRDefault="00C37378" w:rsidP="00CD0B56">
            <w:pPr>
              <w:ind w:left="693" w:right="257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att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f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prot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ein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ge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prot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ein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is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ft</w:t>
            </w:r>
            <w:r w:rsidRPr="00CD0B56">
              <w:rPr>
                <w:rFonts w:asciiTheme="minorHAnsi" w:eastAsia="Candara" w:hAnsiTheme="minorHAnsi" w:cstheme="minorHAnsi"/>
                <w:b/>
                <w:spacing w:val="5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ance 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x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ci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 in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ained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en.</w:t>
            </w:r>
          </w:p>
        </w:tc>
      </w:tr>
      <w:tr w:rsidR="004F26BA" w:rsidRPr="00CD0B56" w14:paraId="01F55F10" w14:textId="77777777">
        <w:trPr>
          <w:trHeight w:hRule="exact" w:val="532"/>
        </w:trPr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0D5D52F9" w14:textId="77777777" w:rsidR="004F26BA" w:rsidRPr="00CD0B56" w:rsidRDefault="004F26BA" w:rsidP="00CD0B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32" w:type="dxa"/>
            <w:tcBorders>
              <w:top w:val="nil"/>
              <w:left w:val="nil"/>
              <w:bottom w:val="nil"/>
              <w:right w:val="nil"/>
            </w:tcBorders>
          </w:tcPr>
          <w:p w14:paraId="5044D1AE" w14:textId="77777777" w:rsidR="004F26BA" w:rsidRPr="00CD0B56" w:rsidRDefault="00C37378" w:rsidP="00CD0B56">
            <w:pPr>
              <w:ind w:left="69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eri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ll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f S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po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edi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ine, </w:t>
            </w:r>
            <w:r w:rsidRPr="00CD0B56">
              <w:rPr>
                <w:rFonts w:asciiTheme="minorHAnsi" w:eastAsia="Candara" w:hAnsiTheme="minorHAnsi" w:cstheme="minorHAnsi"/>
                <w:spacing w:val="3"/>
                <w:position w:val="1"/>
                <w:sz w:val="22"/>
                <w:szCs w:val="22"/>
              </w:rPr>
              <w:t>5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7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th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A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nnual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tin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,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Balti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mo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e,</w:t>
            </w:r>
          </w:p>
          <w:p w14:paraId="7B2CD507" w14:textId="77777777" w:rsidR="004F26BA" w:rsidRPr="00CD0B56" w:rsidRDefault="00C37378" w:rsidP="00CD0B56">
            <w:pPr>
              <w:spacing w:before="12"/>
              <w:ind w:left="693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lan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J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ne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-5</w:t>
            </w:r>
          </w:p>
        </w:tc>
      </w:tr>
    </w:tbl>
    <w:p w14:paraId="3D4CA37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0288824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DFBB17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BD4A4C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7C36D0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F3B22B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AB00A58" w14:textId="77777777" w:rsidR="004F26BA" w:rsidRPr="00CD0B56" w:rsidRDefault="004F26BA" w:rsidP="00CD0B5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E89A49D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  <w:sectPr w:rsidR="004F26BA" w:rsidRPr="00CD0B56">
          <w:pgSz w:w="11920" w:h="16860"/>
          <w:pgMar w:top="660" w:right="1000" w:bottom="280" w:left="1220" w:header="464" w:footer="0" w:gutter="0"/>
          <w:cols w:space="720"/>
        </w:sectPr>
      </w:pPr>
      <w:r w:rsidRPr="00CD0B56">
        <w:rPr>
          <w:rFonts w:asciiTheme="minorHAnsi" w:hAnsiTheme="minorHAnsi" w:cstheme="minorHAnsi"/>
          <w:sz w:val="22"/>
          <w:szCs w:val="22"/>
        </w:rPr>
        <w:pict w14:anchorId="411BE1BF">
          <v:shape id="_x0000_s1053" type="#_x0000_t202" style="position:absolute;left:0;text-align:left;margin-left:66pt;margin-top:370.15pt;width:460.55pt;height:390.15pt;z-index:-5239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260"/>
                    <w:gridCol w:w="7951"/>
                  </w:tblGrid>
                  <w:tr w:rsidR="004F26BA" w14:paraId="1A491F25" w14:textId="77777777">
                    <w:trPr>
                      <w:trHeight w:hRule="exact" w:val="532"/>
                    </w:trPr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DA7215" w14:textId="77777777" w:rsidR="004F26BA" w:rsidRDefault="00C37378">
                        <w:pPr>
                          <w:spacing w:line="22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2009</w:t>
                        </w:r>
                      </w:p>
                    </w:tc>
                    <w:tc>
                      <w:tcPr>
                        <w:tcW w:w="7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576B7D" w14:textId="77777777" w:rsidR="004F26BA" w:rsidRDefault="00C37378">
                        <w:pPr>
                          <w:spacing w:line="220" w:lineRule="exact"/>
                          <w:ind w:left="66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aini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 xml:space="preserve">letic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rfor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ance</w:t>
                        </w:r>
                      </w:p>
                      <w:p w14:paraId="65C38EC6" w14:textId="77777777" w:rsidR="004F26BA" w:rsidRDefault="00C37378">
                        <w:pPr>
                          <w:spacing w:before="12"/>
                          <w:ind w:left="66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mpo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m: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4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 xml:space="preserve"> w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rb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drates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–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is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re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ca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e?</w:t>
                        </w:r>
                      </w:p>
                    </w:tc>
                  </w:tr>
                  <w:tr w:rsidR="004F26BA" w14:paraId="7D963022" w14:textId="77777777">
                    <w:trPr>
                      <w:trHeight w:hRule="exact" w:val="702"/>
                    </w:trPr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3C806C" w14:textId="77777777" w:rsidR="004F26BA" w:rsidRDefault="004F26BA"/>
                    </w:tc>
                    <w:tc>
                      <w:tcPr>
                        <w:tcW w:w="7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1768A1" w14:textId="77777777" w:rsidR="004F26BA" w:rsidRDefault="004F26BA">
                        <w:pPr>
                          <w:spacing w:before="3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2B15C794" w14:textId="77777777" w:rsidR="004F26BA" w:rsidRDefault="00C37378">
                        <w:pPr>
                          <w:ind w:left="66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Au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alian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Pe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ive</w:t>
                        </w:r>
                      </w:p>
                    </w:tc>
                  </w:tr>
                  <w:tr w:rsidR="004F26BA" w14:paraId="3FB3F26F" w14:textId="77777777">
                    <w:trPr>
                      <w:trHeight w:hRule="exact" w:val="843"/>
                    </w:trPr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C19179" w14:textId="77777777" w:rsidR="004F26BA" w:rsidRDefault="004F26BA"/>
                    </w:tc>
                    <w:tc>
                      <w:tcPr>
                        <w:tcW w:w="7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F69204" w14:textId="77777777" w:rsidR="004F26BA" w:rsidRDefault="004F26BA">
                        <w:pPr>
                          <w:spacing w:before="3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274C9319" w14:textId="77777777" w:rsidR="004F26BA" w:rsidRDefault="00C37378">
                        <w:pPr>
                          <w:spacing w:line="251" w:lineRule="auto"/>
                          <w:ind w:left="669" w:right="933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eri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ine, </w:t>
                        </w:r>
                        <w:r>
                          <w:rPr>
                            <w:rFonts w:ascii="Candara" w:eastAsia="Candara" w:hAnsi="Candara" w:cs="Candara"/>
                            <w:spacing w:val="3"/>
                            <w:sz w:val="22"/>
                            <w:szCs w:val="22"/>
                          </w:rPr>
                          <w:t>5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6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nnual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att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ay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7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30</w:t>
                        </w:r>
                      </w:p>
                    </w:tc>
                  </w:tr>
                  <w:tr w:rsidR="004F26BA" w14:paraId="22A7FAC5" w14:textId="77777777">
                    <w:trPr>
                      <w:trHeight w:hRule="exact" w:val="983"/>
                    </w:trPr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6869AF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41AB44DA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2007</w:t>
                        </w:r>
                      </w:p>
                    </w:tc>
                    <w:tc>
                      <w:tcPr>
                        <w:tcW w:w="7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7D36C9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78ABA3D1" w14:textId="77777777" w:rsidR="004F26BA" w:rsidRDefault="00C37378">
                        <w:pPr>
                          <w:ind w:left="66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as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gy 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akes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let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:</w:t>
                        </w:r>
                      </w:p>
                      <w:p w14:paraId="6BB89138" w14:textId="77777777" w:rsidR="004F26BA" w:rsidRDefault="00C37378">
                        <w:pPr>
                          <w:spacing w:before="12"/>
                          <w:ind w:left="66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mpo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m: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4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ss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ing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rg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nce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etes</w:t>
                        </w:r>
                      </w:p>
                    </w:tc>
                  </w:tr>
                  <w:tr w:rsidR="004F26BA" w14:paraId="46668606" w14:textId="77777777">
                    <w:trPr>
                      <w:trHeight w:hRule="exact" w:val="562"/>
                    </w:trPr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4C20EC" w14:textId="77777777" w:rsidR="004F26BA" w:rsidRDefault="004F26BA"/>
                    </w:tc>
                    <w:tc>
                      <w:tcPr>
                        <w:tcW w:w="7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97D0E9" w14:textId="77777777" w:rsidR="004F26BA" w:rsidRDefault="00C37378">
                        <w:pPr>
                          <w:spacing w:line="240" w:lineRule="exact"/>
                          <w:ind w:left="66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Gui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eli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 xml:space="preserve">ance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ven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s</w:t>
                        </w:r>
                      </w:p>
                      <w:p w14:paraId="5B361F95" w14:textId="77777777" w:rsidR="004F26BA" w:rsidRDefault="00C37378">
                        <w:pPr>
                          <w:spacing w:before="12"/>
                          <w:ind w:left="66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mpo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m :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AA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ns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us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 xml:space="preserve"> 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ri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ion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At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etics</w:t>
                        </w:r>
                      </w:p>
                    </w:tc>
                  </w:tr>
                  <w:tr w:rsidR="004F26BA" w14:paraId="6B92A706" w14:textId="77777777">
                    <w:trPr>
                      <w:trHeight w:hRule="exact" w:val="562"/>
                    </w:trPr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3072E3" w14:textId="77777777" w:rsidR="004F26BA" w:rsidRDefault="004F26BA"/>
                    </w:tc>
                    <w:tc>
                      <w:tcPr>
                        <w:tcW w:w="7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B45F14" w14:textId="77777777" w:rsidR="004F26BA" w:rsidRDefault="00C37378">
                        <w:pPr>
                          <w:spacing w:line="240" w:lineRule="exact"/>
                          <w:ind w:left="66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eri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ine, 54th Annual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Candara" w:eastAsia="Candara" w:hAnsi="Candara" w:cs="Candara"/>
                            <w:spacing w:val="4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New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,</w:t>
                        </w:r>
                      </w:p>
                      <w:p w14:paraId="01B082B2" w14:textId="77777777" w:rsidR="004F26BA" w:rsidRDefault="00C37378">
                        <w:pPr>
                          <w:spacing w:before="12"/>
                          <w:ind w:left="66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iana</w:t>
                        </w:r>
                      </w:p>
                    </w:tc>
                  </w:tr>
                  <w:tr w:rsidR="004F26BA" w14:paraId="3DD5DE2F" w14:textId="77777777">
                    <w:trPr>
                      <w:trHeight w:hRule="exact" w:val="1264"/>
                    </w:trPr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1E9281" w14:textId="77777777" w:rsidR="004F26BA" w:rsidRDefault="004F26BA">
                        <w:pPr>
                          <w:spacing w:before="3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53E76369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2006</w:t>
                        </w:r>
                      </w:p>
                    </w:tc>
                    <w:tc>
                      <w:tcPr>
                        <w:tcW w:w="7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DD996B" w14:textId="77777777" w:rsidR="004F26BA" w:rsidRDefault="004F26BA">
                        <w:pPr>
                          <w:spacing w:before="3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46539BC0" w14:textId="77777777" w:rsidR="004F26BA" w:rsidRDefault="00C37378">
                        <w:pPr>
                          <w:spacing w:line="251" w:lineRule="auto"/>
                          <w:ind w:left="669" w:right="8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aini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– ca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and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flu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egies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ance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ability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o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ain</w:t>
                        </w:r>
                      </w:p>
                      <w:p w14:paraId="108AF496" w14:textId="77777777" w:rsidR="004F26BA" w:rsidRDefault="00C37378">
                        <w:pPr>
                          <w:spacing w:before="2"/>
                          <w:ind w:left="66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mpo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m: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 xml:space="preserve"> 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ri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ion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ies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promo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dap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ions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inin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6A30F137" w14:textId="77777777">
                    <w:trPr>
                      <w:trHeight w:hRule="exact" w:val="702"/>
                    </w:trPr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B973AF" w14:textId="77777777" w:rsidR="004F26BA" w:rsidRDefault="004F26BA"/>
                    </w:tc>
                    <w:tc>
                      <w:tcPr>
                        <w:tcW w:w="7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97ECC5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6063267E" w14:textId="77777777" w:rsidR="004F26BA" w:rsidRDefault="00C37378">
                        <w:pPr>
                          <w:ind w:left="66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Gui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eli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</w:p>
                      <w:p w14:paraId="56C8A363" w14:textId="77777777" w:rsidR="004F26BA" w:rsidRDefault="00C37378">
                        <w:pPr>
                          <w:spacing w:before="12"/>
                          <w:ind w:left="66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mpo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m: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4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FIF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A/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F-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AR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ns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us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 xml:space="preserve"> 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ri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ion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otb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2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4BAC39CF" w14:textId="77777777">
                    <w:trPr>
                      <w:trHeight w:hRule="exact" w:val="421"/>
                    </w:trPr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A2CC87" w14:textId="77777777" w:rsidR="004F26BA" w:rsidRDefault="004F26BA"/>
                    </w:tc>
                    <w:tc>
                      <w:tcPr>
                        <w:tcW w:w="7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8D596A" w14:textId="77777777" w:rsidR="004F26BA" w:rsidRDefault="00C37378">
                        <w:pPr>
                          <w:spacing w:line="240" w:lineRule="exact"/>
                          <w:ind w:left="66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eri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ine, 53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nnual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env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spacing w:val="4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ado</w:t>
                        </w:r>
                      </w:p>
                    </w:tc>
                  </w:tr>
                  <w:tr w:rsidR="004F26BA" w14:paraId="6CBB5D57" w14:textId="77777777">
                    <w:trPr>
                      <w:trHeight w:hRule="exact" w:val="702"/>
                    </w:trPr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328F2B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13AB3DB7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2005</w:t>
                        </w:r>
                      </w:p>
                    </w:tc>
                    <w:tc>
                      <w:tcPr>
                        <w:tcW w:w="7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6B47D5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4DAF929D" w14:textId="77777777" w:rsidR="004F26BA" w:rsidRDefault="00C37378">
                        <w:pPr>
                          <w:ind w:left="66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t ada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egies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-en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ce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port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</w:p>
                      <w:p w14:paraId="639881E0" w14:textId="77777777" w:rsidR="004F26BA" w:rsidRDefault="00C37378">
                        <w:pPr>
                          <w:spacing w:before="12"/>
                          <w:ind w:left="66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mpo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m: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 xml:space="preserve"> 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ri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ion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ul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-e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dur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nce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por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i/>
                            <w:sz w:val="22"/>
                            <w:szCs w:val="22"/>
                          </w:rPr>
                          <w:t>s</w:t>
                        </w:r>
                      </w:p>
                    </w:tc>
                  </w:tr>
                  <w:tr w:rsidR="004F26BA" w14:paraId="56D88287" w14:textId="77777777">
                    <w:trPr>
                      <w:trHeight w:hRule="exact" w:val="532"/>
                    </w:trPr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F8D32E" w14:textId="77777777" w:rsidR="004F26BA" w:rsidRDefault="004F26BA"/>
                    </w:tc>
                    <w:tc>
                      <w:tcPr>
                        <w:tcW w:w="7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CA8039" w14:textId="77777777" w:rsidR="004F26BA" w:rsidRDefault="00C37378">
                        <w:pPr>
                          <w:spacing w:line="240" w:lineRule="exact"/>
                          <w:ind w:left="66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eri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ine, 5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nd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nnual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, 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hvill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,</w:t>
                        </w:r>
                      </w:p>
                      <w:p w14:paraId="01A5F5EF" w14:textId="77777777" w:rsidR="004F26BA" w:rsidRDefault="00C37378">
                        <w:pPr>
                          <w:spacing w:before="12"/>
                          <w:ind w:left="669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Tenne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</w:tbl>
                <w:p w14:paraId="4B14516E" w14:textId="77777777" w:rsidR="004F26BA" w:rsidRDefault="004F26BA"/>
              </w:txbxContent>
            </v:textbox>
            <w10:wrap anchorx="page" anchory="page"/>
          </v:shape>
        </w:pict>
      </w:r>
      <w:r w:rsidRPr="00CD0B56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mpo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m: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 xml:space="preserve"> N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ri</w:t>
      </w:r>
      <w:r w:rsidRPr="00CD0B56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ion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he</w:t>
      </w:r>
      <w:r w:rsidRPr="00CD0B56">
        <w:rPr>
          <w:rFonts w:asciiTheme="minorHAnsi" w:eastAsia="Candara" w:hAnsiTheme="minorHAnsi" w:cstheme="minorHAnsi"/>
          <w:b/>
          <w:i/>
          <w:spacing w:val="-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eijing</w:t>
      </w:r>
      <w:r w:rsidRPr="00CD0B56">
        <w:rPr>
          <w:rFonts w:asciiTheme="minorHAnsi" w:eastAsia="Candara" w:hAnsiTheme="minorHAnsi" w:cstheme="minorHAnsi"/>
          <w:b/>
          <w:i/>
          <w:spacing w:val="-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Ol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mp</w:t>
      </w:r>
      <w:r w:rsidRPr="00CD0B56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mes</w:t>
      </w:r>
    </w:p>
    <w:p w14:paraId="317D024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3CD900D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01BFAEC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C75EC0D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2ED9108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EE19F5E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4                           </w:t>
      </w:r>
      <w:r w:rsidRPr="00CD0B56">
        <w:rPr>
          <w:rFonts w:asciiTheme="minorHAnsi" w:eastAsia="Candara" w:hAnsiTheme="minorHAnsi" w:cstheme="minorHAnsi"/>
          <w:spacing w:val="1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Volu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y flu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ake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ac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ices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 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let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</w:p>
    <w:p w14:paraId="60ABD395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AE0E467" w14:textId="77777777" w:rsidR="004F26BA" w:rsidRPr="00CD0B56" w:rsidRDefault="00C37378" w:rsidP="00CD0B56">
      <w:pPr>
        <w:ind w:left="195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ac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ical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b/>
          <w:spacing w:val="-2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 a</w:t>
      </w:r>
      <w:r w:rsidRPr="00CD0B56">
        <w:rPr>
          <w:rFonts w:asciiTheme="minorHAnsi" w:eastAsia="Candara" w:hAnsiTheme="minorHAnsi" w:cstheme="minorHAnsi"/>
          <w:b/>
          <w:spacing w:val="-2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let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.</w:t>
      </w:r>
    </w:p>
    <w:p w14:paraId="60A7251F" w14:textId="77777777" w:rsidR="004F26BA" w:rsidRPr="00CD0B56" w:rsidRDefault="00C37378" w:rsidP="00CD0B56">
      <w:pPr>
        <w:spacing w:before="12"/>
        <w:ind w:left="195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mpo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 xml:space="preserve">m: </w:t>
      </w:r>
      <w:r w:rsidRPr="00CD0B56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he</w:t>
      </w:r>
      <w:r w:rsidRPr="00CD0B56">
        <w:rPr>
          <w:rFonts w:asciiTheme="minorHAnsi" w:eastAsia="Candara" w:hAnsiTheme="minorHAnsi" w:cstheme="minorHAnsi"/>
          <w:b/>
          <w:i/>
          <w:spacing w:val="-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ns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us</w:t>
      </w:r>
      <w:r w:rsidRPr="00CD0B56">
        <w:rPr>
          <w:rFonts w:asciiTheme="minorHAnsi" w:eastAsia="Candara" w:hAnsiTheme="minorHAnsi" w:cstheme="minorHAnsi"/>
          <w:b/>
          <w:i/>
          <w:spacing w:val="-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on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por</w:t>
      </w:r>
      <w:r w:rsidRPr="00CD0B56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i/>
          <w:spacing w:val="-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ri</w:t>
      </w:r>
      <w:r w:rsidRPr="00CD0B56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ion</w:t>
      </w:r>
    </w:p>
    <w:p w14:paraId="07481113" w14:textId="77777777" w:rsidR="004F26BA" w:rsidRPr="00CD0B56" w:rsidRDefault="00C37378" w:rsidP="00CD0B56">
      <w:pPr>
        <w:ind w:left="195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eri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ine, 5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1"/>
          <w:position w:val="1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position w:val="1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7"/>
          <w:position w:val="1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nnual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tin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iana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z w:val="22"/>
          <w:szCs w:val="22"/>
        </w:rPr>
        <w:t>lis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iana.</w:t>
      </w:r>
    </w:p>
    <w:p w14:paraId="72C3AE36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7FF432E" w14:textId="77777777" w:rsidR="004F26BA" w:rsidRPr="00CD0B56" w:rsidRDefault="00C37378" w:rsidP="00CD0B56">
      <w:pPr>
        <w:tabs>
          <w:tab w:val="left" w:pos="1940"/>
        </w:tabs>
        <w:ind w:left="1950" w:right="207" w:hanging="181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z w:val="22"/>
          <w:szCs w:val="22"/>
        </w:rPr>
        <w:tab/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t ada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egie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: 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ff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ect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ab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rfor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ance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f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gh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ly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ained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let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:</w:t>
      </w:r>
    </w:p>
    <w:p w14:paraId="76C11566" w14:textId="77777777" w:rsidR="004F26BA" w:rsidRPr="00CD0B56" w:rsidRDefault="00C37378" w:rsidP="00CD0B56">
      <w:pPr>
        <w:spacing w:before="2"/>
        <w:ind w:left="195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mpo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m: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limi</w:t>
      </w:r>
      <w:r w:rsidRPr="00CD0B56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i/>
          <w:spacing w:val="-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t oxid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ion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by</w:t>
      </w:r>
      <w:r w:rsidRPr="00CD0B56">
        <w:rPr>
          <w:rFonts w:asciiTheme="minorHAnsi" w:eastAsia="Candara" w:hAnsiTheme="minorHAnsi" w:cstheme="minorHAnsi"/>
          <w:b/>
          <w:i/>
          <w:spacing w:val="-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kel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musc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during</w:t>
      </w:r>
      <w:r w:rsidRPr="00CD0B56">
        <w:rPr>
          <w:rFonts w:asciiTheme="minorHAnsi" w:eastAsia="Candara" w:hAnsiTheme="minorHAnsi" w:cstheme="minorHAnsi"/>
          <w:b/>
          <w:i/>
          <w:spacing w:val="-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ex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rci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e</w:t>
      </w:r>
    </w:p>
    <w:p w14:paraId="685ED427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8FDBDCD" w14:textId="77777777" w:rsidR="004F26BA" w:rsidRPr="00CD0B56" w:rsidRDefault="00C37378" w:rsidP="00CD0B56">
      <w:pPr>
        <w:ind w:left="1950" w:right="553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 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ff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ec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 f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t ada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ab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rfor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ance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uri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b/>
          <w:spacing w:val="4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- en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ce cyc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g.</w:t>
      </w:r>
    </w:p>
    <w:p w14:paraId="59672EF3" w14:textId="77777777" w:rsidR="004F26BA" w:rsidRPr="00CD0B56" w:rsidRDefault="004F26BA" w:rsidP="00CD0B5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680F312" w14:textId="77777777" w:rsidR="004F26BA" w:rsidRPr="00CD0B56" w:rsidRDefault="00C37378" w:rsidP="00CD0B56">
      <w:pPr>
        <w:ind w:left="1950" w:right="358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ff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ect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f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if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ent ca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ff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 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ake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proto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ls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ab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b/>
          <w:spacing w:val="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rfor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ance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f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pro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lon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cyc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g.</w:t>
      </w:r>
    </w:p>
    <w:p w14:paraId="7BF9EEB9" w14:textId="77777777" w:rsidR="004F26BA" w:rsidRPr="00CD0B56" w:rsidRDefault="00C37378" w:rsidP="00CD0B56">
      <w:pPr>
        <w:ind w:left="195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eri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ll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f S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edi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ine, 4</w:t>
      </w:r>
      <w:r w:rsidRPr="00CD0B56">
        <w:rPr>
          <w:rFonts w:asciiTheme="minorHAnsi" w:eastAsia="Candara" w:hAnsiTheme="minorHAnsi" w:cstheme="minorHAnsi"/>
          <w:spacing w:val="4"/>
          <w:position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position w:val="11"/>
          <w:sz w:val="22"/>
          <w:szCs w:val="22"/>
        </w:rPr>
        <w:t>th</w:t>
      </w:r>
      <w:r w:rsidRPr="00CD0B56">
        <w:rPr>
          <w:rFonts w:asciiTheme="minorHAnsi" w:eastAsia="Candara" w:hAnsiTheme="minorHAnsi" w:cstheme="minorHAnsi"/>
          <w:spacing w:val="16"/>
          <w:position w:val="1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nnual 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tin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, Ba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ti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mo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e,</w:t>
      </w:r>
    </w:p>
    <w:p w14:paraId="3E4832B5" w14:textId="77777777" w:rsidR="004F26BA" w:rsidRPr="00CD0B56" w:rsidRDefault="00C37378" w:rsidP="00CD0B56">
      <w:pPr>
        <w:spacing w:before="12"/>
        <w:ind w:left="195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sz w:val="22"/>
          <w:szCs w:val="22"/>
        </w:rPr>
        <w:t>lan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72CE1B33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7F65E5F" w14:textId="77777777" w:rsidR="004F26BA" w:rsidRPr="00CD0B56" w:rsidRDefault="00C37378" w:rsidP="00CD0B56">
      <w:pPr>
        <w:tabs>
          <w:tab w:val="left" w:pos="1940"/>
        </w:tabs>
        <w:ind w:left="1950" w:right="387" w:hanging="181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z w:val="22"/>
          <w:szCs w:val="22"/>
        </w:rPr>
        <w:tab/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ab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 c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b/>
          <w:spacing w:val="-2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ow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t ada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t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uri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pro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lon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cyc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g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 CHO av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ability</w:t>
      </w:r>
    </w:p>
    <w:p w14:paraId="718F639C" w14:textId="77777777" w:rsidR="004F26BA" w:rsidRPr="00CD0B56" w:rsidRDefault="00C37378" w:rsidP="00CD0B56">
      <w:pPr>
        <w:spacing w:before="2"/>
        <w:ind w:left="1950" w:right="274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ini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mpo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m: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 xml:space="preserve"> N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ri</w:t>
      </w:r>
      <w:r w:rsidRPr="00CD0B56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ion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i/>
          <w:spacing w:val="2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i/>
          <w:spacing w:val="-2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ies</w:t>
      </w:r>
      <w:r w:rsidRPr="00CD0B56">
        <w:rPr>
          <w:rFonts w:asciiTheme="minorHAnsi" w:eastAsia="Candara" w:hAnsiTheme="minorHAnsi" w:cstheme="minorHAnsi"/>
          <w:b/>
          <w:i/>
          <w:spacing w:val="-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i/>
          <w:spacing w:val="2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-ex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rci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cov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ry</w:t>
      </w:r>
      <w:r w:rsidRPr="00CD0B56">
        <w:rPr>
          <w:rFonts w:asciiTheme="minorHAnsi" w:eastAsia="Candara" w:hAnsiTheme="minorHAnsi" w:cstheme="minorHAnsi"/>
          <w:b/>
          <w:i/>
          <w:spacing w:val="-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-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-ex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rci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e r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es</w:t>
      </w:r>
      <w:r w:rsidRPr="00CD0B56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or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ion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of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musc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 xml:space="preserve"> g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i/>
          <w:spacing w:val="-2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co</w:t>
      </w:r>
      <w:r w:rsidRPr="00CD0B56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en</w:t>
      </w:r>
      <w:r w:rsidRPr="00CD0B56">
        <w:rPr>
          <w:rFonts w:asciiTheme="minorHAnsi" w:eastAsia="Candara" w:hAnsiTheme="minorHAnsi" w:cstheme="minorHAnsi"/>
          <w:b/>
          <w:i/>
          <w:spacing w:val="-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i/>
          <w:sz w:val="22"/>
          <w:szCs w:val="22"/>
        </w:rPr>
        <w:t>content</w:t>
      </w:r>
    </w:p>
    <w:p w14:paraId="24ED569A" w14:textId="77777777" w:rsidR="004F26BA" w:rsidRPr="00CD0B56" w:rsidRDefault="00C37378" w:rsidP="00CD0B56">
      <w:pPr>
        <w:ind w:left="195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eri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ll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f S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edi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ine, 4</w:t>
      </w:r>
      <w:r w:rsidRPr="00CD0B56">
        <w:rPr>
          <w:rFonts w:asciiTheme="minorHAnsi" w:eastAsia="Candara" w:hAnsiTheme="minorHAnsi" w:cstheme="minorHAnsi"/>
          <w:spacing w:val="2"/>
          <w:position w:val="1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position w:val="11"/>
          <w:sz w:val="22"/>
          <w:szCs w:val="22"/>
        </w:rPr>
        <w:t>th</w:t>
      </w:r>
      <w:r w:rsidRPr="00CD0B56">
        <w:rPr>
          <w:rFonts w:asciiTheme="minorHAnsi" w:eastAsia="Candara" w:hAnsiTheme="minorHAnsi" w:cstheme="minorHAnsi"/>
          <w:spacing w:val="16"/>
          <w:position w:val="1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nnual 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tin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iana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li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,</w:t>
      </w:r>
    </w:p>
    <w:p w14:paraId="40202065" w14:textId="77777777" w:rsidR="004F26BA" w:rsidRPr="00CD0B56" w:rsidRDefault="00C37378" w:rsidP="00CD0B56">
      <w:pPr>
        <w:spacing w:before="12"/>
        <w:ind w:left="195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iana.</w:t>
      </w:r>
    </w:p>
    <w:p w14:paraId="2B87A35A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D927350" w14:textId="77777777" w:rsidR="004F26BA" w:rsidRPr="00CD0B56" w:rsidRDefault="00C37378" w:rsidP="00CD0B56">
      <w:pPr>
        <w:ind w:left="1950" w:right="446" w:hanging="181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9                           </w:t>
      </w:r>
      <w:r w:rsidRPr="00CD0B56">
        <w:rPr>
          <w:rFonts w:asciiTheme="minorHAnsi" w:eastAsia="Candara" w:hAnsiTheme="minorHAnsi" w:cstheme="minorHAnsi"/>
          <w:spacing w:val="4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t ada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ec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ve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y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pro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ab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 a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2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s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uri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pro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lon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cyc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</w:p>
    <w:p w14:paraId="465E7FB5" w14:textId="77777777" w:rsidR="004F26BA" w:rsidRPr="00CD0B56" w:rsidRDefault="00C37378" w:rsidP="00CD0B56">
      <w:pPr>
        <w:ind w:left="195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eri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ll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f S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edi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ine, 4</w:t>
      </w:r>
      <w:r w:rsidRPr="00CD0B56">
        <w:rPr>
          <w:rFonts w:asciiTheme="minorHAnsi" w:eastAsia="Candara" w:hAnsiTheme="minorHAnsi" w:cstheme="minorHAnsi"/>
          <w:spacing w:val="3"/>
          <w:position w:val="1"/>
          <w:sz w:val="22"/>
          <w:szCs w:val="22"/>
        </w:rPr>
        <w:t>6</w:t>
      </w:r>
      <w:r w:rsidRPr="00CD0B56">
        <w:rPr>
          <w:rFonts w:asciiTheme="minorHAnsi" w:eastAsia="Candara" w:hAnsiTheme="minorHAnsi" w:cstheme="minorHAnsi"/>
          <w:position w:val="11"/>
          <w:sz w:val="22"/>
          <w:szCs w:val="22"/>
        </w:rPr>
        <w:t>th</w:t>
      </w:r>
      <w:r w:rsidRPr="00CD0B56">
        <w:rPr>
          <w:rFonts w:asciiTheme="minorHAnsi" w:eastAsia="Candara" w:hAnsiTheme="minorHAnsi" w:cstheme="minorHAnsi"/>
          <w:spacing w:val="16"/>
          <w:position w:val="1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nnual 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tin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, S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att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e,</w:t>
      </w:r>
    </w:p>
    <w:p w14:paraId="32560CB6" w14:textId="77777777" w:rsidR="004F26BA" w:rsidRPr="00CD0B56" w:rsidRDefault="00C37378" w:rsidP="00CD0B56">
      <w:pPr>
        <w:spacing w:before="12"/>
        <w:ind w:left="195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hin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n.</w:t>
      </w:r>
    </w:p>
    <w:p w14:paraId="2A32604F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9A58765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8                           </w:t>
      </w:r>
      <w:r w:rsidRPr="00CD0B56">
        <w:rPr>
          <w:rFonts w:asciiTheme="minorHAnsi" w:eastAsia="Candara" w:hAnsiTheme="minorHAnsi" w:cstheme="minorHAnsi"/>
          <w:spacing w:val="4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No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ff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ect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 Glyce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ic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Ind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ex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 P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-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ls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 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ake</w:t>
      </w:r>
    </w:p>
    <w:p w14:paraId="0E481F96" w14:textId="77777777" w:rsidR="004F26BA" w:rsidRPr="00CD0B56" w:rsidRDefault="00C37378" w:rsidP="00CD0B56">
      <w:pPr>
        <w:spacing w:before="12"/>
        <w:ind w:left="195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uri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</w:p>
    <w:p w14:paraId="7FF07490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6B4A58F" w14:textId="77777777" w:rsidR="004F26BA" w:rsidRPr="00CD0B56" w:rsidRDefault="00C37378" w:rsidP="00CD0B56">
      <w:pPr>
        <w:ind w:left="195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val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 Pe</w:t>
      </w:r>
      <w:r w:rsidRPr="00CD0B56">
        <w:rPr>
          <w:rFonts w:asciiTheme="minorHAnsi" w:eastAsia="Candara" w:hAnsiTheme="minorHAnsi" w:cstheme="minorHAnsi"/>
          <w:b/>
          <w:spacing w:val="-2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for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ance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Enh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ance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ent</w:t>
      </w:r>
    </w:p>
    <w:p w14:paraId="1B40327F" w14:textId="77777777" w:rsidR="004F26BA" w:rsidRPr="00CD0B56" w:rsidRDefault="00C37378" w:rsidP="00CD0B56">
      <w:pPr>
        <w:spacing w:before="12"/>
        <w:ind w:left="195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ni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-Sy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um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Enh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ance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ent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 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port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Pe</w:t>
      </w:r>
      <w:r w:rsidRPr="00CD0B56">
        <w:rPr>
          <w:rFonts w:asciiTheme="minorHAnsi" w:eastAsia="Candara" w:hAnsiTheme="minorHAnsi" w:cstheme="minorHAnsi"/>
          <w:b/>
          <w:spacing w:val="-2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for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ance: Can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cie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ect</w:t>
      </w:r>
    </w:p>
    <w:p w14:paraId="08DDF9EC" w14:textId="77777777" w:rsidR="004F26BA" w:rsidRPr="00CD0B56" w:rsidRDefault="00C37378" w:rsidP="00CD0B56">
      <w:pPr>
        <w:spacing w:before="12"/>
        <w:ind w:left="195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?</w:t>
      </w:r>
    </w:p>
    <w:p w14:paraId="46C986A9" w14:textId="77777777" w:rsidR="004F26BA" w:rsidRPr="00CD0B56" w:rsidRDefault="00C37378" w:rsidP="00CD0B56">
      <w:pPr>
        <w:ind w:left="195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eri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ine, 4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5</w:t>
      </w:r>
      <w:r w:rsidRPr="00CD0B56">
        <w:rPr>
          <w:rFonts w:asciiTheme="minorHAnsi" w:eastAsia="Candara" w:hAnsiTheme="minorHAnsi" w:cstheme="minorHAnsi"/>
          <w:position w:val="11"/>
          <w:sz w:val="22"/>
          <w:szCs w:val="22"/>
        </w:rPr>
        <w:t>th</w:t>
      </w:r>
      <w:r w:rsidRPr="00CD0B56">
        <w:rPr>
          <w:rFonts w:asciiTheme="minorHAnsi" w:eastAsia="Candara" w:hAnsiTheme="minorHAnsi" w:cstheme="minorHAnsi"/>
          <w:spacing w:val="16"/>
          <w:position w:val="1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nnual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tin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, 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lan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, Fl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a.</w:t>
      </w:r>
    </w:p>
    <w:p w14:paraId="3C3FD683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815469D" w14:textId="77777777" w:rsidR="004F26BA" w:rsidRPr="00CD0B56" w:rsidRDefault="00C37378" w:rsidP="00CD0B56">
      <w:pPr>
        <w:ind w:left="1950" w:right="475" w:hanging="181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8                           </w:t>
      </w:r>
      <w:r w:rsidRPr="00CD0B56">
        <w:rPr>
          <w:rFonts w:asciiTheme="minorHAnsi" w:eastAsia="Candara" w:hAnsiTheme="minorHAnsi" w:cstheme="minorHAnsi"/>
          <w:spacing w:val="4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 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ff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ect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 ca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 lo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rfor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ance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f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pro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lon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ic 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</w:p>
    <w:p w14:paraId="6342EBDF" w14:textId="77777777" w:rsidR="004F26BA" w:rsidRPr="00CD0B56" w:rsidRDefault="00C37378" w:rsidP="00CD0B56">
      <w:pPr>
        <w:spacing w:before="2"/>
        <w:ind w:left="195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alian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nferen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Scien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ine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t, 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el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</w:p>
    <w:p w14:paraId="195FA726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59C2E2E" w14:textId="77777777" w:rsidR="004F26BA" w:rsidRPr="00CD0B56" w:rsidRDefault="00C37378" w:rsidP="00CD0B56">
      <w:pPr>
        <w:ind w:left="1950" w:right="739" w:hanging="181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6                           </w:t>
      </w:r>
      <w:r w:rsidRPr="00CD0B56">
        <w:rPr>
          <w:rFonts w:asciiTheme="minorHAnsi" w:eastAsia="Candara" w:hAnsiTheme="minorHAnsi" w:cstheme="minorHAnsi"/>
          <w:spacing w:val="4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ff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ect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 alcohol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ake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 g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yc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gen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tor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age f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ow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pro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lon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ed 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e.</w:t>
      </w:r>
    </w:p>
    <w:p w14:paraId="53A4583A" w14:textId="77777777" w:rsidR="004F26BA" w:rsidRPr="00CD0B56" w:rsidRDefault="00C37378" w:rsidP="00CD0B56">
      <w:pPr>
        <w:ind w:left="195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eri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ll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f S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edi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ine, 4</w:t>
      </w:r>
      <w:r w:rsidRPr="00CD0B56">
        <w:rPr>
          <w:rFonts w:asciiTheme="minorHAnsi" w:eastAsia="Candara" w:hAnsiTheme="minorHAnsi" w:cstheme="minorHAnsi"/>
          <w:spacing w:val="4"/>
          <w:position w:val="1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pacing w:val="1"/>
          <w:position w:val="1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position w:val="1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7"/>
          <w:position w:val="1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nnual 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gr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es</w:t>
      </w:r>
      <w:r w:rsidRPr="00CD0B56">
        <w:rPr>
          <w:rFonts w:asciiTheme="minorHAnsi" w:eastAsia="Candara" w:hAnsiTheme="minorHAnsi" w:cstheme="minorHAnsi"/>
          <w:spacing w:val="2"/>
          <w:position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innati,</w:t>
      </w:r>
      <w:r w:rsidRPr="00CD0B56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Ohi</w:t>
      </w:r>
      <w:r w:rsidRPr="00CD0B56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position w:val="1"/>
          <w:sz w:val="22"/>
          <w:szCs w:val="22"/>
        </w:rPr>
        <w:t>.</w:t>
      </w:r>
    </w:p>
    <w:p w14:paraId="62D987C7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E3ACDE9" w14:textId="77777777" w:rsidR="004F26BA" w:rsidRPr="00CD0B56" w:rsidRDefault="00C37378" w:rsidP="00CD0B56">
      <w:pPr>
        <w:ind w:left="1950" w:right="739" w:hanging="1810"/>
        <w:rPr>
          <w:rFonts w:asciiTheme="minorHAnsi" w:eastAsia="Candara" w:hAnsiTheme="minorHAnsi" w:cstheme="minorHAnsi"/>
          <w:sz w:val="22"/>
          <w:szCs w:val="22"/>
        </w:rPr>
        <w:sectPr w:rsidR="004F26BA" w:rsidRPr="00CD0B56">
          <w:pgSz w:w="11920" w:h="16860"/>
          <w:pgMar w:top="660" w:right="1000" w:bottom="280" w:left="1300" w:header="464" w:footer="0" w:gutter="0"/>
          <w:cols w:space="720"/>
        </w:sect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6                           </w:t>
      </w:r>
      <w:r w:rsidRPr="00CD0B56">
        <w:rPr>
          <w:rFonts w:asciiTheme="minorHAnsi" w:eastAsia="Candara" w:hAnsiTheme="minorHAnsi" w:cstheme="minorHAnsi"/>
          <w:spacing w:val="4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ff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ect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 alcohol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ake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 g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yc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gen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tor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age f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ow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pro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lon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ed 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e.</w:t>
      </w:r>
    </w:p>
    <w:p w14:paraId="40FA3DB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B1E2F54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00A9CE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2323FA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CBFEB0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9A8B98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8E209E6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2A2633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AC52AB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903AFD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D7E1916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9952121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924DB6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6021E9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A5D5436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9747A0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47A334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F0E621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5D50B6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923577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BDF636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3F4FA7F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83ACE0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2FFA29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40C3FFC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4FF7FF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8DBE86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76FF643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D47346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FB1C82D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2595D1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955D144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C49EC3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AF854B3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3D61284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6915AB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1514B8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6CB9DC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C70174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3391B83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0E156F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FD13A0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8AC46FC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42BF19D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4E0D32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0104A3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BFC06C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E9D0896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95F597F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9F94031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A207696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A7229B6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8B7276D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  <w:sectPr w:rsidR="004F26BA" w:rsidRPr="00CD0B56">
          <w:pgSz w:w="11920" w:h="16860"/>
          <w:pgMar w:top="660" w:right="1000" w:bottom="280" w:left="1220" w:header="464" w:footer="0" w:gutter="0"/>
          <w:cols w:space="720"/>
        </w:sectPr>
      </w:pPr>
      <w:r w:rsidRPr="00CD0B56">
        <w:rPr>
          <w:rFonts w:asciiTheme="minorHAnsi" w:hAnsiTheme="minorHAnsi" w:cstheme="minorHAnsi"/>
          <w:sz w:val="22"/>
          <w:szCs w:val="22"/>
        </w:rPr>
        <w:pict w14:anchorId="65B0316E">
          <v:shape id="_x0000_s1052" type="#_x0000_t202" style="position:absolute;left:0;text-align:left;margin-left:66pt;margin-top:75.3pt;width:473.45pt;height:671pt;z-index:-523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242"/>
                    <w:gridCol w:w="8228"/>
                  </w:tblGrid>
                  <w:tr w:rsidR="004F26BA" w14:paraId="5C688E81" w14:textId="77777777">
                    <w:trPr>
                      <w:trHeight w:hRule="exact" w:val="672"/>
                    </w:trPr>
                    <w:tc>
                      <w:tcPr>
                        <w:tcW w:w="1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B332D1" w14:textId="77777777" w:rsidR="004F26BA" w:rsidRDefault="004F26BA"/>
                    </w:tc>
                    <w:tc>
                      <w:tcPr>
                        <w:tcW w:w="82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B1462F" w14:textId="77777777" w:rsidR="004F26BA" w:rsidRDefault="00C37378">
                        <w:pPr>
                          <w:spacing w:line="220" w:lineRule="exact"/>
                          <w:ind w:left="68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ine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Au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 xml:space="preserve">a,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nferen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f Scien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nd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ine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in</w:t>
                        </w:r>
                      </w:p>
                      <w:p w14:paraId="6EDE2CC6" w14:textId="77777777" w:rsidR="004F26BA" w:rsidRDefault="00C37378">
                        <w:pPr>
                          <w:spacing w:before="12"/>
                          <w:ind w:left="68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t, Canb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a,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a.</w:t>
                        </w:r>
                      </w:p>
                    </w:tc>
                  </w:tr>
                  <w:tr w:rsidR="004F26BA" w14:paraId="7CDAE9B7" w14:textId="77777777">
                    <w:trPr>
                      <w:trHeight w:hRule="exact" w:val="421"/>
                    </w:trPr>
                    <w:tc>
                      <w:tcPr>
                        <w:tcW w:w="1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2FDE54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717112D5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82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EC58D0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1B17D88A" w14:textId="77777777" w:rsidR="004F26BA" w:rsidRDefault="00C37378">
                        <w:pPr>
                          <w:ind w:left="68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t 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pro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ve acu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rfor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ance 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eli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31239730" w14:textId="77777777">
                    <w:trPr>
                      <w:trHeight w:hRule="exact" w:val="421"/>
                    </w:trPr>
                    <w:tc>
                      <w:tcPr>
                        <w:tcW w:w="1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450B89" w14:textId="77777777" w:rsidR="004F26BA" w:rsidRDefault="004F26BA"/>
                    </w:tc>
                    <w:tc>
                      <w:tcPr>
                        <w:tcW w:w="82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D882EC" w14:textId="77777777" w:rsidR="004F26BA" w:rsidRDefault="00C37378">
                        <w:pPr>
                          <w:spacing w:line="240" w:lineRule="exact"/>
                          <w:ind w:left="68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a,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nnual 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ienti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, H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t, Aust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a.</w:t>
                        </w:r>
                      </w:p>
                    </w:tc>
                  </w:tr>
                  <w:tr w:rsidR="004F26BA" w14:paraId="66A8F85E" w14:textId="77777777">
                    <w:trPr>
                      <w:trHeight w:hRule="exact" w:val="681"/>
                    </w:trPr>
                    <w:tc>
                      <w:tcPr>
                        <w:tcW w:w="1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6BE53A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6F45C546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82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ADFB26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4788D039" w14:textId="77777777" w:rsidR="004F26BA" w:rsidRDefault="00C37378">
                        <w:pPr>
                          <w:spacing w:line="251" w:lineRule="auto"/>
                          <w:ind w:left="688" w:right="2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gen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age 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ow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pro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lon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e: 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ect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ad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n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t and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prot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eedi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343330D1" w14:textId="77777777">
                    <w:trPr>
                      <w:trHeight w:hRule="exact" w:val="723"/>
                    </w:trPr>
                    <w:tc>
                      <w:tcPr>
                        <w:tcW w:w="1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4D09EF" w14:textId="77777777" w:rsidR="004F26BA" w:rsidRDefault="004F26BA"/>
                    </w:tc>
                    <w:tc>
                      <w:tcPr>
                        <w:tcW w:w="82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830338" w14:textId="77777777" w:rsidR="004F26BA" w:rsidRDefault="00C37378">
                        <w:pPr>
                          <w:spacing w:line="260" w:lineRule="exact"/>
                          <w:ind w:left="68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eri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ine, 4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1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1"/>
                            <w:sz w:val="14"/>
                            <w:szCs w:val="14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7"/>
                            <w:position w:val="1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nnual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iana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,</w:t>
                        </w:r>
                      </w:p>
                      <w:p w14:paraId="1E1F5CAE" w14:textId="77777777" w:rsidR="004F26BA" w:rsidRDefault="00C37378">
                        <w:pPr>
                          <w:spacing w:before="12"/>
                          <w:ind w:left="68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iana.</w:t>
                        </w:r>
                      </w:p>
                    </w:tc>
                  </w:tr>
                  <w:tr w:rsidR="004F26BA" w14:paraId="5B9E9948" w14:textId="77777777">
                    <w:trPr>
                      <w:trHeight w:hRule="exact" w:val="702"/>
                    </w:trPr>
                    <w:tc>
                      <w:tcPr>
                        <w:tcW w:w="1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E47ED8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1AE2F1CC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82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62E3F9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5FD07829" w14:textId="77777777" w:rsidR="004F26BA" w:rsidRDefault="00C37378">
                        <w:pPr>
                          <w:spacing w:line="251" w:lineRule="auto"/>
                          <w:ind w:left="688" w:right="2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gen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age 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ow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pro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lon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e: 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ect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ad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n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t and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prot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eedi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031FB43F" w14:textId="77777777">
                    <w:trPr>
                      <w:trHeight w:hRule="exact" w:val="421"/>
                    </w:trPr>
                    <w:tc>
                      <w:tcPr>
                        <w:tcW w:w="1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6B3792" w14:textId="77777777" w:rsidR="004F26BA" w:rsidRDefault="004F26BA"/>
                    </w:tc>
                    <w:tc>
                      <w:tcPr>
                        <w:tcW w:w="82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3FC2C5" w14:textId="77777777" w:rsidR="004F26BA" w:rsidRDefault="00C37378">
                        <w:pPr>
                          <w:spacing w:line="240" w:lineRule="exact"/>
                          <w:ind w:left="68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a,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nnual 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ienti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, B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ne, Aust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a.</w:t>
                        </w:r>
                      </w:p>
                    </w:tc>
                  </w:tr>
                  <w:tr w:rsidR="004F26BA" w14:paraId="4A7FF546" w14:textId="77777777">
                    <w:trPr>
                      <w:trHeight w:hRule="exact" w:val="681"/>
                    </w:trPr>
                    <w:tc>
                      <w:tcPr>
                        <w:tcW w:w="1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527C99" w14:textId="77777777" w:rsidR="004F26BA" w:rsidRDefault="004F26BA">
                        <w:pPr>
                          <w:spacing w:before="3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6182DDC3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82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826D0F" w14:textId="77777777" w:rsidR="004F26BA" w:rsidRDefault="004F26BA">
                        <w:pPr>
                          <w:spacing w:before="3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4A9ED5E1" w14:textId="77777777" w:rsidR="004F26BA" w:rsidRDefault="00C37378">
                        <w:pPr>
                          <w:spacing w:line="251" w:lineRule="auto"/>
                          <w:ind w:left="688" w:right="1041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gen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age 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ow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pro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lon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e: 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ect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eque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cy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ca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eedi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58812ECF" w14:textId="77777777">
                    <w:trPr>
                      <w:trHeight w:hRule="exact" w:val="582"/>
                    </w:trPr>
                    <w:tc>
                      <w:tcPr>
                        <w:tcW w:w="1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F164C9" w14:textId="77777777" w:rsidR="004F26BA" w:rsidRDefault="004F26BA"/>
                    </w:tc>
                    <w:tc>
                      <w:tcPr>
                        <w:tcW w:w="82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B42B24" w14:textId="77777777" w:rsidR="004F26BA" w:rsidRDefault="00C37378">
                        <w:pPr>
                          <w:spacing w:line="260" w:lineRule="exact"/>
                          <w:ind w:left="68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eri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ine, 4</w:t>
                        </w:r>
                        <w:r>
                          <w:rPr>
                            <w:rFonts w:ascii="Candara" w:eastAsia="Candara" w:hAnsi="Candara" w:cs="Candara"/>
                            <w:spacing w:val="4"/>
                            <w:position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position w:val="11"/>
                            <w:sz w:val="14"/>
                            <w:szCs w:val="14"/>
                          </w:rPr>
                          <w:t>th</w:t>
                        </w:r>
                        <w:r>
                          <w:rPr>
                            <w:rFonts w:ascii="Candara" w:eastAsia="Candara" w:hAnsi="Candara" w:cs="Candara"/>
                            <w:spacing w:val="16"/>
                            <w:position w:val="1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nnual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,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att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e,</w:t>
                        </w:r>
                      </w:p>
                      <w:p w14:paraId="16E7DFCB" w14:textId="77777777" w:rsidR="004F26BA" w:rsidRDefault="00C37378">
                        <w:pPr>
                          <w:spacing w:before="12"/>
                          <w:ind w:left="68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n.</w:t>
                        </w:r>
                      </w:p>
                    </w:tc>
                  </w:tr>
                  <w:tr w:rsidR="004F26BA" w14:paraId="4F2AD1F2" w14:textId="77777777">
                    <w:trPr>
                      <w:trHeight w:hRule="exact" w:val="842"/>
                    </w:trPr>
                    <w:tc>
                      <w:tcPr>
                        <w:tcW w:w="1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EDA0A6" w14:textId="77777777" w:rsidR="004F26BA" w:rsidRDefault="004F26BA">
                        <w:pPr>
                          <w:spacing w:before="3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2D38FE43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82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7F10DA" w14:textId="77777777" w:rsidR="004F26BA" w:rsidRDefault="004F26BA">
                        <w:pPr>
                          <w:spacing w:before="3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6BB66418" w14:textId="77777777" w:rsidR="004F26BA" w:rsidRDefault="00C37378">
                        <w:pPr>
                          <w:spacing w:line="251" w:lineRule="auto"/>
                          <w:ind w:left="688" w:right="8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gen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age 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ow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pro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lon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e: 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ect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ca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5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eedi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0C95DD1C" w14:textId="77777777">
                    <w:trPr>
                      <w:trHeight w:hRule="exact" w:val="421"/>
                    </w:trPr>
                    <w:tc>
                      <w:tcPr>
                        <w:tcW w:w="1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C51A0A" w14:textId="77777777" w:rsidR="004F26BA" w:rsidRDefault="004F26BA"/>
                    </w:tc>
                    <w:tc>
                      <w:tcPr>
                        <w:tcW w:w="82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84C566" w14:textId="77777777" w:rsidR="004F26BA" w:rsidRDefault="00C37378">
                        <w:pPr>
                          <w:spacing w:line="240" w:lineRule="exact"/>
                          <w:ind w:left="68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Federati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Annual 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ienti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bou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ne.</w:t>
                        </w:r>
                      </w:p>
                    </w:tc>
                  </w:tr>
                  <w:tr w:rsidR="004F26BA" w14:paraId="710A41EB" w14:textId="77777777">
                    <w:trPr>
                      <w:trHeight w:hRule="exact" w:val="681"/>
                    </w:trPr>
                    <w:tc>
                      <w:tcPr>
                        <w:tcW w:w="1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5022CE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59543C69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82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9E607D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49E854CE" w14:textId="77777777" w:rsidR="004F26BA" w:rsidRDefault="00C37378">
                        <w:pPr>
                          <w:spacing w:line="251" w:lineRule="auto"/>
                          <w:ind w:left="688" w:right="157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gen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age 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ow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pro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lon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e: 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ect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yce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ic 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ex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ca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eedi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103C812D" w14:textId="77777777">
                    <w:trPr>
                      <w:trHeight w:hRule="exact" w:val="442"/>
                    </w:trPr>
                    <w:tc>
                      <w:tcPr>
                        <w:tcW w:w="1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8FC178" w14:textId="77777777" w:rsidR="004F26BA" w:rsidRDefault="004F26BA"/>
                    </w:tc>
                    <w:tc>
                      <w:tcPr>
                        <w:tcW w:w="82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FDDE0D" w14:textId="77777777" w:rsidR="004F26BA" w:rsidRDefault="00C37378">
                        <w:pPr>
                          <w:spacing w:line="260" w:lineRule="exact"/>
                          <w:ind w:left="68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eri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ine,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3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position w:val="11"/>
                            <w:sz w:val="14"/>
                            <w:szCs w:val="14"/>
                          </w:rPr>
                          <w:t>th</w:t>
                        </w:r>
                        <w:r>
                          <w:rPr>
                            <w:rFonts w:ascii="Candara" w:eastAsia="Candara" w:hAnsi="Candara" w:cs="Candara"/>
                            <w:spacing w:val="16"/>
                            <w:position w:val="1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nnual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, Te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470A1D8A" w14:textId="77777777">
                    <w:trPr>
                      <w:trHeight w:hRule="exact" w:val="702"/>
                    </w:trPr>
                    <w:tc>
                      <w:tcPr>
                        <w:tcW w:w="1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3456EA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7EF7385A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82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39E3E1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60E8336F" w14:textId="77777777" w:rsidR="004F26BA" w:rsidRDefault="00C37378">
                        <w:pPr>
                          <w:spacing w:line="251" w:lineRule="auto"/>
                          <w:ind w:left="688" w:right="157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gen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age 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ow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pro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lon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e: 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ect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yce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ic 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ex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ca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eedi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286462CC" w14:textId="77777777">
                    <w:trPr>
                      <w:trHeight w:hRule="exact" w:val="281"/>
                    </w:trPr>
                    <w:tc>
                      <w:tcPr>
                        <w:tcW w:w="1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1C0668" w14:textId="77777777" w:rsidR="004F26BA" w:rsidRDefault="004F26BA"/>
                    </w:tc>
                    <w:tc>
                      <w:tcPr>
                        <w:tcW w:w="82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2EA45D" w14:textId="77777777" w:rsidR="004F26BA" w:rsidRDefault="00C37378">
                        <w:pPr>
                          <w:spacing w:line="240" w:lineRule="exact"/>
                          <w:ind w:left="68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Federati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Annual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nferen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e,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th,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a.</w:t>
                        </w:r>
                      </w:p>
                    </w:tc>
                  </w:tr>
                  <w:tr w:rsidR="004F26BA" w14:paraId="17B9ADB8" w14:textId="77777777">
                    <w:trPr>
                      <w:trHeight w:hRule="exact" w:val="421"/>
                    </w:trPr>
                    <w:tc>
                      <w:tcPr>
                        <w:tcW w:w="1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2EEBE0" w14:textId="77777777" w:rsidR="004F26BA" w:rsidRDefault="004F26BA"/>
                    </w:tc>
                    <w:tc>
                      <w:tcPr>
                        <w:tcW w:w="82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1BB9F4" w14:textId="77777777" w:rsidR="004F26BA" w:rsidRDefault="00C37378">
                        <w:pPr>
                          <w:spacing w:line="240" w:lineRule="exact"/>
                          <w:ind w:left="68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Com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: 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3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ves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: B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ic Scie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ce.</w:t>
                        </w:r>
                      </w:p>
                    </w:tc>
                  </w:tr>
                  <w:tr w:rsidR="004F26BA" w14:paraId="01D2962E" w14:textId="77777777">
                    <w:trPr>
                      <w:trHeight w:hRule="exact" w:val="562"/>
                    </w:trPr>
                    <w:tc>
                      <w:tcPr>
                        <w:tcW w:w="1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4A2AC9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3D582AAD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82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69F786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4E49D739" w14:textId="77777777" w:rsidR="004F26BA" w:rsidRDefault="00C37378">
                        <w:pPr>
                          <w:ind w:left="68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eque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ces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trop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y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y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, 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at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abi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and</w:t>
                        </w:r>
                      </w:p>
                    </w:tc>
                  </w:tr>
                  <w:tr w:rsidR="004F26BA" w14:paraId="7B2FF1C0" w14:textId="77777777">
                    <w:trPr>
                      <w:trHeight w:hRule="exact" w:val="562"/>
                    </w:trPr>
                    <w:tc>
                      <w:tcPr>
                        <w:tcW w:w="1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D8087B" w14:textId="77777777" w:rsidR="004F26BA" w:rsidRDefault="004F26BA"/>
                    </w:tc>
                    <w:tc>
                      <w:tcPr>
                        <w:tcW w:w="82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C9F8C8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6759CD90" w14:textId="77777777" w:rsidR="004F26BA" w:rsidRDefault="00C37378">
                        <w:pPr>
                          <w:ind w:left="68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Society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 Aust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a, Tw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nnual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nferen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e,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bou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ne, Aust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a.</w:t>
                        </w:r>
                      </w:p>
                    </w:tc>
                  </w:tr>
                  <w:tr w:rsidR="004F26BA" w14:paraId="16AD095B" w14:textId="77777777">
                    <w:trPr>
                      <w:trHeight w:hRule="exact" w:val="421"/>
                    </w:trPr>
                    <w:tc>
                      <w:tcPr>
                        <w:tcW w:w="1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5A5293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191ECD1D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82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AF80D0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60ED9D01" w14:textId="77777777" w:rsidR="004F26BA" w:rsidRDefault="00C37378">
                        <w:pPr>
                          <w:ind w:left="68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y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ices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eli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Au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ralian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Oly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ic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eig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0333AA06" w14:textId="77777777">
                    <w:trPr>
                      <w:trHeight w:hRule="exact" w:val="422"/>
                    </w:trPr>
                    <w:tc>
                      <w:tcPr>
                        <w:tcW w:w="1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4CA14F" w14:textId="77777777" w:rsidR="004F26BA" w:rsidRDefault="004F26BA"/>
                    </w:tc>
                    <w:tc>
                      <w:tcPr>
                        <w:tcW w:w="82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D4FE7C" w14:textId="77777777" w:rsidR="004F26BA" w:rsidRDefault="00C37378">
                        <w:pPr>
                          <w:spacing w:line="240" w:lineRule="exact"/>
                          <w:ind w:left="68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XXI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S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ine, B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ne, Aust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a.</w:t>
                        </w:r>
                      </w:p>
                    </w:tc>
                  </w:tr>
                  <w:tr w:rsidR="004F26BA" w14:paraId="0D297FEC" w14:textId="77777777">
                    <w:trPr>
                      <w:trHeight w:hRule="exact" w:val="421"/>
                    </w:trPr>
                    <w:tc>
                      <w:tcPr>
                        <w:tcW w:w="1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0E6CE3" w14:textId="77777777" w:rsidR="004F26BA" w:rsidRDefault="004F26BA">
                        <w:pPr>
                          <w:spacing w:before="3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74742FF5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82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60C5B6" w14:textId="77777777" w:rsidR="004F26BA" w:rsidRDefault="004F26BA">
                        <w:pPr>
                          <w:spacing w:before="3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238DACC3" w14:textId="77777777" w:rsidR="004F26BA" w:rsidRDefault="00C37378">
                        <w:pPr>
                          <w:ind w:left="68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y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ices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eli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Au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alian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ale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let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47253D0E" w14:textId="77777777">
                    <w:trPr>
                      <w:trHeight w:hRule="exact" w:val="421"/>
                    </w:trPr>
                    <w:tc>
                      <w:tcPr>
                        <w:tcW w:w="1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1D345D" w14:textId="77777777" w:rsidR="004F26BA" w:rsidRDefault="004F26BA"/>
                    </w:tc>
                    <w:tc>
                      <w:tcPr>
                        <w:tcW w:w="82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6E8D07" w14:textId="77777777" w:rsidR="004F26BA" w:rsidRDefault="00C37378">
                        <w:pPr>
                          <w:spacing w:line="240" w:lineRule="exact"/>
                          <w:ind w:left="68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Federati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nal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nferen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e,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Ball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at,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a.</w:t>
                        </w:r>
                      </w:p>
                    </w:tc>
                  </w:tr>
                  <w:tr w:rsidR="004F26BA" w14:paraId="20D7FA94" w14:textId="77777777">
                    <w:trPr>
                      <w:trHeight w:hRule="exact" w:val="421"/>
                    </w:trPr>
                    <w:tc>
                      <w:tcPr>
                        <w:tcW w:w="1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A4110F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032F5787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82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3D78E2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335361B4" w14:textId="77777777" w:rsidR="004F26BA" w:rsidRDefault="00C37378">
                        <w:pPr>
                          <w:ind w:left="68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lo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g.</w:t>
                        </w:r>
                      </w:p>
                    </w:tc>
                  </w:tr>
                  <w:tr w:rsidR="004F26BA" w14:paraId="328E1A27" w14:textId="77777777">
                    <w:trPr>
                      <w:trHeight w:hRule="exact" w:val="421"/>
                    </w:trPr>
                    <w:tc>
                      <w:tcPr>
                        <w:tcW w:w="1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B4BE7C" w14:textId="77777777" w:rsidR="004F26BA" w:rsidRDefault="004F26BA"/>
                    </w:tc>
                    <w:tc>
                      <w:tcPr>
                        <w:tcW w:w="82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FC4FCB" w14:textId="77777777" w:rsidR="004F26BA" w:rsidRDefault="00C37378">
                        <w:pPr>
                          <w:spacing w:line="240" w:lineRule="exact"/>
                          <w:ind w:left="68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Federati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Annual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nferen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e,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th,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a.</w:t>
                        </w:r>
                      </w:p>
                    </w:tc>
                  </w:tr>
                  <w:tr w:rsidR="004F26BA" w14:paraId="2C425609" w14:textId="77777777">
                    <w:trPr>
                      <w:trHeight w:hRule="exact" w:val="421"/>
                    </w:trPr>
                    <w:tc>
                      <w:tcPr>
                        <w:tcW w:w="1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8E2A3B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38F6C7AA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82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56A15E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0C798079" w14:textId="77777777" w:rsidR="004F26BA" w:rsidRDefault="00C37378">
                        <w:pPr>
                          <w:ind w:left="68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Us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y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by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foot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ball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laye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3F172064" w14:textId="77777777">
                    <w:trPr>
                      <w:trHeight w:hRule="exact" w:val="251"/>
                    </w:trPr>
                    <w:tc>
                      <w:tcPr>
                        <w:tcW w:w="1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EB53F7" w14:textId="77777777" w:rsidR="004F26BA" w:rsidRDefault="004F26BA"/>
                    </w:tc>
                    <w:tc>
                      <w:tcPr>
                        <w:tcW w:w="82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00E326" w14:textId="77777777" w:rsidR="004F26BA" w:rsidRDefault="00C37378">
                        <w:pPr>
                          <w:spacing w:line="240" w:lineRule="exact"/>
                          <w:ind w:left="68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Society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 Aust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a, Ei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nnual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nferen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e,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ne, Aust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a.</w:t>
                        </w:r>
                      </w:p>
                    </w:tc>
                  </w:tr>
                </w:tbl>
                <w:p w14:paraId="75427245" w14:textId="77777777" w:rsidR="004F26BA" w:rsidRDefault="004F26BA"/>
              </w:txbxContent>
            </v:textbox>
            <w10:wrap anchorx="page" anchory="page"/>
          </v:shape>
        </w:pic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ut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t 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ake.</w:t>
      </w:r>
    </w:p>
    <w:p w14:paraId="6570412F" w14:textId="77777777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E8197F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CAED9A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AE0EB7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1B5B0DB" w14:textId="77777777" w:rsidR="004F26BA" w:rsidRPr="00CD0B56" w:rsidRDefault="00C37378" w:rsidP="00CD0B56">
      <w:pPr>
        <w:spacing w:before="12"/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                            </w:t>
      </w:r>
      <w:r w:rsidRPr="00CD0B56">
        <w:rPr>
          <w:rFonts w:asciiTheme="minorHAnsi" w:eastAsia="Candara" w:hAnsiTheme="minorHAnsi" w:cstheme="minorHAnsi"/>
          <w:spacing w:val="10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Nu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b/>
          <w:spacing w:val="-2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opt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um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port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rfor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ance.</w:t>
      </w:r>
    </w:p>
    <w:p w14:paraId="624EBB17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ine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Federati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Int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nati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nferen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e,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"M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al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</w:p>
    <w:p w14:paraId="016C532D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ienti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z w:val="22"/>
          <w:szCs w:val="22"/>
        </w:rPr>
        <w:t>ic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As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Eliti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m 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"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Go</w:t>
      </w:r>
      <w:r w:rsidRPr="00CD0B56">
        <w:rPr>
          <w:rFonts w:asciiTheme="minorHAnsi" w:eastAsia="Candara" w:hAnsiTheme="minorHAnsi" w:cstheme="minorHAnsi"/>
          <w:sz w:val="22"/>
          <w:szCs w:val="22"/>
        </w:rPr>
        <w:t>ld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t, Aust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a.</w:t>
      </w:r>
    </w:p>
    <w:p w14:paraId="33BF9574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7D54E25" w14:textId="77777777" w:rsidR="004F26BA" w:rsidRPr="00CD0B56" w:rsidRDefault="00C37378" w:rsidP="00CD0B56">
      <w:pPr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                            </w:t>
      </w:r>
      <w:r w:rsidRPr="00CD0B56">
        <w:rPr>
          <w:rFonts w:asciiTheme="minorHAnsi" w:eastAsia="Candara" w:hAnsiTheme="minorHAnsi" w:cstheme="minorHAnsi"/>
          <w:spacing w:val="1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y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 b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y c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 gr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up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 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let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.</w:t>
      </w:r>
    </w:p>
    <w:p w14:paraId="2D23BFF7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alian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ine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Federati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Int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nati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nferen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e,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"M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al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nd</w:t>
      </w:r>
    </w:p>
    <w:p w14:paraId="4F8832B5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ienti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z w:val="22"/>
          <w:szCs w:val="22"/>
        </w:rPr>
        <w:t>ic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As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Eliti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m 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"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Go</w:t>
      </w:r>
      <w:r w:rsidRPr="00CD0B56">
        <w:rPr>
          <w:rFonts w:asciiTheme="minorHAnsi" w:eastAsia="Candara" w:hAnsiTheme="minorHAnsi" w:cstheme="minorHAnsi"/>
          <w:sz w:val="22"/>
          <w:szCs w:val="22"/>
        </w:rPr>
        <w:t>ld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t, Aust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a.</w:t>
      </w:r>
    </w:p>
    <w:p w14:paraId="370E2AA3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58683BC" w14:textId="77777777" w:rsidR="004F26BA" w:rsidRPr="00CD0B56" w:rsidRDefault="00C37378" w:rsidP="00CD0B56">
      <w:pPr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                            </w:t>
      </w:r>
      <w:r w:rsidRPr="00CD0B56">
        <w:rPr>
          <w:rFonts w:asciiTheme="minorHAnsi" w:eastAsia="Candara" w:hAnsiTheme="minorHAnsi" w:cstheme="minorHAnsi"/>
          <w:spacing w:val="1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Observ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at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f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prot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ein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gy 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ake in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us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alia 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les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oot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bal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.</w:t>
      </w:r>
    </w:p>
    <w:p w14:paraId="047898F2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Society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Aust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a, Se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z w:val="22"/>
          <w:szCs w:val="22"/>
        </w:rPr>
        <w:t>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A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nnual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nferen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e,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anb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a,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a.</w:t>
      </w:r>
    </w:p>
    <w:p w14:paraId="219020A2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1409A7A" w14:textId="77777777" w:rsidR="004F26BA" w:rsidRPr="00CD0B56" w:rsidRDefault="00C37378" w:rsidP="00CD0B56">
      <w:pPr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P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o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  <w:u w:val="single" w:color="000000"/>
        </w:rPr>
        <w:t>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er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P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  <w:u w:val="single" w:color="000000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en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o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  <w:u w:val="single" w:color="000000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s</w:t>
      </w:r>
    </w:p>
    <w:p w14:paraId="167319EF" w14:textId="77777777" w:rsidR="004F26BA" w:rsidRPr="00CD0B56" w:rsidRDefault="004F26BA" w:rsidP="00CD0B5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8B6909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ED67FA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5EBC804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1650AA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C56BAA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642860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11CCF0C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940002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753080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767B40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07184CC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E00584E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E488C24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f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pro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lon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ed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cyc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</w:t>
      </w:r>
    </w:p>
    <w:p w14:paraId="303518D2" w14:textId="77777777" w:rsidR="004F26BA" w:rsidRPr="00CD0B56" w:rsidRDefault="004F26BA" w:rsidP="00CD0B5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005FEA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1079973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B969484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ACC54DF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BE0F82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09BF369" w14:textId="77777777" w:rsidR="004F26BA" w:rsidRPr="00CD0B56" w:rsidRDefault="00C37378" w:rsidP="00CD0B56">
      <w:pPr>
        <w:spacing w:before="12"/>
        <w:ind w:left="2030"/>
        <w:rPr>
          <w:rFonts w:asciiTheme="minorHAnsi" w:eastAsia="Candara" w:hAnsiTheme="minorHAnsi" w:cstheme="minorHAnsi"/>
          <w:sz w:val="22"/>
          <w:szCs w:val="22"/>
        </w:rPr>
        <w:sectPr w:rsidR="004F26BA" w:rsidRPr="00CD0B56">
          <w:pgSz w:w="11920" w:h="16860"/>
          <w:pgMar w:top="660" w:right="1000" w:bottom="280" w:left="1220" w:header="464" w:footer="0" w:gutter="0"/>
          <w:cols w:space="720"/>
        </w:sectPr>
      </w:pPr>
      <w:r w:rsidRPr="00CD0B56">
        <w:rPr>
          <w:rFonts w:asciiTheme="minorHAnsi" w:hAnsiTheme="minorHAnsi" w:cstheme="minorHAnsi"/>
          <w:sz w:val="22"/>
          <w:szCs w:val="22"/>
        </w:rPr>
        <w:pict w14:anchorId="33652905">
          <v:shape id="_x0000_s1051" type="#_x0000_t202" style="position:absolute;left:0;text-align:left;margin-left:66pt;margin-top:257.8pt;width:470.6pt;height:488.5pt;z-index:-5237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253"/>
                    <w:gridCol w:w="8159"/>
                  </w:tblGrid>
                  <w:tr w:rsidR="004F26BA" w14:paraId="7FE32965" w14:textId="77777777">
                    <w:trPr>
                      <w:trHeight w:hRule="exact" w:val="251"/>
                    </w:trPr>
                    <w:tc>
                      <w:tcPr>
                        <w:tcW w:w="12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089179" w14:textId="77777777" w:rsidR="004F26BA" w:rsidRDefault="00C37378">
                        <w:pPr>
                          <w:spacing w:line="22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2008</w:t>
                        </w:r>
                      </w:p>
                    </w:tc>
                    <w:tc>
                      <w:tcPr>
                        <w:tcW w:w="81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C197A3" w14:textId="77777777" w:rsidR="004F26BA" w:rsidRDefault="00C37378">
                        <w:pPr>
                          <w:spacing w:line="220" w:lineRule="exact"/>
                          <w:ind w:left="67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Hyd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ac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ices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f eli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 xml:space="preserve">ale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let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uri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aini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>ss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2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</w:tr>
                  <w:tr w:rsidR="004F26BA" w14:paraId="0DC9304B" w14:textId="77777777">
                    <w:trPr>
                      <w:trHeight w:hRule="exact" w:val="843"/>
                    </w:trPr>
                    <w:tc>
                      <w:tcPr>
                        <w:tcW w:w="12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B7F815" w14:textId="77777777" w:rsidR="004F26BA" w:rsidRDefault="004F26BA"/>
                    </w:tc>
                    <w:tc>
                      <w:tcPr>
                        <w:tcW w:w="81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B52926" w14:textId="77777777" w:rsidR="004F26BA" w:rsidRDefault="00C37378">
                        <w:pPr>
                          <w:spacing w:line="240" w:lineRule="exact"/>
                          <w:ind w:left="67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eri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ine, 5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5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nnual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iana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,</w:t>
                        </w:r>
                      </w:p>
                      <w:p w14:paraId="44F889BF" w14:textId="77777777" w:rsidR="004F26BA" w:rsidRDefault="00C37378">
                        <w:pPr>
                          <w:spacing w:before="12"/>
                          <w:ind w:left="67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iana, US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5D0FD749" w14:textId="77777777">
                    <w:trPr>
                      <w:trHeight w:hRule="exact" w:val="702"/>
                    </w:trPr>
                    <w:tc>
                      <w:tcPr>
                        <w:tcW w:w="12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4E60CB" w14:textId="77777777" w:rsidR="004F26BA" w:rsidRDefault="00C37378">
                        <w:pPr>
                          <w:spacing w:line="24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2006</w:t>
                        </w:r>
                      </w:p>
                    </w:tc>
                    <w:tc>
                      <w:tcPr>
                        <w:tcW w:w="81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E44AC0" w14:textId="77777777" w:rsidR="004F26BA" w:rsidRDefault="00C37378">
                        <w:pPr>
                          <w:spacing w:line="240" w:lineRule="exact"/>
                          <w:ind w:left="67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 ca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ff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 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ake do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t 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nh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 xml:space="preserve">ance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mm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rfor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ance</w:t>
                        </w:r>
                      </w:p>
                      <w:p w14:paraId="70147D17" w14:textId="77777777" w:rsidR="004F26BA" w:rsidRDefault="00C37378">
                        <w:pPr>
                          <w:spacing w:before="12"/>
                          <w:ind w:left="67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eri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ine, </w:t>
                        </w:r>
                        <w:r>
                          <w:rPr>
                            <w:rFonts w:ascii="Candara" w:eastAsia="Candara" w:hAnsi="Candara" w:cs="Candara"/>
                            <w:spacing w:val="3"/>
                            <w:sz w:val="22"/>
                            <w:szCs w:val="22"/>
                          </w:rPr>
                          <w:t>5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3r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nnual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nver,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US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22F60577" w14:textId="77777777">
                    <w:trPr>
                      <w:trHeight w:hRule="exact" w:val="562"/>
                    </w:trPr>
                    <w:tc>
                      <w:tcPr>
                        <w:tcW w:w="12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C2F625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2969AF20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2003</w:t>
                        </w:r>
                      </w:p>
                    </w:tc>
                    <w:tc>
                      <w:tcPr>
                        <w:tcW w:w="81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70359E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29C5C3D2" w14:textId="77777777" w:rsidR="004F26BA" w:rsidRDefault="00C37378">
                        <w:pPr>
                          <w:ind w:left="67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ami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acid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k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t 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ance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rfor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ance</w:t>
                        </w:r>
                      </w:p>
                    </w:tc>
                  </w:tr>
                  <w:tr w:rsidR="004F26BA" w14:paraId="2F67B600" w14:textId="77777777">
                    <w:trPr>
                      <w:trHeight w:hRule="exact" w:val="842"/>
                    </w:trPr>
                    <w:tc>
                      <w:tcPr>
                        <w:tcW w:w="12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3C6638" w14:textId="77777777" w:rsidR="004F26BA" w:rsidRDefault="004F26BA"/>
                    </w:tc>
                    <w:tc>
                      <w:tcPr>
                        <w:tcW w:w="81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2A50D4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256BB0BB" w14:textId="77777777" w:rsidR="004F26BA" w:rsidRDefault="00C37378">
                        <w:pPr>
                          <w:spacing w:line="251" w:lineRule="auto"/>
                          <w:ind w:left="676" w:right="44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eri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ine, 5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nnual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nia,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USA.</w:t>
                        </w:r>
                      </w:p>
                    </w:tc>
                  </w:tr>
                  <w:tr w:rsidR="004F26BA" w14:paraId="3236CF92" w14:textId="77777777">
                    <w:trPr>
                      <w:trHeight w:hRule="exact" w:val="562"/>
                    </w:trPr>
                    <w:tc>
                      <w:tcPr>
                        <w:tcW w:w="12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BDDD17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66D792F2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2002</w:t>
                        </w:r>
                      </w:p>
                    </w:tc>
                    <w:tc>
                      <w:tcPr>
                        <w:tcW w:w="81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2D34B6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1C4C326A" w14:textId="77777777" w:rsidR="004F26BA" w:rsidRDefault="00C37378">
                        <w:pPr>
                          <w:ind w:left="67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ect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ada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 hi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iet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ub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utiliza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ent</w:t>
                        </w:r>
                      </w:p>
                    </w:tc>
                  </w:tr>
                  <w:tr w:rsidR="004F26BA" w14:paraId="26774C21" w14:textId="77777777">
                    <w:trPr>
                      <w:trHeight w:hRule="exact" w:val="702"/>
                    </w:trPr>
                    <w:tc>
                      <w:tcPr>
                        <w:tcW w:w="12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C5DD51" w14:textId="77777777" w:rsidR="004F26BA" w:rsidRDefault="004F26BA"/>
                    </w:tc>
                    <w:tc>
                      <w:tcPr>
                        <w:tcW w:w="81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C85EFD" w14:textId="77777777" w:rsidR="004F26BA" w:rsidRDefault="004F26BA">
                        <w:pPr>
                          <w:spacing w:before="3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51F105C6" w14:textId="77777777" w:rsidR="004F26BA" w:rsidRDefault="00C37378">
                        <w:pPr>
                          <w:spacing w:line="251" w:lineRule="auto"/>
                          <w:ind w:left="676" w:right="8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eri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ine, 4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nnual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 St 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i, US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A.</w:t>
                        </w:r>
                      </w:p>
                    </w:tc>
                  </w:tr>
                  <w:tr w:rsidR="004F26BA" w14:paraId="73BCD8AB" w14:textId="77777777">
                    <w:trPr>
                      <w:trHeight w:hRule="exact" w:val="562"/>
                    </w:trPr>
                    <w:tc>
                      <w:tcPr>
                        <w:tcW w:w="12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B0679A" w14:textId="77777777" w:rsidR="004F26BA" w:rsidRDefault="004F26BA">
                        <w:pPr>
                          <w:spacing w:before="3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0F836214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81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5658A8" w14:textId="77777777" w:rsidR="004F26BA" w:rsidRDefault="004F26BA">
                        <w:pPr>
                          <w:spacing w:before="3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1193F223" w14:textId="77777777" w:rsidR="004F26BA" w:rsidRDefault="00C37378">
                        <w:pPr>
                          <w:ind w:left="67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ca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rfor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ance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ccer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ecific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ki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5246F6E6" w14:textId="77777777">
                    <w:trPr>
                      <w:trHeight w:hRule="exact" w:val="421"/>
                    </w:trPr>
                    <w:tc>
                      <w:tcPr>
                        <w:tcW w:w="12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D0FB8D" w14:textId="77777777" w:rsidR="004F26BA" w:rsidRDefault="004F26BA"/>
                    </w:tc>
                    <w:tc>
                      <w:tcPr>
                        <w:tcW w:w="81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4F2B90" w14:textId="77777777" w:rsidR="004F26BA" w:rsidRDefault="00C37378">
                        <w:pPr>
                          <w:spacing w:line="240" w:lineRule="exact"/>
                          <w:ind w:left="67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eri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ine, 44th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nnual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env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, US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0FAA26E7" w14:textId="77777777">
                    <w:trPr>
                      <w:trHeight w:hRule="exact" w:val="702"/>
                    </w:trPr>
                    <w:tc>
                      <w:tcPr>
                        <w:tcW w:w="12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7AA941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07BBD1F9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81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72E924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1266DFF3" w14:textId="77777777" w:rsidR="004F26BA" w:rsidRDefault="00C37378">
                        <w:pPr>
                          <w:spacing w:line="251" w:lineRule="auto"/>
                          <w:ind w:left="676" w:right="25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al cr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t 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pro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ve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rfor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ance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eli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279B5800" w14:textId="77777777">
                    <w:trPr>
                      <w:trHeight w:hRule="exact" w:val="421"/>
                    </w:trPr>
                    <w:tc>
                      <w:tcPr>
                        <w:tcW w:w="12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A3132F" w14:textId="77777777" w:rsidR="004F26BA" w:rsidRDefault="004F26BA"/>
                    </w:tc>
                    <w:tc>
                      <w:tcPr>
                        <w:tcW w:w="81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23AC72" w14:textId="77777777" w:rsidR="004F26BA" w:rsidRDefault="00C37378">
                        <w:pPr>
                          <w:spacing w:line="240" w:lineRule="exact"/>
                          <w:ind w:left="67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eri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ine, 41st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nnual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inneap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 US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6386D139" w14:textId="77777777">
                    <w:trPr>
                      <w:trHeight w:hRule="exact" w:val="421"/>
                    </w:trPr>
                    <w:tc>
                      <w:tcPr>
                        <w:tcW w:w="12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8BAF86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42D97202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81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F797C3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7785CFEE" w14:textId="77777777" w:rsidR="004F26BA" w:rsidRDefault="00C37378">
                        <w:pPr>
                          <w:ind w:left="67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a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port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: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alian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les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oot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ball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Playe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1AE4C828" w14:textId="77777777">
                    <w:trPr>
                      <w:trHeight w:hRule="exact" w:val="281"/>
                    </w:trPr>
                    <w:tc>
                      <w:tcPr>
                        <w:tcW w:w="12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1569F9" w14:textId="77777777" w:rsidR="004F26BA" w:rsidRDefault="004F26BA"/>
                    </w:tc>
                    <w:tc>
                      <w:tcPr>
                        <w:tcW w:w="81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8F4F5F" w14:textId="77777777" w:rsidR="004F26BA" w:rsidRDefault="00C37378">
                        <w:pPr>
                          <w:spacing w:line="240" w:lineRule="exact"/>
                          <w:ind w:left="67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Bar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na,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ain.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199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</w:tr>
                  <w:tr w:rsidR="004F26BA" w14:paraId="00527146" w14:textId="77777777">
                    <w:trPr>
                      <w:trHeight w:hRule="exact" w:val="562"/>
                    </w:trPr>
                    <w:tc>
                      <w:tcPr>
                        <w:tcW w:w="12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DF556F" w14:textId="77777777" w:rsidR="004F26BA" w:rsidRDefault="004F26BA"/>
                    </w:tc>
                    <w:tc>
                      <w:tcPr>
                        <w:tcW w:w="81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DD7849" w14:textId="77777777" w:rsidR="004F26BA" w:rsidRDefault="00C37378">
                        <w:pPr>
                          <w:spacing w:line="240" w:lineRule="exact"/>
                          <w:ind w:left="67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let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ua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ly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?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 xml:space="preserve">A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3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urv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 xml:space="preserve">y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y 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 xml:space="preserve">ake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</w:t>
                        </w:r>
                      </w:p>
                      <w:p w14:paraId="125C771E" w14:textId="77777777" w:rsidR="004F26BA" w:rsidRDefault="00C37378">
                        <w:pPr>
                          <w:spacing w:before="12"/>
                          <w:ind w:left="67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ups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eli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Au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alian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ale 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let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0EDCB77C" w14:textId="77777777">
                    <w:trPr>
                      <w:trHeight w:hRule="exact" w:val="421"/>
                    </w:trPr>
                    <w:tc>
                      <w:tcPr>
                        <w:tcW w:w="12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D046D2" w14:textId="77777777" w:rsidR="004F26BA" w:rsidRDefault="004F26BA"/>
                    </w:tc>
                    <w:tc>
                      <w:tcPr>
                        <w:tcW w:w="81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39CF90" w14:textId="77777777" w:rsidR="004F26BA" w:rsidRDefault="00C37378">
                        <w:pPr>
                          <w:spacing w:line="240" w:lineRule="exact"/>
                          <w:ind w:left="67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Bar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na,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ain.</w:t>
                        </w:r>
                      </w:p>
                    </w:tc>
                  </w:tr>
                  <w:tr w:rsidR="004F26BA" w14:paraId="5C81AC4E" w14:textId="77777777">
                    <w:trPr>
                      <w:trHeight w:hRule="exact" w:val="421"/>
                    </w:trPr>
                    <w:tc>
                      <w:tcPr>
                        <w:tcW w:w="12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77C04D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411922EA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81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5D35C8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1EE54480" w14:textId="77777777" w:rsidR="004F26BA" w:rsidRDefault="00C37378">
                        <w:pPr>
                          <w:ind w:left="67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by elite 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us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alian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les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oot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ball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laye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0DC3D5FC" w14:textId="77777777">
                    <w:trPr>
                      <w:trHeight w:hRule="exact" w:val="421"/>
                    </w:trPr>
                    <w:tc>
                      <w:tcPr>
                        <w:tcW w:w="12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BC02F3" w14:textId="77777777" w:rsidR="004F26BA" w:rsidRDefault="004F26BA"/>
                    </w:tc>
                    <w:tc>
                      <w:tcPr>
                        <w:tcW w:w="81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CA2395" w14:textId="77777777" w:rsidR="004F26BA" w:rsidRDefault="00C37378">
                        <w:pPr>
                          <w:spacing w:line="240" w:lineRule="exact"/>
                          <w:ind w:left="67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Society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 Aust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a, Tw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pacing w:val="3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nnual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nferen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e,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bou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ne, Aust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a.</w:t>
                        </w:r>
                      </w:p>
                    </w:tc>
                  </w:tr>
                  <w:tr w:rsidR="004F26BA" w14:paraId="0088C950" w14:textId="77777777">
                    <w:trPr>
                      <w:trHeight w:hRule="exact" w:val="421"/>
                    </w:trPr>
                    <w:tc>
                      <w:tcPr>
                        <w:tcW w:w="12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F4E9A2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4AB3B176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81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ABCBE3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5BB9C35E" w14:textId="77777777" w:rsidR="004F26BA" w:rsidRDefault="00C37378">
                        <w:pPr>
                          <w:ind w:left="67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 c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an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elite 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up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port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en.</w:t>
                        </w:r>
                      </w:p>
                    </w:tc>
                  </w:tr>
                  <w:tr w:rsidR="004F26BA" w14:paraId="79138853" w14:textId="77777777">
                    <w:trPr>
                      <w:trHeight w:hRule="exact" w:val="251"/>
                    </w:trPr>
                    <w:tc>
                      <w:tcPr>
                        <w:tcW w:w="12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9FC593" w14:textId="77777777" w:rsidR="004F26BA" w:rsidRDefault="004F26BA"/>
                    </w:tc>
                    <w:tc>
                      <w:tcPr>
                        <w:tcW w:w="81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6B6520" w14:textId="77777777" w:rsidR="004F26BA" w:rsidRDefault="00C37378">
                        <w:pPr>
                          <w:spacing w:line="240" w:lineRule="exact"/>
                          <w:ind w:left="676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Society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 Aust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a, Si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nnual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nferen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e,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ney,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a.</w:t>
                        </w:r>
                      </w:p>
                    </w:tc>
                  </w:tr>
                </w:tbl>
                <w:p w14:paraId="7D61DEF2" w14:textId="77777777" w:rsidR="004F26BA" w:rsidRDefault="004F26BA"/>
              </w:txbxContent>
            </v:textbox>
            <w10:wrap anchorx="page" anchory="page"/>
          </v:shape>
        </w:pic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 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ies</w:t>
      </w:r>
    </w:p>
    <w:p w14:paraId="09D5F2CB" w14:textId="77777777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FCFFB9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8F378E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F72978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A2BECCF" w14:textId="77777777" w:rsidR="004F26BA" w:rsidRPr="00CD0B56" w:rsidRDefault="00C37378" w:rsidP="00CD0B56">
      <w:pPr>
        <w:spacing w:before="12"/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O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  <w:u w:val="single" w:color="000000"/>
        </w:rPr>
        <w:t>h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er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 xml:space="preserve"> M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aj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  <w:u w:val="single" w:color="000000"/>
        </w:rPr>
        <w:t>In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vi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 xml:space="preserve">ed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  <w:u w:val="single" w:color="000000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ec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ur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  <w:u w:val="single" w:color="000000"/>
        </w:rPr>
        <w:t>s</w:t>
      </w:r>
    </w:p>
    <w:p w14:paraId="0228A814" w14:textId="77777777" w:rsidR="004F26BA" w:rsidRPr="00CD0B56" w:rsidRDefault="004F26BA" w:rsidP="00CD0B5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CC4C9E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44"/>
        <w:gridCol w:w="8130"/>
      </w:tblGrid>
      <w:tr w:rsidR="004F26BA" w:rsidRPr="00CD0B56" w14:paraId="02748CAE" w14:textId="77777777">
        <w:trPr>
          <w:trHeight w:hRule="exact" w:val="965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54818293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position w:val="2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position w:val="2"/>
                <w:sz w:val="22"/>
                <w:szCs w:val="22"/>
              </w:rPr>
              <w:t>11</w:t>
            </w:r>
          </w:p>
        </w:tc>
        <w:tc>
          <w:tcPr>
            <w:tcW w:w="8130" w:type="dxa"/>
            <w:tcBorders>
              <w:top w:val="nil"/>
              <w:left w:val="nil"/>
              <w:bottom w:val="nil"/>
              <w:right w:val="nil"/>
            </w:tcBorders>
          </w:tcPr>
          <w:p w14:paraId="077B170D" w14:textId="77777777" w:rsidR="004F26BA" w:rsidRPr="00CD0B56" w:rsidRDefault="00C37378" w:rsidP="00CD0B56">
            <w:pPr>
              <w:ind w:left="68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Nu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tr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b/>
                <w:spacing w:val="-2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ec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ve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y</w:t>
            </w:r>
          </w:p>
          <w:p w14:paraId="182FF271" w14:textId="77777777" w:rsidR="004F26BA" w:rsidRPr="00CD0B56" w:rsidRDefault="00C37378" w:rsidP="00CD0B56">
            <w:pPr>
              <w:spacing w:before="12"/>
              <w:ind w:left="686" w:right="76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S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eco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Sympo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: Aust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t,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ece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4"/>
                <w:sz w:val="22"/>
                <w:szCs w:val="22"/>
              </w:rPr>
              <w:t>2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-13,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</w:p>
        </w:tc>
      </w:tr>
      <w:tr w:rsidR="004F26BA" w:rsidRPr="00CD0B56" w14:paraId="705EFD9B" w14:textId="77777777">
        <w:trPr>
          <w:trHeight w:hRule="exact" w:val="1276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4C45A875" w14:textId="77777777" w:rsidR="004F26BA" w:rsidRPr="00CD0B56" w:rsidRDefault="004F26BA" w:rsidP="00CD0B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5C61A8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8130" w:type="dxa"/>
            <w:tcBorders>
              <w:top w:val="nil"/>
              <w:left w:val="nil"/>
              <w:bottom w:val="nil"/>
              <w:right w:val="nil"/>
            </w:tcBorders>
          </w:tcPr>
          <w:p w14:paraId="1E1B29A6" w14:textId="77777777" w:rsidR="004F26BA" w:rsidRPr="00CD0B56" w:rsidRDefault="004F26BA" w:rsidP="00CD0B56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1980F3" w14:textId="77777777" w:rsidR="004F26BA" w:rsidRPr="00CD0B56" w:rsidRDefault="00C37378" w:rsidP="00CD0B56">
            <w:pPr>
              <w:ind w:left="68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 lectu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e: Su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pp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le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en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por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t</w:t>
            </w:r>
          </w:p>
          <w:p w14:paraId="5474B43B" w14:textId="77777777" w:rsidR="004F26BA" w:rsidRPr="00CD0B56" w:rsidRDefault="00C37378" w:rsidP="00CD0B56">
            <w:pPr>
              <w:spacing w:before="12"/>
              <w:ind w:left="68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“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el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esults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”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: The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ience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es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l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nutriti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n.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brating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15</w:t>
            </w:r>
          </w:p>
          <w:p w14:paraId="1C331FFD" w14:textId="77777777" w:rsidR="004F26BA" w:rsidRPr="00CD0B56" w:rsidRDefault="00C37378" w:rsidP="00CD0B56">
            <w:pPr>
              <w:spacing w:before="12"/>
              <w:ind w:left="68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years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ns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bou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ne, Victoria, 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4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</w:t>
            </w:r>
          </w:p>
        </w:tc>
      </w:tr>
      <w:tr w:rsidR="004F26BA" w:rsidRPr="00CD0B56" w14:paraId="041411EA" w14:textId="77777777">
        <w:trPr>
          <w:trHeight w:hRule="exact" w:val="1123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07341534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20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10</w:t>
            </w:r>
          </w:p>
        </w:tc>
        <w:tc>
          <w:tcPr>
            <w:tcW w:w="8130" w:type="dxa"/>
            <w:tcBorders>
              <w:top w:val="nil"/>
              <w:left w:val="nil"/>
              <w:bottom w:val="nil"/>
              <w:right w:val="nil"/>
            </w:tcBorders>
          </w:tcPr>
          <w:p w14:paraId="741E22F6" w14:textId="77777777" w:rsidR="004F26BA" w:rsidRPr="00CD0B56" w:rsidRDefault="00C37378" w:rsidP="00CD0B56">
            <w:pPr>
              <w:ind w:left="68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Nu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tr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b/>
                <w:spacing w:val="-2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 xml:space="preserve"> opt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 xml:space="preserve">al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port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rfor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 xml:space="preserve">ance: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ver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e?</w:t>
            </w:r>
          </w:p>
          <w:p w14:paraId="4330249D" w14:textId="77777777" w:rsidR="004F26BA" w:rsidRPr="00CD0B56" w:rsidRDefault="00C37378" w:rsidP="00CD0B56">
            <w:pPr>
              <w:spacing w:before="12"/>
              <w:ind w:left="68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“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 Perf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ain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p.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tral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an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te 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</w:p>
          <w:p w14:paraId="28F96E95" w14:textId="77777777" w:rsidR="004F26BA" w:rsidRPr="00CD0B56" w:rsidRDefault="00C37378" w:rsidP="00CD0B56">
            <w:pPr>
              <w:spacing w:before="12"/>
              <w:ind w:left="68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</w:p>
        </w:tc>
      </w:tr>
      <w:tr w:rsidR="004F26BA" w:rsidRPr="00CD0B56" w14:paraId="0CD3B43E" w14:textId="77777777">
        <w:trPr>
          <w:trHeight w:hRule="exact" w:val="1404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10FFF1F0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2000</w:t>
            </w:r>
          </w:p>
        </w:tc>
        <w:tc>
          <w:tcPr>
            <w:tcW w:w="8130" w:type="dxa"/>
            <w:tcBorders>
              <w:top w:val="nil"/>
              <w:left w:val="nil"/>
              <w:bottom w:val="nil"/>
              <w:right w:val="nil"/>
            </w:tcBorders>
          </w:tcPr>
          <w:p w14:paraId="45F132F1" w14:textId="77777777" w:rsidR="004F26BA" w:rsidRPr="00CD0B56" w:rsidRDefault="00C37378" w:rsidP="00CD0B56">
            <w:pPr>
              <w:ind w:left="68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 xml:space="preserve">genic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Ed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ge</w:t>
            </w:r>
          </w:p>
          <w:p w14:paraId="513C2E94" w14:textId="77777777" w:rsidR="004F26BA" w:rsidRPr="00CD0B56" w:rsidRDefault="00C37378" w:rsidP="00CD0B56">
            <w:pPr>
              <w:spacing w:before="12"/>
              <w:ind w:left="686" w:right="6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“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The 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genic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ge”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– 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 Enhan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ent Strategies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pro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Pe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k Perf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e.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nar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2000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ien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Z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&amp;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New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Z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land 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New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Z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</w:t>
            </w:r>
          </w:p>
        </w:tc>
      </w:tr>
      <w:tr w:rsidR="004F26BA" w:rsidRPr="00CD0B56" w14:paraId="16D24E1F" w14:textId="77777777">
        <w:trPr>
          <w:trHeight w:hRule="exact" w:val="702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30B66526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2000</w:t>
            </w:r>
          </w:p>
        </w:tc>
        <w:tc>
          <w:tcPr>
            <w:tcW w:w="8130" w:type="dxa"/>
            <w:tcBorders>
              <w:top w:val="nil"/>
              <w:left w:val="nil"/>
              <w:bottom w:val="nil"/>
              <w:right w:val="nil"/>
            </w:tcBorders>
          </w:tcPr>
          <w:p w14:paraId="6053263D" w14:textId="77777777" w:rsidR="004F26BA" w:rsidRPr="00CD0B56" w:rsidRDefault="00C37378" w:rsidP="00CD0B56">
            <w:pPr>
              <w:ind w:left="68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Hi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 xml:space="preserve">t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ie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b/>
                <w:spacing w:val="-2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nd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ur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ce a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let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s</w:t>
            </w:r>
          </w:p>
          <w:p w14:paraId="70EEDE47" w14:textId="77777777" w:rsidR="004F26BA" w:rsidRPr="00CD0B56" w:rsidRDefault="00C37378" w:rsidP="00CD0B56">
            <w:pPr>
              <w:spacing w:before="12"/>
              <w:ind w:left="68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ach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200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0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nventi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n.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</w:p>
        </w:tc>
      </w:tr>
      <w:tr w:rsidR="004F26BA" w:rsidRPr="00CD0B56" w14:paraId="11EDC8AD" w14:textId="77777777">
        <w:trPr>
          <w:trHeight w:hRule="exact" w:val="421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1D0BA659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F968D1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2000</w:t>
            </w:r>
          </w:p>
        </w:tc>
        <w:tc>
          <w:tcPr>
            <w:tcW w:w="8130" w:type="dxa"/>
            <w:tcBorders>
              <w:top w:val="nil"/>
              <w:left w:val="nil"/>
              <w:bottom w:val="nil"/>
              <w:right w:val="nil"/>
            </w:tcBorders>
          </w:tcPr>
          <w:p w14:paraId="1536F484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4F3694" w14:textId="77777777" w:rsidR="004F26BA" w:rsidRPr="00CD0B56" w:rsidRDefault="00C37378" w:rsidP="00CD0B56">
            <w:pPr>
              <w:ind w:left="68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t l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adi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–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x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t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agic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bu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let?</w:t>
            </w:r>
          </w:p>
        </w:tc>
      </w:tr>
      <w:tr w:rsidR="004F26BA" w:rsidRPr="00CD0B56" w14:paraId="11BC986A" w14:textId="77777777">
        <w:trPr>
          <w:trHeight w:hRule="exact" w:val="562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6A384087" w14:textId="77777777" w:rsidR="004F26BA" w:rsidRPr="00CD0B56" w:rsidRDefault="004F26BA" w:rsidP="00CD0B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30" w:type="dxa"/>
            <w:tcBorders>
              <w:top w:val="nil"/>
              <w:left w:val="nil"/>
              <w:bottom w:val="nil"/>
              <w:right w:val="nil"/>
            </w:tcBorders>
          </w:tcPr>
          <w:p w14:paraId="0B107747" w14:textId="77777777" w:rsidR="004F26BA" w:rsidRPr="00CD0B56" w:rsidRDefault="00C37378" w:rsidP="00CD0B56">
            <w:pPr>
              <w:ind w:left="68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“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The ca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yd</w:t>
            </w:r>
            <w:r w:rsidRPr="00CD0B56">
              <w:rPr>
                <w:rFonts w:asciiTheme="minorHAnsi" w:eastAsia="Candara" w:hAnsiTheme="minorHAnsi" w:cstheme="minorHAnsi"/>
                <w:spacing w:val="2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ate advantage”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lo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gg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triti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 S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Sy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ney.</w:t>
            </w:r>
          </w:p>
        </w:tc>
      </w:tr>
      <w:tr w:rsidR="004F26BA" w:rsidRPr="00CD0B56" w14:paraId="7CC67849" w14:textId="77777777">
        <w:trPr>
          <w:trHeight w:hRule="exact" w:val="983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0B2FE823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9</w:t>
            </w:r>
          </w:p>
        </w:tc>
        <w:tc>
          <w:tcPr>
            <w:tcW w:w="8130" w:type="dxa"/>
            <w:tcBorders>
              <w:top w:val="nil"/>
              <w:left w:val="nil"/>
              <w:bottom w:val="nil"/>
              <w:right w:val="nil"/>
            </w:tcBorders>
          </w:tcPr>
          <w:p w14:paraId="47E94115" w14:textId="77777777" w:rsidR="004F26BA" w:rsidRPr="00CD0B56" w:rsidRDefault="00C37378" w:rsidP="00CD0B56">
            <w:pPr>
              <w:ind w:left="68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ac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ical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as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ec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f advi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 xml:space="preserve">ive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port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op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le on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 xml:space="preserve">able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ie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s</w:t>
            </w:r>
          </w:p>
          <w:p w14:paraId="5A72AF93" w14:textId="77777777" w:rsidR="004F26BA" w:rsidRPr="00CD0B56" w:rsidRDefault="00C37378" w:rsidP="00CD0B56">
            <w:pPr>
              <w:spacing w:before="12"/>
              <w:ind w:left="686" w:right="8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t: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ex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fo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y. Sy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m 1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999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 Univer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of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ney,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</w:p>
        </w:tc>
      </w:tr>
      <w:tr w:rsidR="004F26BA" w:rsidRPr="00CD0B56" w14:paraId="5C3D4AA4" w14:textId="77777777">
        <w:trPr>
          <w:trHeight w:hRule="exact" w:val="842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65017936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93EDA7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8130" w:type="dxa"/>
            <w:tcBorders>
              <w:top w:val="nil"/>
              <w:left w:val="nil"/>
              <w:bottom w:val="nil"/>
              <w:right w:val="nil"/>
            </w:tcBorders>
          </w:tcPr>
          <w:p w14:paraId="3A10DBC3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CB953E" w14:textId="77777777" w:rsidR="004F26BA" w:rsidRPr="00CD0B56" w:rsidRDefault="00C37378" w:rsidP="00CD0B56">
            <w:pPr>
              <w:ind w:left="68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y 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ff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ec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x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ci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ab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is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rfor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ance</w:t>
            </w:r>
          </w:p>
          <w:p w14:paraId="2429375A" w14:textId="77777777" w:rsidR="004F26BA" w:rsidRPr="00CD0B56" w:rsidRDefault="00C37378" w:rsidP="00CD0B56">
            <w:pPr>
              <w:spacing w:before="12"/>
              <w:ind w:left="68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x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Metab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m 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akin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ity,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</w:p>
        </w:tc>
      </w:tr>
      <w:tr w:rsidR="004F26BA" w:rsidRPr="00CD0B56" w14:paraId="795F0184" w14:textId="77777777">
        <w:trPr>
          <w:trHeight w:hRule="exact" w:val="400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36655257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14A87F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8130" w:type="dxa"/>
            <w:tcBorders>
              <w:top w:val="nil"/>
              <w:left w:val="nil"/>
              <w:bottom w:val="nil"/>
              <w:right w:val="nil"/>
            </w:tcBorders>
          </w:tcPr>
          <w:p w14:paraId="7B91089E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04989A" w14:textId="77777777" w:rsidR="004F26BA" w:rsidRPr="00CD0B56" w:rsidRDefault="00C37378" w:rsidP="00CD0B56">
            <w:pPr>
              <w:ind w:left="68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port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ds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: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ecial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eeds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f a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let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s</w:t>
            </w:r>
          </w:p>
        </w:tc>
      </w:tr>
      <w:tr w:rsidR="004F26BA" w:rsidRPr="00CD0B56" w14:paraId="5EF71E20" w14:textId="77777777">
        <w:trPr>
          <w:trHeight w:hRule="exact" w:val="442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4CCA2049" w14:textId="77777777" w:rsidR="004F26BA" w:rsidRPr="00CD0B56" w:rsidRDefault="004F26BA" w:rsidP="00CD0B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30" w:type="dxa"/>
            <w:tcBorders>
              <w:top w:val="nil"/>
              <w:left w:val="nil"/>
              <w:bottom w:val="nil"/>
              <w:right w:val="nil"/>
            </w:tcBorders>
          </w:tcPr>
          <w:p w14:paraId="014569C3" w14:textId="77777777" w:rsidR="004F26BA" w:rsidRPr="00CD0B56" w:rsidRDefault="00C37378" w:rsidP="00CD0B56">
            <w:pPr>
              <w:ind w:left="68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7"/>
                <w:position w:val="1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nnual S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art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Fo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: Univer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ity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of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ll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, Aust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</w:t>
            </w:r>
          </w:p>
        </w:tc>
      </w:tr>
      <w:tr w:rsidR="004F26BA" w:rsidRPr="00CD0B56" w14:paraId="681A7AE5" w14:textId="77777777">
        <w:trPr>
          <w:trHeight w:hRule="exact" w:val="983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494BABFC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11B93C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8130" w:type="dxa"/>
            <w:tcBorders>
              <w:top w:val="nil"/>
              <w:left w:val="nil"/>
              <w:bottom w:val="nil"/>
              <w:right w:val="nil"/>
            </w:tcBorders>
          </w:tcPr>
          <w:p w14:paraId="7DFC3911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262E32" w14:textId="77777777" w:rsidR="004F26BA" w:rsidRPr="00CD0B56" w:rsidRDefault="00C37378" w:rsidP="00CD0B56">
            <w:pPr>
              <w:ind w:left="68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port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ut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urse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ians</w:t>
            </w:r>
          </w:p>
          <w:p w14:paraId="63C71917" w14:textId="77777777" w:rsidR="004F26BA" w:rsidRPr="00CD0B56" w:rsidRDefault="00C37378" w:rsidP="00CD0B56">
            <w:pPr>
              <w:spacing w:before="12"/>
              <w:ind w:left="68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ien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fri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a,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ow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fri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</w:p>
        </w:tc>
      </w:tr>
      <w:tr w:rsidR="004F26BA" w:rsidRPr="00CD0B56" w14:paraId="0BB95616" w14:textId="77777777">
        <w:trPr>
          <w:trHeight w:hRule="exact" w:val="702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5AE9807A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8</w:t>
            </w:r>
          </w:p>
        </w:tc>
        <w:tc>
          <w:tcPr>
            <w:tcW w:w="8130" w:type="dxa"/>
            <w:tcBorders>
              <w:top w:val="nil"/>
              <w:left w:val="nil"/>
              <w:bottom w:val="nil"/>
              <w:right w:val="nil"/>
            </w:tcBorders>
          </w:tcPr>
          <w:p w14:paraId="4AF2A7A1" w14:textId="77777777" w:rsidR="004F26BA" w:rsidRPr="00CD0B56" w:rsidRDefault="00C37378" w:rsidP="00CD0B56">
            <w:pPr>
              <w:ind w:left="68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Nu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tr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al a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aly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is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oftw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 xml:space="preserve">e: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e Au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tr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alian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ec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ive</w:t>
            </w:r>
          </w:p>
          <w:p w14:paraId="5A15A720" w14:textId="77777777" w:rsidR="004F26BA" w:rsidRPr="00CD0B56" w:rsidRDefault="00C37378" w:rsidP="00CD0B56">
            <w:pPr>
              <w:spacing w:before="13"/>
              <w:ind w:left="68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ach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8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bou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ne, Aust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</w:p>
        </w:tc>
      </w:tr>
      <w:tr w:rsidR="004F26BA" w:rsidRPr="00CD0B56" w14:paraId="6CDA7127" w14:textId="77777777">
        <w:trPr>
          <w:trHeight w:hRule="exact" w:val="421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60284D34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269B1C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8130" w:type="dxa"/>
            <w:tcBorders>
              <w:top w:val="nil"/>
              <w:left w:val="nil"/>
              <w:bottom w:val="nil"/>
              <w:right w:val="nil"/>
            </w:tcBorders>
          </w:tcPr>
          <w:p w14:paraId="35194522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7DF987" w14:textId="77777777" w:rsidR="004F26BA" w:rsidRPr="00CD0B56" w:rsidRDefault="00C37378" w:rsidP="00CD0B56">
            <w:pPr>
              <w:ind w:left="68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Ca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 F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oo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ds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ical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rfor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ance.</w:t>
            </w:r>
          </w:p>
        </w:tc>
      </w:tr>
      <w:tr w:rsidR="004F26BA" w:rsidRPr="00CD0B56" w14:paraId="2F111A1A" w14:textId="77777777">
        <w:trPr>
          <w:trHeight w:hRule="exact" w:val="421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1333DF74" w14:textId="77777777" w:rsidR="004F26BA" w:rsidRPr="00CD0B56" w:rsidRDefault="004F26BA" w:rsidP="00CD0B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30" w:type="dxa"/>
            <w:tcBorders>
              <w:top w:val="nil"/>
              <w:left w:val="nil"/>
              <w:bottom w:val="nil"/>
              <w:right w:val="nil"/>
            </w:tcBorders>
          </w:tcPr>
          <w:p w14:paraId="48102966" w14:textId="77777777" w:rsidR="004F26BA" w:rsidRPr="00CD0B56" w:rsidRDefault="00C37378" w:rsidP="00CD0B56">
            <w:pPr>
              <w:ind w:left="68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“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, N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triti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 and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Perf</w:t>
            </w:r>
            <w:r w:rsidRPr="00CD0B56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e”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 xml:space="preserve"> K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lo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gg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triti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 S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, Sy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ney.</w:t>
            </w:r>
          </w:p>
        </w:tc>
      </w:tr>
      <w:tr w:rsidR="004F26BA" w:rsidRPr="00CD0B56" w14:paraId="2DA3F26D" w14:textId="77777777">
        <w:trPr>
          <w:trHeight w:hRule="exact" w:val="421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3E232E70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B9541B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8130" w:type="dxa"/>
            <w:tcBorders>
              <w:top w:val="nil"/>
              <w:left w:val="nil"/>
              <w:bottom w:val="nil"/>
              <w:right w:val="nil"/>
            </w:tcBorders>
          </w:tcPr>
          <w:p w14:paraId="6EDC6C58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355253" w14:textId="77777777" w:rsidR="004F26BA" w:rsidRPr="00CD0B56" w:rsidRDefault="00C37378" w:rsidP="00CD0B56">
            <w:pPr>
              <w:ind w:left="68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Glyce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ic 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nd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ex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port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rfor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ance.</w:t>
            </w:r>
          </w:p>
        </w:tc>
      </w:tr>
      <w:tr w:rsidR="004F26BA" w:rsidRPr="00CD0B56" w14:paraId="1C9AEDC2" w14:textId="77777777">
        <w:trPr>
          <w:trHeight w:hRule="exact" w:val="812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059802E3" w14:textId="77777777" w:rsidR="004F26BA" w:rsidRPr="00CD0B56" w:rsidRDefault="004F26BA" w:rsidP="00CD0B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30" w:type="dxa"/>
            <w:tcBorders>
              <w:top w:val="nil"/>
              <w:left w:val="nil"/>
              <w:bottom w:val="nil"/>
              <w:right w:val="nil"/>
            </w:tcBorders>
          </w:tcPr>
          <w:p w14:paraId="33B3764A" w14:textId="77777777" w:rsidR="004F26BA" w:rsidRPr="00CD0B56" w:rsidRDefault="00C37378" w:rsidP="00CD0B56">
            <w:pPr>
              <w:ind w:left="68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ecent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Ad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es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3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- a j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int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inar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prog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am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 xml:space="preserve"> 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f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at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ade</w:t>
            </w:r>
          </w:p>
          <w:p w14:paraId="06CDB4BA" w14:textId="77777777" w:rsidR="004F26BA" w:rsidRPr="00CD0B56" w:rsidRDefault="00C37378" w:rsidP="00CD0B56">
            <w:pPr>
              <w:spacing w:before="12"/>
              <w:ind w:left="686" w:right="70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ien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te, 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akin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the 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of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ney, 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bou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ne 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ney.</w:t>
            </w:r>
          </w:p>
        </w:tc>
      </w:tr>
    </w:tbl>
    <w:p w14:paraId="7E9FE91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  <w:sectPr w:rsidR="004F26BA" w:rsidRPr="00CD0B56">
          <w:pgSz w:w="11920" w:h="16860"/>
          <w:pgMar w:top="660" w:right="1000" w:bottom="280" w:left="1220" w:header="464" w:footer="0" w:gutter="0"/>
          <w:cols w:space="720"/>
        </w:sectPr>
      </w:pPr>
    </w:p>
    <w:p w14:paraId="57BD16DA" w14:textId="77777777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C2295C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5D8619D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9257C9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E2A2578" w14:textId="77777777" w:rsidR="004F26BA" w:rsidRPr="00CD0B56" w:rsidRDefault="00C37378" w:rsidP="00CD0B56">
      <w:pPr>
        <w:spacing w:before="12"/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6                           </w:t>
      </w:r>
      <w:r w:rsidRPr="00CD0B56">
        <w:rPr>
          <w:rFonts w:asciiTheme="minorHAnsi" w:eastAsia="Candara" w:hAnsiTheme="minorHAnsi" w:cstheme="minorHAnsi"/>
          <w:spacing w:val="4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1. Nut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b/>
          <w:spacing w:val="-2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ec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ve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y.</w:t>
      </w:r>
    </w:p>
    <w:p w14:paraId="21EC3A72" w14:textId="77777777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34"/>
        <w:gridCol w:w="8087"/>
      </w:tblGrid>
      <w:tr w:rsidR="004F26BA" w:rsidRPr="00CD0B56" w14:paraId="489C3366" w14:textId="77777777">
        <w:trPr>
          <w:trHeight w:hRule="exact" w:val="251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7E8AF6AF" w14:textId="77777777" w:rsidR="004F26BA" w:rsidRPr="00CD0B56" w:rsidRDefault="004F26BA" w:rsidP="00CD0B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87" w:type="dxa"/>
            <w:tcBorders>
              <w:top w:val="nil"/>
              <w:left w:val="nil"/>
              <w:bottom w:val="nil"/>
              <w:right w:val="nil"/>
            </w:tcBorders>
          </w:tcPr>
          <w:p w14:paraId="34269E85" w14:textId="77777777" w:rsidR="004F26BA" w:rsidRPr="00CD0B56" w:rsidRDefault="00C37378" w:rsidP="00CD0B56">
            <w:pPr>
              <w:ind w:left="69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2. Com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 xml:space="preserve"> n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ut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2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position w:val="2"/>
                <w:sz w:val="22"/>
                <w:szCs w:val="22"/>
              </w:rPr>
              <w:t>.</w:t>
            </w:r>
          </w:p>
        </w:tc>
      </w:tr>
      <w:tr w:rsidR="004F26BA" w:rsidRPr="00CD0B56" w14:paraId="171F5094" w14:textId="77777777">
        <w:trPr>
          <w:trHeight w:hRule="exact" w:val="421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2B6CBD27" w14:textId="77777777" w:rsidR="004F26BA" w:rsidRPr="00CD0B56" w:rsidRDefault="004F26BA" w:rsidP="00CD0B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87" w:type="dxa"/>
            <w:tcBorders>
              <w:top w:val="nil"/>
              <w:left w:val="nil"/>
              <w:bottom w:val="nil"/>
              <w:right w:val="nil"/>
            </w:tcBorders>
          </w:tcPr>
          <w:p w14:paraId="05A146A1" w14:textId="77777777" w:rsidR="004F26BA" w:rsidRPr="00CD0B56" w:rsidRDefault="00C37378" w:rsidP="00CD0B56">
            <w:pPr>
              <w:ind w:left="69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Net</w:t>
            </w:r>
            <w:r w:rsidRPr="00CD0B56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k Focus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6 Fit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ess</w:t>
            </w:r>
            <w:r w:rsidRPr="00CD0B56">
              <w:rPr>
                <w:rFonts w:asciiTheme="minorHAnsi" w:eastAsia="Candara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y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nferen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e,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Sy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ney.</w:t>
            </w:r>
          </w:p>
        </w:tc>
      </w:tr>
      <w:tr w:rsidR="004F26BA" w:rsidRPr="00CD0B56" w14:paraId="6C84616D" w14:textId="77777777">
        <w:trPr>
          <w:trHeight w:hRule="exact" w:val="421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2762F930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FE5B7D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8087" w:type="dxa"/>
            <w:tcBorders>
              <w:top w:val="nil"/>
              <w:left w:val="nil"/>
              <w:bottom w:val="nil"/>
              <w:right w:val="nil"/>
            </w:tcBorders>
          </w:tcPr>
          <w:p w14:paraId="2B0894F7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47974F" w14:textId="77777777" w:rsidR="004F26BA" w:rsidRPr="00CD0B56" w:rsidRDefault="00C37378" w:rsidP="00CD0B56">
            <w:pPr>
              <w:ind w:left="69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Fl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id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eeds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d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uri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cce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.</w:t>
            </w:r>
          </w:p>
        </w:tc>
      </w:tr>
      <w:tr w:rsidR="004F26BA" w:rsidRPr="00CD0B56" w14:paraId="42730B82" w14:textId="77777777">
        <w:trPr>
          <w:trHeight w:hRule="exact" w:val="562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2D9A877D" w14:textId="77777777" w:rsidR="004F26BA" w:rsidRPr="00CD0B56" w:rsidRDefault="004F26BA" w:rsidP="00CD0B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87" w:type="dxa"/>
            <w:tcBorders>
              <w:top w:val="nil"/>
              <w:left w:val="nil"/>
              <w:bottom w:val="nil"/>
              <w:right w:val="nil"/>
            </w:tcBorders>
          </w:tcPr>
          <w:p w14:paraId="1C4C9EC1" w14:textId="77777777" w:rsidR="004F26BA" w:rsidRPr="00CD0B56" w:rsidRDefault="00C37378" w:rsidP="00CD0B56">
            <w:pPr>
              <w:ind w:left="69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er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ym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po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, Univer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ity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of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este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e,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 T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ow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n,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ou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th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A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fri</w:t>
            </w:r>
            <w:r w:rsidRPr="00CD0B56">
              <w:rPr>
                <w:rFonts w:asciiTheme="minorHAnsi" w:eastAsia="Candara" w:hAnsiTheme="minorHAnsi" w:cstheme="minorHAnsi"/>
                <w:spacing w:val="5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a.</w:t>
            </w:r>
          </w:p>
        </w:tc>
      </w:tr>
      <w:tr w:rsidR="004F26BA" w:rsidRPr="00CD0B56" w14:paraId="597E1620" w14:textId="77777777">
        <w:trPr>
          <w:trHeight w:hRule="exact" w:val="562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528D594F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5</w:t>
            </w:r>
          </w:p>
        </w:tc>
        <w:tc>
          <w:tcPr>
            <w:tcW w:w="8087" w:type="dxa"/>
            <w:tcBorders>
              <w:top w:val="nil"/>
              <w:left w:val="nil"/>
              <w:bottom w:val="nil"/>
              <w:right w:val="nil"/>
            </w:tcBorders>
          </w:tcPr>
          <w:p w14:paraId="13A818CC" w14:textId="77777777" w:rsidR="004F26BA" w:rsidRPr="00CD0B56" w:rsidRDefault="00C37378" w:rsidP="00CD0B56">
            <w:pPr>
              <w:ind w:left="69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1. Nut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b/>
                <w:spacing w:val="-2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ec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ve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y.</w:t>
            </w:r>
          </w:p>
          <w:p w14:paraId="32CC0F92" w14:textId="77777777" w:rsidR="004F26BA" w:rsidRPr="00CD0B56" w:rsidRDefault="00C37378" w:rsidP="00CD0B56">
            <w:pPr>
              <w:spacing w:before="12"/>
              <w:ind w:left="69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2. Su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pp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le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en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port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.</w:t>
            </w:r>
          </w:p>
        </w:tc>
      </w:tr>
      <w:tr w:rsidR="004F26BA" w:rsidRPr="00CD0B56" w14:paraId="706F98B7" w14:textId="77777777">
        <w:trPr>
          <w:trHeight w:hRule="exact" w:val="421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5523AB68" w14:textId="77777777" w:rsidR="004F26BA" w:rsidRPr="00CD0B56" w:rsidRDefault="004F26BA" w:rsidP="00CD0B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87" w:type="dxa"/>
            <w:tcBorders>
              <w:top w:val="nil"/>
              <w:left w:val="nil"/>
              <w:bottom w:val="nil"/>
              <w:right w:val="nil"/>
            </w:tcBorders>
          </w:tcPr>
          <w:p w14:paraId="54739031" w14:textId="77777777" w:rsidR="004F26BA" w:rsidRPr="00CD0B56" w:rsidRDefault="00C37378" w:rsidP="00CD0B56">
            <w:pPr>
              <w:ind w:left="69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Net</w:t>
            </w:r>
            <w:r w:rsidRPr="00CD0B56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k Focus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5 Fitness</w:t>
            </w:r>
            <w:r w:rsidRPr="00CD0B56">
              <w:rPr>
                <w:rFonts w:asciiTheme="minorHAnsi" w:eastAsia="Candara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y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nferen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e,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bou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ne.</w:t>
            </w:r>
          </w:p>
        </w:tc>
      </w:tr>
      <w:tr w:rsidR="004F26BA" w:rsidRPr="00CD0B56" w14:paraId="3AE4896C" w14:textId="77777777">
        <w:trPr>
          <w:trHeight w:hRule="exact" w:val="421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04429A6C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2AD11E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8087" w:type="dxa"/>
            <w:tcBorders>
              <w:top w:val="nil"/>
              <w:left w:val="nil"/>
              <w:bottom w:val="nil"/>
              <w:right w:val="nil"/>
            </w:tcBorders>
          </w:tcPr>
          <w:p w14:paraId="27A52200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161306" w14:textId="77777777" w:rsidR="004F26BA" w:rsidRPr="00CD0B56" w:rsidRDefault="00C37378" w:rsidP="00CD0B56">
            <w:pPr>
              <w:ind w:left="69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Bas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c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ut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al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id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eli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es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 xml:space="preserve"> t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 a</w:t>
            </w:r>
            <w:r w:rsidRPr="00CD0B56">
              <w:rPr>
                <w:rFonts w:asciiTheme="minorHAnsi" w:eastAsia="Candara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let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.</w:t>
            </w:r>
          </w:p>
        </w:tc>
      </w:tr>
      <w:tr w:rsidR="004F26BA" w:rsidRPr="00CD0B56" w14:paraId="552D1DD8" w14:textId="77777777">
        <w:trPr>
          <w:trHeight w:hRule="exact" w:val="702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6C78CF92" w14:textId="77777777" w:rsidR="004F26BA" w:rsidRPr="00CD0B56" w:rsidRDefault="004F26BA" w:rsidP="00CD0B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87" w:type="dxa"/>
            <w:tcBorders>
              <w:top w:val="nil"/>
              <w:left w:val="nil"/>
              <w:bottom w:val="nil"/>
              <w:right w:val="nil"/>
            </w:tcBorders>
          </w:tcPr>
          <w:p w14:paraId="71BFFDFC" w14:textId="77777777" w:rsidR="004F26BA" w:rsidRPr="00CD0B56" w:rsidRDefault="00C37378" w:rsidP="00CD0B56">
            <w:pPr>
              <w:ind w:left="69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edi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ine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Sym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po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, Univer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ity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of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3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estvill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,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Du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n,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ou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th</w:t>
            </w:r>
          </w:p>
          <w:p w14:paraId="6D7FA6C1" w14:textId="77777777" w:rsidR="004F26BA" w:rsidRPr="00CD0B56" w:rsidRDefault="00C37378" w:rsidP="00CD0B56">
            <w:pPr>
              <w:spacing w:before="12"/>
              <w:ind w:left="69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fri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a.</w:t>
            </w:r>
          </w:p>
        </w:tc>
      </w:tr>
      <w:tr w:rsidR="004F26BA" w:rsidRPr="00CD0B56" w14:paraId="650A4FB2" w14:textId="77777777">
        <w:trPr>
          <w:trHeight w:hRule="exact" w:val="112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3EDEB851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51D4E5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8087" w:type="dxa"/>
            <w:tcBorders>
              <w:top w:val="nil"/>
              <w:left w:val="nil"/>
              <w:bottom w:val="nil"/>
              <w:right w:val="nil"/>
            </w:tcBorders>
          </w:tcPr>
          <w:p w14:paraId="3B610406" w14:textId="77777777" w:rsidR="004F26BA" w:rsidRPr="00CD0B56" w:rsidRDefault="004F26BA" w:rsidP="00CD0B5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E421D1" w14:textId="77777777" w:rsidR="004F26BA" w:rsidRPr="00CD0B56" w:rsidRDefault="00C37378" w:rsidP="00CD0B56">
            <w:pPr>
              <w:ind w:left="69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ator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ade S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port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Nut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Cou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e.</w:t>
            </w:r>
          </w:p>
          <w:p w14:paraId="31F20061" w14:textId="77777777" w:rsidR="004F26BA" w:rsidRPr="00CD0B56" w:rsidRDefault="00C37378" w:rsidP="00CD0B56">
            <w:pPr>
              <w:spacing w:before="12"/>
              <w:ind w:left="69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Ko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Ass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iati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of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edi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ien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nd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Ko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ng</w:t>
            </w:r>
          </w:p>
          <w:p w14:paraId="2C055E95" w14:textId="77777777" w:rsidR="004F26BA" w:rsidRPr="00CD0B56" w:rsidRDefault="00C37378" w:rsidP="00CD0B56">
            <w:pPr>
              <w:spacing w:before="12"/>
              <w:ind w:left="69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ac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omm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e,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Ko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ng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te.</w:t>
            </w:r>
          </w:p>
        </w:tc>
      </w:tr>
      <w:tr w:rsidR="004F26BA" w:rsidRPr="00CD0B56" w14:paraId="6960EC14" w14:textId="77777777">
        <w:trPr>
          <w:trHeight w:hRule="exact" w:val="421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57A04A23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48FED3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087" w:type="dxa"/>
            <w:tcBorders>
              <w:top w:val="nil"/>
              <w:left w:val="nil"/>
              <w:bottom w:val="nil"/>
              <w:right w:val="nil"/>
            </w:tcBorders>
          </w:tcPr>
          <w:p w14:paraId="7A64C3E2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BBB023" w14:textId="77777777" w:rsidR="004F26BA" w:rsidRPr="00CD0B56" w:rsidRDefault="00C37378" w:rsidP="00CD0B56">
            <w:pPr>
              <w:ind w:left="69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ac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ical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ca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f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lyce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ic 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nd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ex</w:t>
            </w:r>
            <w:r w:rsidRPr="00CD0B56">
              <w:rPr>
                <w:rFonts w:asciiTheme="minorHAnsi" w:eastAsia="Candara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-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port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ut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.</w:t>
            </w:r>
          </w:p>
        </w:tc>
      </w:tr>
      <w:tr w:rsidR="004F26BA" w:rsidRPr="00CD0B56" w14:paraId="03844954" w14:textId="77777777">
        <w:trPr>
          <w:trHeight w:hRule="exact" w:val="421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464DB267" w14:textId="77777777" w:rsidR="004F26BA" w:rsidRPr="00CD0B56" w:rsidRDefault="004F26BA" w:rsidP="00CD0B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87" w:type="dxa"/>
            <w:tcBorders>
              <w:top w:val="nil"/>
              <w:left w:val="nil"/>
              <w:bottom w:val="nil"/>
              <w:right w:val="nil"/>
            </w:tcBorders>
          </w:tcPr>
          <w:p w14:paraId="2DC1EBEA" w14:textId="77777777" w:rsidR="004F26BA" w:rsidRPr="00CD0B56" w:rsidRDefault="00C37378" w:rsidP="00CD0B56">
            <w:pPr>
              <w:ind w:left="69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Di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titi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ns</w:t>
            </w:r>
            <w:r w:rsidRPr="00CD0B56">
              <w:rPr>
                <w:rFonts w:asciiTheme="minorHAnsi" w:eastAsia="Candara" w:hAnsiTheme="minorHAnsi" w:cstheme="minorHAnsi"/>
                <w:spacing w:val="3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Ass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iati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of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 G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ic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ex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k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hop,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bou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ne.</w:t>
            </w:r>
          </w:p>
        </w:tc>
      </w:tr>
      <w:tr w:rsidR="004F26BA" w:rsidRPr="00CD0B56" w14:paraId="14C1DA8F" w14:textId="77777777">
        <w:trPr>
          <w:trHeight w:hRule="exact" w:val="421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04FDBC6A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31D805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8087" w:type="dxa"/>
            <w:tcBorders>
              <w:top w:val="nil"/>
              <w:left w:val="nil"/>
              <w:bottom w:val="nil"/>
              <w:right w:val="nil"/>
            </w:tcBorders>
          </w:tcPr>
          <w:p w14:paraId="3439036C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450447" w14:textId="77777777" w:rsidR="004F26BA" w:rsidRPr="00CD0B56" w:rsidRDefault="00C37378" w:rsidP="00CD0B56">
            <w:pPr>
              <w:ind w:left="69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Pin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a 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edal O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.</w:t>
            </w:r>
          </w:p>
        </w:tc>
      </w:tr>
      <w:tr w:rsidR="004F26BA" w:rsidRPr="00CD0B56" w14:paraId="0B730564" w14:textId="77777777">
        <w:trPr>
          <w:trHeight w:hRule="exact" w:val="421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6BEA4D5A" w14:textId="77777777" w:rsidR="004F26BA" w:rsidRPr="00CD0B56" w:rsidRDefault="004F26BA" w:rsidP="00CD0B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87" w:type="dxa"/>
            <w:tcBorders>
              <w:top w:val="nil"/>
              <w:left w:val="nil"/>
              <w:bottom w:val="nil"/>
              <w:right w:val="nil"/>
            </w:tcBorders>
          </w:tcPr>
          <w:p w14:paraId="16A678BF" w14:textId="77777777" w:rsidR="004F26BA" w:rsidRPr="00CD0B56" w:rsidRDefault="00C37378" w:rsidP="00CD0B56">
            <w:pPr>
              <w:ind w:left="69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aining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ym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po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m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(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Society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f Aust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)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, A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e.</w:t>
            </w:r>
          </w:p>
        </w:tc>
      </w:tr>
      <w:tr w:rsidR="004F26BA" w:rsidRPr="00CD0B56" w14:paraId="37D8347C" w14:textId="77777777">
        <w:trPr>
          <w:trHeight w:hRule="exact" w:val="421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56A2842D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B58AB0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8087" w:type="dxa"/>
            <w:tcBorders>
              <w:top w:val="nil"/>
              <w:left w:val="nil"/>
              <w:bottom w:val="nil"/>
              <w:right w:val="nil"/>
            </w:tcBorders>
          </w:tcPr>
          <w:p w14:paraId="569661B2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2EC8BF" w14:textId="77777777" w:rsidR="004F26BA" w:rsidRPr="00CD0B56" w:rsidRDefault="00C37378" w:rsidP="00CD0B56">
            <w:pPr>
              <w:ind w:left="69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Nu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eli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 a</w:t>
            </w:r>
            <w:r w:rsidRPr="00CD0B56">
              <w:rPr>
                <w:rFonts w:asciiTheme="minorHAnsi" w:eastAsia="Candara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let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.</w:t>
            </w:r>
          </w:p>
        </w:tc>
      </w:tr>
      <w:tr w:rsidR="004F26BA" w:rsidRPr="00CD0B56" w14:paraId="08E3BAA0" w14:textId="77777777">
        <w:trPr>
          <w:trHeight w:hRule="exact" w:val="843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7C623E81" w14:textId="77777777" w:rsidR="004F26BA" w:rsidRPr="00CD0B56" w:rsidRDefault="004F26BA" w:rsidP="00CD0B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87" w:type="dxa"/>
            <w:tcBorders>
              <w:top w:val="nil"/>
              <w:left w:val="nil"/>
              <w:bottom w:val="nil"/>
              <w:right w:val="nil"/>
            </w:tcBorders>
          </w:tcPr>
          <w:p w14:paraId="6004C350" w14:textId="77777777" w:rsidR="004F26BA" w:rsidRPr="00CD0B56" w:rsidRDefault="00C37378" w:rsidP="00CD0B56">
            <w:pPr>
              <w:ind w:left="69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Pe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 sym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po</w:t>
            </w:r>
            <w:r w:rsidRPr="00CD0B56">
              <w:rPr>
                <w:rFonts w:asciiTheme="minorHAnsi" w:eastAsia="Candara" w:hAnsiTheme="minorHAnsi" w:cstheme="minorHAnsi"/>
                <w:spacing w:val="4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m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(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edi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ine</w:t>
            </w:r>
          </w:p>
          <w:p w14:paraId="31C5B5FF" w14:textId="77777777" w:rsidR="004F26BA" w:rsidRPr="00CD0B56" w:rsidRDefault="00C37378" w:rsidP="00CD0B56">
            <w:pPr>
              <w:spacing w:before="12"/>
              <w:ind w:left="69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Fede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-bran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)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Alb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y.</w:t>
            </w:r>
          </w:p>
        </w:tc>
      </w:tr>
      <w:tr w:rsidR="004F26BA" w:rsidRPr="00CD0B56" w14:paraId="7F30C4A2" w14:textId="77777777">
        <w:trPr>
          <w:trHeight w:hRule="exact" w:val="983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237B4E70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3</w:t>
            </w:r>
          </w:p>
        </w:tc>
        <w:tc>
          <w:tcPr>
            <w:tcW w:w="8087" w:type="dxa"/>
            <w:tcBorders>
              <w:top w:val="nil"/>
              <w:left w:val="nil"/>
              <w:bottom w:val="nil"/>
              <w:right w:val="nil"/>
            </w:tcBorders>
          </w:tcPr>
          <w:p w14:paraId="4C7CEF03" w14:textId="77777777" w:rsidR="004F26BA" w:rsidRPr="00CD0B56" w:rsidRDefault="00C37378" w:rsidP="00CD0B56">
            <w:pPr>
              <w:ind w:left="69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Nu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tr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b/>
                <w:spacing w:val="-2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ec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ve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y.</w:t>
            </w:r>
          </w:p>
          <w:p w14:paraId="6FEA1523" w14:textId="77777777" w:rsidR="004F26BA" w:rsidRPr="00CD0B56" w:rsidRDefault="00C37378" w:rsidP="00CD0B56">
            <w:pPr>
              <w:spacing w:before="12"/>
              <w:ind w:left="69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se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inar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(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edi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Federati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Bathu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</w:p>
          <w:p w14:paraId="0239D1C3" w14:textId="77777777" w:rsidR="004F26BA" w:rsidRPr="00CD0B56" w:rsidRDefault="00C37378" w:rsidP="00CD0B56">
            <w:pPr>
              <w:spacing w:before="12"/>
              <w:ind w:left="69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b-bran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)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Bath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t.</w:t>
            </w:r>
          </w:p>
        </w:tc>
      </w:tr>
      <w:tr w:rsidR="004F26BA" w:rsidRPr="00CD0B56" w14:paraId="2CCAFD45" w14:textId="77777777">
        <w:trPr>
          <w:trHeight w:hRule="exact" w:val="421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0CF46DCC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24E7BB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87" w:type="dxa"/>
            <w:tcBorders>
              <w:top w:val="nil"/>
              <w:left w:val="nil"/>
              <w:bottom w:val="nil"/>
              <w:right w:val="nil"/>
            </w:tcBorders>
          </w:tcPr>
          <w:p w14:paraId="5ADAA263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948550" w14:textId="77777777" w:rsidR="004F26BA" w:rsidRPr="00CD0B56" w:rsidRDefault="00C37378" w:rsidP="00CD0B56">
            <w:pPr>
              <w:ind w:left="69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Hi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ca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 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at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b/>
                <w:spacing w:val="3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.</w:t>
            </w:r>
          </w:p>
        </w:tc>
      </w:tr>
      <w:tr w:rsidR="004F26BA" w:rsidRPr="00CD0B56" w14:paraId="501837BD" w14:textId="77777777">
        <w:trPr>
          <w:trHeight w:hRule="exact" w:val="281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0263042E" w14:textId="77777777" w:rsidR="004F26BA" w:rsidRPr="00CD0B56" w:rsidRDefault="004F26BA" w:rsidP="00CD0B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87" w:type="dxa"/>
            <w:tcBorders>
              <w:top w:val="nil"/>
              <w:left w:val="nil"/>
              <w:bottom w:val="nil"/>
              <w:right w:val="nil"/>
            </w:tcBorders>
          </w:tcPr>
          <w:p w14:paraId="2BA41076" w14:textId="77777777" w:rsidR="004F26BA" w:rsidRPr="00CD0B56" w:rsidRDefault="00C37378" w:rsidP="00CD0B56">
            <w:pPr>
              <w:ind w:left="69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Li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 Perf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 se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inar</w:t>
            </w:r>
            <w:r w:rsidRPr="00CD0B56">
              <w:rPr>
                <w:rFonts w:asciiTheme="minorHAnsi" w:eastAsia="Candara" w:hAnsiTheme="minorHAnsi" w:cstheme="minorHAnsi"/>
                <w:spacing w:val="3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- Ol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pic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A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arene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Symp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m</w:t>
            </w:r>
          </w:p>
        </w:tc>
      </w:tr>
      <w:tr w:rsidR="004F26BA" w:rsidRPr="00CD0B56" w14:paraId="4917915C" w14:textId="77777777">
        <w:trPr>
          <w:trHeight w:hRule="exact" w:val="702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4C1F3955" w14:textId="77777777" w:rsidR="004F26BA" w:rsidRPr="00CD0B56" w:rsidRDefault="004F26BA" w:rsidP="00CD0B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87" w:type="dxa"/>
            <w:tcBorders>
              <w:top w:val="nil"/>
              <w:left w:val="nil"/>
              <w:bottom w:val="nil"/>
              <w:right w:val="nil"/>
            </w:tcBorders>
          </w:tcPr>
          <w:p w14:paraId="64E74C64" w14:textId="77777777" w:rsidR="004F26BA" w:rsidRPr="00CD0B56" w:rsidRDefault="00C37378" w:rsidP="00CD0B56">
            <w:pPr>
              <w:ind w:left="69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 series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ith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P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ss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R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han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Dr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ark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Har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gr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v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Sy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ney,</w:t>
            </w:r>
          </w:p>
          <w:p w14:paraId="186A825B" w14:textId="77777777" w:rsidR="004F26BA" w:rsidRPr="00CD0B56" w:rsidRDefault="00C37378" w:rsidP="00CD0B56">
            <w:pPr>
              <w:spacing w:before="12"/>
              <w:ind w:left="69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bou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ne.</w:t>
            </w:r>
          </w:p>
        </w:tc>
      </w:tr>
      <w:tr w:rsidR="004F26BA" w:rsidRPr="00CD0B56" w14:paraId="78D43FCE" w14:textId="77777777">
        <w:trPr>
          <w:trHeight w:hRule="exact" w:val="421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28304805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47BA3C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87" w:type="dxa"/>
            <w:tcBorders>
              <w:top w:val="nil"/>
              <w:left w:val="nil"/>
              <w:bottom w:val="nil"/>
              <w:right w:val="nil"/>
            </w:tcBorders>
          </w:tcPr>
          <w:p w14:paraId="5DC08881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41AE9B" w14:textId="77777777" w:rsidR="004F26BA" w:rsidRPr="00CD0B56" w:rsidRDefault="00C37378" w:rsidP="00CD0B56">
            <w:pPr>
              <w:ind w:left="69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Nu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port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.</w:t>
            </w:r>
          </w:p>
        </w:tc>
      </w:tr>
      <w:tr w:rsidR="004F26BA" w:rsidRPr="00CD0B56" w14:paraId="0486144E" w14:textId="77777777">
        <w:trPr>
          <w:trHeight w:hRule="exact" w:val="702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01A0B754" w14:textId="77777777" w:rsidR="004F26BA" w:rsidRPr="00CD0B56" w:rsidRDefault="004F26BA" w:rsidP="00CD0B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87" w:type="dxa"/>
            <w:tcBorders>
              <w:top w:val="nil"/>
              <w:left w:val="nil"/>
              <w:bottom w:val="nil"/>
              <w:right w:val="nil"/>
            </w:tcBorders>
          </w:tcPr>
          <w:p w14:paraId="0DA5BDCD" w14:textId="77777777" w:rsidR="004F26BA" w:rsidRPr="00CD0B56" w:rsidRDefault="00C37378" w:rsidP="00CD0B56">
            <w:pPr>
              <w:ind w:left="69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Eating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to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W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inar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(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edi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ine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Federati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and</w:t>
            </w:r>
            <w:r w:rsidRPr="00CD0B56">
              <w:rPr>
                <w:rFonts w:asciiTheme="minorHAnsi" w:eastAsia="Candara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4"/>
                <w:position w:val="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an</w:t>
            </w:r>
          </w:p>
          <w:p w14:paraId="2A6F225D" w14:textId="77777777" w:rsidR="004F26BA" w:rsidRPr="00CD0B56" w:rsidRDefault="00C37378" w:rsidP="00CD0B56">
            <w:pPr>
              <w:spacing w:before="12"/>
              <w:ind w:left="69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tit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 xml:space="preserve">te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po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)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B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ne, Aust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a.</w:t>
            </w:r>
          </w:p>
        </w:tc>
      </w:tr>
      <w:tr w:rsidR="004F26BA" w:rsidRPr="00CD0B56" w14:paraId="49EB033F" w14:textId="77777777">
        <w:trPr>
          <w:trHeight w:hRule="exact" w:val="983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26C5AD3F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940EDD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87" w:type="dxa"/>
            <w:tcBorders>
              <w:top w:val="nil"/>
              <w:left w:val="nil"/>
              <w:bottom w:val="nil"/>
              <w:right w:val="nil"/>
            </w:tcBorders>
          </w:tcPr>
          <w:p w14:paraId="330ADC43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B0B95D" w14:textId="77777777" w:rsidR="004F26BA" w:rsidRPr="00CD0B56" w:rsidRDefault="00C37378" w:rsidP="00CD0B56">
            <w:pPr>
              <w:ind w:left="69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Pe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 se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inar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(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Sp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ts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edi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ine</w:t>
            </w:r>
          </w:p>
          <w:p w14:paraId="10C3FDC4" w14:textId="77777777" w:rsidR="004F26BA" w:rsidRPr="00CD0B56" w:rsidRDefault="00C37378" w:rsidP="00CD0B56">
            <w:pPr>
              <w:spacing w:before="12"/>
              <w:ind w:left="69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Fede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ati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Bathu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 S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-bran</w:t>
            </w:r>
            <w:r w:rsidRPr="00CD0B56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c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)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, Bath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t.</w:t>
            </w:r>
          </w:p>
        </w:tc>
      </w:tr>
      <w:tr w:rsidR="004F26BA" w:rsidRPr="00CD0B56" w14:paraId="3EA3C205" w14:textId="77777777">
        <w:trPr>
          <w:trHeight w:hRule="exact" w:val="702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57E866D2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2</w:t>
            </w:r>
          </w:p>
        </w:tc>
        <w:tc>
          <w:tcPr>
            <w:tcW w:w="8087" w:type="dxa"/>
            <w:tcBorders>
              <w:top w:val="nil"/>
              <w:left w:val="nil"/>
              <w:bottom w:val="nil"/>
              <w:right w:val="nil"/>
            </w:tcBorders>
          </w:tcPr>
          <w:p w14:paraId="09BD6574" w14:textId="77777777" w:rsidR="004F26BA" w:rsidRPr="00CD0B56" w:rsidRDefault="00C37378" w:rsidP="00CD0B56">
            <w:pPr>
              <w:ind w:left="69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Nu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tr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n</w:t>
            </w:r>
          </w:p>
          <w:p w14:paraId="41E9BA7A" w14:textId="77777777" w:rsidR="004F26BA" w:rsidRPr="00CD0B56" w:rsidRDefault="00C37378" w:rsidP="00CD0B56">
            <w:pPr>
              <w:spacing w:before="12"/>
              <w:ind w:left="69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The T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iathl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Se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m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inar,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U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iv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ity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of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Qu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en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lan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. B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ne.</w:t>
            </w:r>
          </w:p>
        </w:tc>
      </w:tr>
      <w:tr w:rsidR="004F26BA" w:rsidRPr="00CD0B56" w14:paraId="41FC34A7" w14:textId="77777777">
        <w:trPr>
          <w:trHeight w:hRule="exact" w:val="391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2B5722A5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D8CBD6" w14:textId="77777777" w:rsidR="004F26BA" w:rsidRPr="00CD0B56" w:rsidRDefault="00C37378" w:rsidP="00CD0B56">
            <w:pPr>
              <w:ind w:left="12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  <w:r w:rsidRPr="00CD0B56">
              <w:rPr>
                <w:rFonts w:asciiTheme="minorHAnsi" w:eastAsia="Candara" w:hAnsiTheme="minorHAnsi" w:cstheme="minorHAnsi"/>
                <w:spacing w:val="-2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9</w:t>
            </w:r>
            <w:r w:rsidRPr="00CD0B56">
              <w:rPr>
                <w:rFonts w:asciiTheme="minorHAnsi" w:eastAsia="Candara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087" w:type="dxa"/>
            <w:tcBorders>
              <w:top w:val="nil"/>
              <w:left w:val="nil"/>
              <w:bottom w:val="nil"/>
              <w:right w:val="nil"/>
            </w:tcBorders>
          </w:tcPr>
          <w:p w14:paraId="4010BDEA" w14:textId="77777777" w:rsidR="004F26BA" w:rsidRPr="00CD0B56" w:rsidRDefault="004F26BA" w:rsidP="00CD0B56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52866F" w14:textId="77777777" w:rsidR="004F26BA" w:rsidRPr="00CD0B56" w:rsidRDefault="00C37378" w:rsidP="00CD0B56">
            <w:pPr>
              <w:ind w:left="695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Hi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ca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b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y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 e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at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g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f</w:t>
            </w:r>
            <w:r w:rsidRPr="00CD0B56">
              <w:rPr>
                <w:rFonts w:asciiTheme="minorHAnsi" w:eastAsia="Candara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r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let</w:t>
            </w:r>
            <w:r w:rsidRPr="00CD0B56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CD0B56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CD0B56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.</w:t>
            </w:r>
          </w:p>
        </w:tc>
      </w:tr>
    </w:tbl>
    <w:p w14:paraId="037CCCD4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  <w:sectPr w:rsidR="004F26BA" w:rsidRPr="00CD0B56">
          <w:pgSz w:w="11920" w:h="16860"/>
          <w:pgMar w:top="660" w:right="1000" w:bottom="280" w:left="1220" w:header="464" w:footer="0" w:gutter="0"/>
          <w:cols w:space="720"/>
        </w:sectPr>
      </w:pPr>
    </w:p>
    <w:p w14:paraId="65CA928B" w14:textId="77777777" w:rsidR="004F26BA" w:rsidRPr="00CD0B56" w:rsidRDefault="004F26BA" w:rsidP="00CD0B5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764BACF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E5F68A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D3E6CC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EE05BF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0352A1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29C648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4C9ADD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81E00C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2114BB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C931290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19</w:t>
      </w:r>
    </w:p>
    <w:p w14:paraId="213BD8AF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FF4782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0B2746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928F733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3A0408F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5D9906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685B32F" w14:textId="77777777" w:rsidR="004F26BA" w:rsidRPr="00CD0B56" w:rsidRDefault="004F26BA" w:rsidP="00CD0B5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237DDFA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19</w:t>
      </w:r>
    </w:p>
    <w:p w14:paraId="744B99B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35599F1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5FF618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14D73F9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36701EE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19</w:t>
      </w:r>
    </w:p>
    <w:p w14:paraId="31C1E592" w14:textId="77777777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690F145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19</w:t>
      </w:r>
    </w:p>
    <w:p w14:paraId="3184DF1A" w14:textId="77777777" w:rsidR="004F26BA" w:rsidRPr="00CD0B56" w:rsidRDefault="004F26BA" w:rsidP="00CD0B5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16FA5D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338ED56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9F5CEBC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hAnsiTheme="minorHAnsi" w:cstheme="minorHAnsi"/>
          <w:sz w:val="22"/>
          <w:szCs w:val="22"/>
        </w:rPr>
        <w:pict w14:anchorId="4AE37969">
          <v:shape id="_x0000_s1050" type="#_x0000_t202" style="position:absolute;left:0;text-align:left;margin-left:81.85pt;margin-top:75.3pt;width:458.15pt;height:558.7pt;z-index:-523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905"/>
                    <w:gridCol w:w="8258"/>
                  </w:tblGrid>
                  <w:tr w:rsidR="004F26BA" w14:paraId="54FF508E" w14:textId="77777777">
                    <w:trPr>
                      <w:trHeight w:hRule="exact" w:val="251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7EE1A6" w14:textId="77777777" w:rsidR="004F26BA" w:rsidRDefault="004F26BA"/>
                    </w:tc>
                    <w:tc>
                      <w:tcPr>
                        <w:tcW w:w="82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A368FB" w14:textId="77777777" w:rsidR="004F26BA" w:rsidRDefault="00C37378">
                        <w:pPr>
                          <w:spacing w:line="220" w:lineRule="exact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Li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e Perf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e se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inar</w:t>
                        </w:r>
                        <w:r>
                          <w:rPr>
                            <w:rFonts w:ascii="Candara" w:eastAsia="Candara" w:hAnsi="Candara" w:cs="Candara"/>
                            <w:spacing w:val="3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- Ol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pic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arene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W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k.</w:t>
                        </w:r>
                      </w:p>
                    </w:tc>
                  </w:tr>
                  <w:tr w:rsidR="004F26BA" w14:paraId="39D70918" w14:textId="77777777">
                    <w:trPr>
                      <w:trHeight w:hRule="exact" w:val="702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C23C96" w14:textId="77777777" w:rsidR="004F26BA" w:rsidRDefault="004F26BA"/>
                    </w:tc>
                    <w:tc>
                      <w:tcPr>
                        <w:tcW w:w="82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9B40FF" w14:textId="77777777" w:rsidR="004F26BA" w:rsidRDefault="00C37378">
                        <w:pPr>
                          <w:spacing w:line="240" w:lineRule="exact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 series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vid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till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nd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ark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Har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a,</w:t>
                        </w:r>
                      </w:p>
                      <w:p w14:paraId="2619762B" w14:textId="77777777" w:rsidR="004F26BA" w:rsidRDefault="00C37378">
                        <w:pPr>
                          <w:spacing w:before="12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ney,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bou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ne.</w:t>
                        </w:r>
                      </w:p>
                    </w:tc>
                  </w:tr>
                  <w:tr w:rsidR="004F26BA" w14:paraId="63A317AA" w14:textId="77777777">
                    <w:trPr>
                      <w:trHeight w:hRule="exact" w:val="421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849D69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3F9787C2" w14:textId="77777777" w:rsidR="004F26BA" w:rsidRDefault="00C37378">
                        <w:pP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82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3FE350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350032A1" w14:textId="77777777" w:rsidR="004F26BA" w:rsidRDefault="00C37378">
                        <w:pPr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1.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Die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ic cou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-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ia,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iabe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foo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gy.</w:t>
                        </w:r>
                      </w:p>
                    </w:tc>
                  </w:tr>
                  <w:tr w:rsidR="004F26BA" w14:paraId="70999EF9" w14:textId="77777777">
                    <w:trPr>
                      <w:trHeight w:hRule="exact" w:val="281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CFB20C" w14:textId="77777777" w:rsidR="004F26BA" w:rsidRDefault="004F26BA"/>
                    </w:tc>
                    <w:tc>
                      <w:tcPr>
                        <w:tcW w:w="82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EE2F4D" w14:textId="77777777" w:rsidR="004F26BA" w:rsidRDefault="00C37378">
                        <w:pPr>
                          <w:spacing w:line="240" w:lineRule="exact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2. Com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41AAD6A6" w14:textId="77777777">
                    <w:trPr>
                      <w:trHeight w:hRule="exact" w:val="281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74ACEB" w14:textId="77777777" w:rsidR="004F26BA" w:rsidRDefault="004F26BA"/>
                    </w:tc>
                    <w:tc>
                      <w:tcPr>
                        <w:tcW w:w="82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1A93F5" w14:textId="77777777" w:rsidR="004F26BA" w:rsidRDefault="00C37378">
                        <w:pPr>
                          <w:spacing w:line="240" w:lineRule="exact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3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 xml:space="preserve">.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ut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port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354BDDA7" w14:textId="77777777">
                    <w:trPr>
                      <w:trHeight w:hRule="exact" w:val="702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F9846E" w14:textId="77777777" w:rsidR="004F26BA" w:rsidRDefault="004F26BA"/>
                    </w:tc>
                    <w:tc>
                      <w:tcPr>
                        <w:tcW w:w="82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5A5FE7" w14:textId="77777777" w:rsidR="004F26BA" w:rsidRDefault="00C37378">
                        <w:pPr>
                          <w:spacing w:line="240" w:lineRule="exact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niv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lty of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ine, 4th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nnual Post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adua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 Refre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her</w:t>
                        </w:r>
                      </w:p>
                      <w:p w14:paraId="621E08FE" w14:textId="77777777" w:rsidR="004F26BA" w:rsidRDefault="00C37378">
                        <w:pPr>
                          <w:spacing w:before="12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e,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a,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a.</w:t>
                        </w:r>
                      </w:p>
                    </w:tc>
                  </w:tr>
                  <w:tr w:rsidR="004F26BA" w14:paraId="1D150572" w14:textId="77777777">
                    <w:trPr>
                      <w:trHeight w:hRule="exact" w:val="421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83204B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537AA1CE" w14:textId="77777777" w:rsidR="004F26BA" w:rsidRDefault="00C37378">
                        <w:pP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82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9E3D65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2BA61233" w14:textId="77777777" w:rsidR="004F26BA" w:rsidRDefault="00C37378">
                        <w:pPr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Nu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elite 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lete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ur.</w:t>
                        </w:r>
                      </w:p>
                    </w:tc>
                  </w:tr>
                  <w:tr w:rsidR="004F26BA" w14:paraId="5D1D261F" w14:textId="77777777">
                    <w:trPr>
                      <w:trHeight w:hRule="exact" w:val="702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7EB4DD" w14:textId="77777777" w:rsidR="004F26BA" w:rsidRDefault="004F26BA"/>
                    </w:tc>
                    <w:tc>
                      <w:tcPr>
                        <w:tcW w:w="82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ED62F0" w14:textId="77777777" w:rsidR="004F26BA" w:rsidRDefault="00C37378">
                        <w:pPr>
                          <w:spacing w:line="240" w:lineRule="exact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are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 the High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P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erf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 At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e.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 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W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hop,</w:t>
                        </w:r>
                      </w:p>
                      <w:p w14:paraId="22F99D88" w14:textId="77777777" w:rsidR="004F26BA" w:rsidRDefault="00C37378">
                        <w:pPr>
                          <w:spacing w:before="12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a.</w:t>
                        </w:r>
                      </w:p>
                    </w:tc>
                  </w:tr>
                  <w:tr w:rsidR="004F26BA" w14:paraId="40CF56F1" w14:textId="77777777">
                    <w:trPr>
                      <w:trHeight w:hRule="exact" w:val="562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4C6A8C" w14:textId="77777777" w:rsidR="004F26BA" w:rsidRDefault="004F26BA">
                        <w:pPr>
                          <w:spacing w:before="3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08A05D4C" w14:textId="77777777" w:rsidR="004F26BA" w:rsidRDefault="00C37378">
                        <w:pP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82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27D752" w14:textId="77777777" w:rsidR="004F26BA" w:rsidRDefault="004F26BA">
                        <w:pPr>
                          <w:spacing w:before="3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127C2CCC" w14:textId="77777777" w:rsidR="004F26BA" w:rsidRDefault="00C37378">
                        <w:pPr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Eating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to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inar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 and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Vi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ia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bou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ne, Aust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a.</w:t>
                        </w:r>
                      </w:p>
                    </w:tc>
                  </w:tr>
                  <w:tr w:rsidR="004F26BA" w14:paraId="31BF24FD" w14:textId="77777777">
                    <w:trPr>
                      <w:trHeight w:hRule="exact" w:val="421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47244E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5D48AC7C" w14:textId="77777777" w:rsidR="004F26BA" w:rsidRDefault="00C37378">
                        <w:pP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82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0DFD78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5BC1B810" w14:textId="77777777" w:rsidR="004F26BA" w:rsidRDefault="00C37378">
                        <w:pPr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Eating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to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inar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Federati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and</w:t>
                        </w:r>
                      </w:p>
                    </w:tc>
                  </w:tr>
                  <w:tr w:rsidR="004F26BA" w14:paraId="3717EDF5" w14:textId="77777777">
                    <w:trPr>
                      <w:trHeight w:hRule="exact" w:val="562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FADC53" w14:textId="77777777" w:rsidR="004F26BA" w:rsidRDefault="004F26BA"/>
                    </w:tc>
                    <w:tc>
                      <w:tcPr>
                        <w:tcW w:w="82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E30A89" w14:textId="77777777" w:rsidR="004F26BA" w:rsidRDefault="00C37378">
                        <w:pPr>
                          <w:spacing w:line="240" w:lineRule="exact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tit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te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, B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ane,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a.</w:t>
                        </w:r>
                      </w:p>
                    </w:tc>
                  </w:tr>
                  <w:tr w:rsidR="004F26BA" w14:paraId="2A4FE36B" w14:textId="77777777">
                    <w:trPr>
                      <w:trHeight w:hRule="exact" w:val="702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108EB8" w14:textId="77777777" w:rsidR="004F26BA" w:rsidRDefault="00C37378">
                        <w:pPr>
                          <w:spacing w:line="240" w:lineRule="exact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82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4003F6" w14:textId="77777777" w:rsidR="004F26BA" w:rsidRDefault="00C37378">
                        <w:pPr>
                          <w:spacing w:line="240" w:lineRule="exact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 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le of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Nut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ical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Pe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for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ance.</w:t>
                        </w:r>
                      </w:p>
                      <w:p w14:paraId="3CE4A30C" w14:textId="77777777" w:rsidR="004F26BA" w:rsidRDefault="00C37378">
                        <w:pPr>
                          <w:spacing w:before="12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Society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 Aust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 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Lecture,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Perth,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a.</w:t>
                        </w:r>
                      </w:p>
                    </w:tc>
                  </w:tr>
                  <w:tr w:rsidR="004F26BA" w14:paraId="748EE274" w14:textId="77777777">
                    <w:trPr>
                      <w:trHeight w:hRule="exact" w:val="562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D45477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4DB935D7" w14:textId="77777777" w:rsidR="004F26BA" w:rsidRDefault="00C37378">
                        <w:pP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82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53666D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7B8D3DF5" w14:textId="77777777" w:rsidR="004F26BA" w:rsidRDefault="00C37378">
                        <w:pPr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1.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 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let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16BAA422" w14:textId="77777777">
                    <w:trPr>
                      <w:trHeight w:hRule="exact" w:val="983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925F1F" w14:textId="77777777" w:rsidR="004F26BA" w:rsidRDefault="004F26BA"/>
                    </w:tc>
                    <w:tc>
                      <w:tcPr>
                        <w:tcW w:w="82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580028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550AB47B" w14:textId="77777777" w:rsidR="004F26BA" w:rsidRDefault="00C37378">
                        <w:pPr>
                          <w:spacing w:line="251" w:lineRule="auto"/>
                          <w:ind w:left="708" w:right="205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New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land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Lecture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b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arketing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Burea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u)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.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ies of 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c and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pro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nal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iv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klan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hur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h.</w:t>
                        </w:r>
                      </w:p>
                    </w:tc>
                  </w:tr>
                  <w:tr w:rsidR="004F26BA" w14:paraId="1B36CF8A" w14:textId="77777777">
                    <w:trPr>
                      <w:trHeight w:hRule="exact" w:val="562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3770D7" w14:textId="77777777" w:rsidR="004F26BA" w:rsidRDefault="004F26BA">
                        <w:pPr>
                          <w:spacing w:before="3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16F09C55" w14:textId="77777777" w:rsidR="004F26BA" w:rsidRDefault="00C37378">
                        <w:pP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82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AA3382" w14:textId="77777777" w:rsidR="004F26BA" w:rsidRDefault="004F26BA">
                        <w:pPr>
                          <w:spacing w:before="3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4786D8C5" w14:textId="77777777" w:rsidR="004F26BA" w:rsidRDefault="00C37378">
                        <w:pPr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y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 Oly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ic Game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46F3CB57" w14:textId="77777777">
                    <w:trPr>
                      <w:trHeight w:hRule="exact" w:val="281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C4B009" w14:textId="77777777" w:rsidR="004F26BA" w:rsidRDefault="004F26BA"/>
                    </w:tc>
                    <w:tc>
                      <w:tcPr>
                        <w:tcW w:w="82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A20703" w14:textId="77777777" w:rsidR="004F26BA" w:rsidRDefault="00C37378">
                        <w:pPr>
                          <w:spacing w:line="240" w:lineRule="exact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Ob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ervati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from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the Se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 Olympi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,</w:t>
                        </w:r>
                      </w:p>
                    </w:tc>
                  </w:tr>
                  <w:tr w:rsidR="004F26BA" w14:paraId="147B0404" w14:textId="77777777">
                    <w:trPr>
                      <w:trHeight w:hRule="exact" w:val="562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CCACDD" w14:textId="77777777" w:rsidR="004F26BA" w:rsidRDefault="004F26BA"/>
                    </w:tc>
                    <w:tc>
                      <w:tcPr>
                        <w:tcW w:w="82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104F1B" w14:textId="77777777" w:rsidR="004F26BA" w:rsidRDefault="00C37378">
                        <w:pPr>
                          <w:spacing w:line="240" w:lineRule="exact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rt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edi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Federati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Barw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,</w:t>
                        </w:r>
                      </w:p>
                      <w:p w14:paraId="30B7C12F" w14:textId="77777777" w:rsidR="004F26BA" w:rsidRDefault="00C37378">
                        <w:pPr>
                          <w:spacing w:before="12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a.</w:t>
                        </w:r>
                      </w:p>
                    </w:tc>
                  </w:tr>
                  <w:tr w:rsidR="004F26BA" w14:paraId="4ADFE404" w14:textId="77777777">
                    <w:trPr>
                      <w:trHeight w:hRule="exact" w:val="562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55BC0F" w14:textId="77777777" w:rsidR="004F26BA" w:rsidRDefault="004F26BA">
                        <w:pPr>
                          <w:spacing w:before="3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4A1C648A" w14:textId="77777777" w:rsidR="004F26BA" w:rsidRDefault="00C37378">
                        <w:pP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82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49DAD9" w14:textId="77777777" w:rsidR="004F26BA" w:rsidRDefault="004F26BA">
                        <w:pPr>
                          <w:spacing w:before="3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325D9312" w14:textId="77777777" w:rsidR="004F26BA" w:rsidRDefault="00C37378">
                        <w:pPr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le of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ut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sz w:val="22"/>
                            <w:szCs w:val="22"/>
                          </w:rPr>
                          <w:t>port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41E9913F" w14:textId="77777777">
                    <w:trPr>
                      <w:trHeight w:hRule="exact" w:val="842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3B5C6D" w14:textId="77777777" w:rsidR="004F26BA" w:rsidRDefault="004F26BA"/>
                    </w:tc>
                    <w:tc>
                      <w:tcPr>
                        <w:tcW w:w="82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557573" w14:textId="77777777" w:rsidR="004F26BA" w:rsidRDefault="00C37378">
                        <w:pPr>
                          <w:spacing w:line="240" w:lineRule="exact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- The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inni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e,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Di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titi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Ass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a, Ne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tle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4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-</w:t>
                        </w:r>
                      </w:p>
                      <w:p w14:paraId="43878AED" w14:textId="77777777" w:rsidR="004F26BA" w:rsidRDefault="00C37378">
                        <w:pPr>
                          <w:spacing w:before="12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bran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 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ew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 Aust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a.</w:t>
                        </w:r>
                      </w:p>
                    </w:tc>
                  </w:tr>
                  <w:tr w:rsidR="004F26BA" w14:paraId="5391A7DF" w14:textId="77777777">
                    <w:trPr>
                      <w:trHeight w:hRule="exact" w:val="813"/>
                    </w:trPr>
                    <w:tc>
                      <w:tcPr>
                        <w:tcW w:w="9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75EDFC" w14:textId="77777777" w:rsidR="004F26BA" w:rsidRDefault="00C37378">
                        <w:pPr>
                          <w:spacing w:line="240" w:lineRule="exact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82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37BD0F" w14:textId="77777777" w:rsidR="004F26BA" w:rsidRDefault="00C37378">
                        <w:pPr>
                          <w:spacing w:line="240" w:lineRule="exact"/>
                          <w:ind w:left="708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iet f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2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nd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ur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spacing w:val="1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b/>
                            <w:position w:val="1"/>
                            <w:sz w:val="22"/>
                            <w:szCs w:val="22"/>
                          </w:rPr>
                          <w:t>ce.</w:t>
                        </w:r>
                      </w:p>
                      <w:p w14:paraId="385C9A21" w14:textId="77777777" w:rsidR="004F26BA" w:rsidRDefault="00C37378">
                        <w:pPr>
                          <w:spacing w:before="12" w:line="251" w:lineRule="auto"/>
                          <w:ind w:left="708" w:right="887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este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To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pt.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 Yo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th,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 and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.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c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inars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th,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Bunb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y.</w:t>
                        </w:r>
                      </w:p>
                    </w:tc>
                  </w:tr>
                </w:tbl>
                <w:p w14:paraId="15E20595" w14:textId="77777777" w:rsidR="004F26BA" w:rsidRDefault="004F26BA"/>
              </w:txbxContent>
            </v:textbox>
            <w10:wrap anchorx="page" anchory="page"/>
          </v:shape>
        </w:pict>
      </w:r>
      <w:r w:rsidRPr="00CD0B56">
        <w:rPr>
          <w:rFonts w:asciiTheme="minorHAnsi" w:eastAsia="Candara" w:hAnsiTheme="minorHAnsi" w:cstheme="minorHAnsi"/>
          <w:sz w:val="22"/>
          <w:szCs w:val="22"/>
        </w:rPr>
        <w:t>19</w:t>
      </w:r>
    </w:p>
    <w:p w14:paraId="660901F9" w14:textId="77777777" w:rsidR="004F26BA" w:rsidRPr="00CD0B56" w:rsidRDefault="004F26BA" w:rsidP="00CD0B5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29D9B1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3531E23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6B816AF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19</w:t>
      </w:r>
    </w:p>
    <w:p w14:paraId="6F4B0C9E" w14:textId="77777777" w:rsidR="004F26BA" w:rsidRPr="00CD0B56" w:rsidRDefault="00C37378" w:rsidP="00CD0B56">
      <w:pPr>
        <w:spacing w:before="12"/>
        <w:ind w:left="195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z w:val="22"/>
          <w:szCs w:val="22"/>
        </w:rPr>
        <w:t>2. Nut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b/>
          <w:spacing w:val="-2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opt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um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port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rfor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ance.</w:t>
      </w:r>
    </w:p>
    <w:p w14:paraId="2D2FE975" w14:textId="77777777" w:rsidR="004F26BA" w:rsidRPr="00CD0B56" w:rsidRDefault="004F26BA" w:rsidP="00CD0B5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21C024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78F157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736286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3B8D28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4718073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1599BD6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19</w:t>
      </w:r>
    </w:p>
    <w:p w14:paraId="05BC3557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05700D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4C89884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E8FDA51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FB73183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1F3517F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E8A45FC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19</w:t>
      </w:r>
    </w:p>
    <w:p w14:paraId="09ABAE04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A3F7E4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0DC7E2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5E06A84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D634DAD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  <w:sectPr w:rsidR="004F26BA" w:rsidRPr="00CD0B56">
          <w:pgSz w:w="11920" w:h="16860"/>
          <w:pgMar w:top="660" w:right="1000" w:bottom="280" w:left="1300" w:header="464" w:footer="0" w:gutter="0"/>
          <w:cols w:space="720"/>
        </w:sectPr>
      </w:pPr>
      <w:r w:rsidRPr="00CD0B56">
        <w:rPr>
          <w:rFonts w:asciiTheme="minorHAnsi" w:eastAsia="Candara" w:hAnsiTheme="minorHAnsi" w:cstheme="minorHAnsi"/>
          <w:sz w:val="22"/>
          <w:szCs w:val="22"/>
        </w:rPr>
        <w:t>19</w:t>
      </w:r>
    </w:p>
    <w:p w14:paraId="25A7CC47" w14:textId="77777777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1547EE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1947BB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85A1C1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3F4F361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OR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BOARD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OSI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</w:p>
    <w:p w14:paraId="67299339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101DA62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nter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Jou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f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 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Ex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rc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e Metab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m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-edit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)</w:t>
      </w:r>
    </w:p>
    <w:p w14:paraId="7F23B1EC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76DA026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GU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AR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RE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R 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</w:p>
    <w:p w14:paraId="63A59D8E" w14:textId="77777777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39A42ED" w14:textId="77777777" w:rsidR="004F26BA" w:rsidRPr="00CD0B56" w:rsidRDefault="00C37378" w:rsidP="00CD0B56">
      <w:pPr>
        <w:spacing w:before="12"/>
        <w:ind w:left="860" w:right="4606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ine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 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Ex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rc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nter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Jou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ine J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</w:p>
    <w:p w14:paraId="30065EFB" w14:textId="77777777" w:rsidR="004F26BA" w:rsidRPr="00CD0B56" w:rsidRDefault="00C37378" w:rsidP="00CD0B56">
      <w:pPr>
        <w:spacing w:before="2"/>
        <w:ind w:left="86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J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Appli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y</w:t>
      </w:r>
    </w:p>
    <w:p w14:paraId="7F7697B3" w14:textId="77777777" w:rsidR="004F26BA" w:rsidRPr="00CD0B56" w:rsidRDefault="00C37378" w:rsidP="00CD0B56">
      <w:pPr>
        <w:spacing w:before="12"/>
        <w:ind w:left="86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J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the Am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</w:p>
    <w:p w14:paraId="03A6AA0A" w14:textId="77777777" w:rsidR="004F26BA" w:rsidRPr="00CD0B56" w:rsidRDefault="00C37378" w:rsidP="00CD0B56">
      <w:pPr>
        <w:spacing w:before="12"/>
        <w:ind w:left="86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J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ine</w:t>
      </w:r>
    </w:p>
    <w:p w14:paraId="2BD5E66D" w14:textId="77777777" w:rsidR="004F26BA" w:rsidRPr="00CD0B56" w:rsidRDefault="00C37378" w:rsidP="00CD0B56">
      <w:pPr>
        <w:spacing w:before="12"/>
        <w:ind w:left="86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hAnsiTheme="minorHAnsi" w:cstheme="minorHAnsi"/>
          <w:sz w:val="22"/>
          <w:szCs w:val="22"/>
        </w:rPr>
        <w:pict w14:anchorId="13B58DC2">
          <v:group id="_x0000_s1042" style="position:absolute;left:0;text-align:left;margin-left:90pt;margin-top:-84.3pt;width:10.1pt;height:97.8pt;z-index:-5235;mso-position-horizontal-relative:page" coordorigin="1800,-1686" coordsize="202,1956">
            <v:shape id="_x0000_s1049" type="#_x0000_t75" style="position:absolute;left:1800;top:-1686;width:202;height:271">
              <v:imagedata r:id="rId127" o:title=""/>
            </v:shape>
            <v:shape id="_x0000_s1048" type="#_x0000_t75" style="position:absolute;left:1800;top:-1405;width:202;height:271">
              <v:imagedata r:id="rId127" o:title=""/>
            </v:shape>
            <v:shape id="_x0000_s1047" type="#_x0000_t75" style="position:absolute;left:1800;top:-1124;width:202;height:271">
              <v:imagedata r:id="rId127" o:title=""/>
            </v:shape>
            <v:shape id="_x0000_s1046" type="#_x0000_t75" style="position:absolute;left:1800;top:-843;width:202;height:271">
              <v:imagedata r:id="rId127" o:title=""/>
            </v:shape>
            <v:shape id="_x0000_s1045" type="#_x0000_t75" style="position:absolute;left:1800;top:-562;width:202;height:271">
              <v:imagedata r:id="rId127" o:title=""/>
            </v:shape>
            <v:shape id="_x0000_s1044" type="#_x0000_t75" style="position:absolute;left:1800;top:-282;width:202;height:271">
              <v:imagedata r:id="rId127" o:title=""/>
            </v:shape>
            <v:shape id="_x0000_s1043" type="#_x0000_t75" style="position:absolute;left:1800;top:-1;width:202;height:271">
              <v:imagedata r:id="rId127" o:title=""/>
            </v:shape>
            <w10:wrap anchorx="page"/>
          </v:group>
        </w:pict>
      </w: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J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</w:p>
    <w:p w14:paraId="47F59E31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4C2994A" w14:textId="77777777" w:rsidR="004F26BA" w:rsidRPr="00CD0B56" w:rsidRDefault="00C37378" w:rsidP="00CD0B56">
      <w:pPr>
        <w:ind w:left="104" w:right="4788"/>
        <w:jc w:val="center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RSH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P OF PROFESS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ASS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</w:p>
    <w:p w14:paraId="287F7D6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DFACA3C" w14:textId="77777777" w:rsidR="004F26BA" w:rsidRPr="00CD0B56" w:rsidRDefault="00CD0B56" w:rsidP="00CD0B56">
      <w:pPr>
        <w:ind w:left="459" w:right="3956"/>
        <w:jc w:val="center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hAnsiTheme="minorHAnsi" w:cstheme="minorHAnsi"/>
          <w:sz w:val="22"/>
          <w:szCs w:val="22"/>
        </w:rPr>
        <w:pict w14:anchorId="370C126F">
          <v:shape id="_x0000_i1027" type="#_x0000_t75" style="width:10.05pt;height:13.4pt">
            <v:imagedata r:id="rId127" o:title=""/>
          </v:shape>
        </w:pict>
      </w:r>
      <w:r w:rsidR="00C37378" w:rsidRPr="00CD0B56">
        <w:rPr>
          <w:rFonts w:asciiTheme="minorHAnsi" w:hAnsiTheme="minorHAnsi" w:cstheme="minorHAnsi"/>
          <w:sz w:val="22"/>
          <w:szCs w:val="22"/>
        </w:rPr>
        <w:t xml:space="preserve">   </w:t>
      </w:r>
      <w:r w:rsidR="00C37378" w:rsidRPr="00CD0B56">
        <w:rPr>
          <w:rFonts w:asciiTheme="minorHAnsi" w:eastAsia="Candara" w:hAnsiTheme="minorHAnsi" w:cstheme="minorHAnsi"/>
          <w:sz w:val="22"/>
          <w:szCs w:val="22"/>
        </w:rPr>
        <w:t>Fel</w:t>
      </w:r>
      <w:r w:rsidR="00C37378"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lo</w:t>
      </w:r>
      <w:r w:rsidR="00C37378" w:rsidRPr="00CD0B56">
        <w:rPr>
          <w:rFonts w:asciiTheme="minorHAnsi" w:eastAsia="Candara" w:hAnsiTheme="minorHAnsi" w:cstheme="minorHAnsi"/>
          <w:sz w:val="22"/>
          <w:szCs w:val="22"/>
        </w:rPr>
        <w:t>w</w:t>
      </w:r>
      <w:r w:rsidR="00C37378"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o</w:t>
      </w:r>
      <w:r w:rsidR="00C37378" w:rsidRPr="00CD0B56">
        <w:rPr>
          <w:rFonts w:asciiTheme="minorHAnsi" w:eastAsia="Candara" w:hAnsiTheme="minorHAnsi" w:cstheme="minorHAnsi"/>
          <w:sz w:val="22"/>
          <w:szCs w:val="22"/>
        </w:rPr>
        <w:t>f the Am</w:t>
      </w:r>
      <w:r w:rsidR="00C37378"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="00C37378"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="00C37378"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="00C37378"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="00C37378"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="00C37378"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="00C37378"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="00C37378" w:rsidRPr="00CD0B56">
        <w:rPr>
          <w:rFonts w:asciiTheme="minorHAnsi" w:eastAsia="Candara" w:hAnsiTheme="minorHAnsi" w:cstheme="minorHAnsi"/>
          <w:sz w:val="22"/>
          <w:szCs w:val="22"/>
        </w:rPr>
        <w:t>ll</w:t>
      </w:r>
      <w:r w:rsidR="00C37378"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="00C37378"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="00C37378"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="00C37378"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="00C37378" w:rsidRPr="00CD0B56">
        <w:rPr>
          <w:rFonts w:asciiTheme="minorHAnsi" w:eastAsia="Candara" w:hAnsiTheme="minorHAnsi" w:cstheme="minorHAnsi"/>
          <w:sz w:val="22"/>
          <w:szCs w:val="22"/>
        </w:rPr>
        <w:t>f S</w:t>
      </w:r>
      <w:r w:rsidR="00C37378"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="00C37378"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="00C37378"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="00C37378"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="00C37378" w:rsidRPr="00CD0B56">
        <w:rPr>
          <w:rFonts w:asciiTheme="minorHAnsi" w:eastAsia="Candara" w:hAnsiTheme="minorHAnsi" w:cstheme="minorHAnsi"/>
          <w:sz w:val="22"/>
          <w:szCs w:val="22"/>
        </w:rPr>
        <w:t>edi</w:t>
      </w:r>
      <w:r w:rsidR="00C37378"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="00C37378" w:rsidRPr="00CD0B56">
        <w:rPr>
          <w:rFonts w:asciiTheme="minorHAnsi" w:eastAsia="Candara" w:hAnsiTheme="minorHAnsi" w:cstheme="minorHAnsi"/>
          <w:sz w:val="22"/>
          <w:szCs w:val="22"/>
        </w:rPr>
        <w:t>ine.</w:t>
      </w:r>
    </w:p>
    <w:p w14:paraId="592D3643" w14:textId="77777777" w:rsidR="004F26BA" w:rsidRPr="00CD0B56" w:rsidRDefault="00C37378" w:rsidP="00CD0B56">
      <w:pPr>
        <w:spacing w:before="12"/>
        <w:ind w:left="1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hAnsiTheme="minorHAnsi" w:cstheme="minorHAnsi"/>
          <w:sz w:val="22"/>
          <w:szCs w:val="22"/>
        </w:rPr>
        <w:pict w14:anchorId="652C06B0">
          <v:group id="_x0000_s1038" style="position:absolute;left:0;text-align:left;margin-left:90pt;margin-top:14pt;width:10.1pt;height:27.6pt;z-index:-5234;mso-position-horizontal-relative:page" coordorigin="1800,280" coordsize="202,552">
            <v:shape id="_x0000_s1040" type="#_x0000_t75" style="position:absolute;left:1800;top:280;width:202;height:271">
              <v:imagedata r:id="rId127" o:title=""/>
            </v:shape>
            <v:shape id="_x0000_s1039" type="#_x0000_t75" style="position:absolute;left:1800;top:561;width:202;height:271">
              <v:imagedata r:id="rId127" o:title=""/>
            </v:shape>
            <w10:wrap anchorx="page"/>
          </v:group>
        </w:pict>
      </w:r>
      <w:r w:rsidRPr="00CD0B56">
        <w:rPr>
          <w:rFonts w:asciiTheme="minorHAnsi" w:eastAsia="Courier New" w:hAnsiTheme="minorHAnsi" w:cstheme="minorHAnsi"/>
          <w:sz w:val="22"/>
          <w:szCs w:val="22"/>
        </w:rPr>
        <w:t>o</w:t>
      </w:r>
      <w:r w:rsidRPr="00CD0B56">
        <w:rPr>
          <w:rFonts w:asciiTheme="minorHAnsi" w:eastAsia="Courier New" w:hAnsiTheme="minorHAnsi" w:cstheme="minorHAnsi"/>
          <w:spacing w:val="9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nter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d</w:t>
      </w:r>
      <w:r w:rsidRPr="00CD0B56">
        <w:rPr>
          <w:rFonts w:asciiTheme="minorHAnsi" w:eastAsia="Candara" w:hAnsiTheme="minorHAnsi" w:cstheme="minorHAnsi"/>
          <w:sz w:val="22"/>
          <w:szCs w:val="22"/>
        </w:rPr>
        <w:t>el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ate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Bo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d</w:t>
      </w:r>
    </w:p>
    <w:p w14:paraId="368799B5" w14:textId="77777777" w:rsidR="004F26BA" w:rsidRPr="00CD0B56" w:rsidRDefault="00C37378" w:rsidP="00CD0B56">
      <w:pPr>
        <w:spacing w:before="6"/>
        <w:ind w:left="860" w:right="5341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Fel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lo</w:t>
      </w:r>
      <w:r w:rsidRPr="00CD0B56">
        <w:rPr>
          <w:rFonts w:asciiTheme="minorHAnsi" w:eastAsia="Candara" w:hAnsiTheme="minorHAnsi" w:cstheme="minorHAnsi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ine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a. Fel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lo</w:t>
      </w:r>
      <w:r w:rsidRPr="00CD0B56">
        <w:rPr>
          <w:rFonts w:asciiTheme="minorHAnsi" w:eastAsia="Candara" w:hAnsiTheme="minorHAnsi" w:cstheme="minorHAnsi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titi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ns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a.</w:t>
      </w:r>
    </w:p>
    <w:p w14:paraId="0B2087C7" w14:textId="77777777" w:rsidR="004F26BA" w:rsidRPr="00CD0B56" w:rsidRDefault="00C37378" w:rsidP="00CD0B56">
      <w:pPr>
        <w:spacing w:before="2"/>
        <w:ind w:left="1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hAnsiTheme="minorHAnsi" w:cstheme="minorHAnsi"/>
          <w:sz w:val="22"/>
          <w:szCs w:val="22"/>
        </w:rPr>
        <w:pict w14:anchorId="65096A06">
          <v:group id="_x0000_s1035" style="position:absolute;left:0;text-align:left;margin-left:90pt;margin-top:13.5pt;width:10.1pt;height:27.6pt;z-index:-5233;mso-position-horizontal-relative:page" coordorigin="1800,270" coordsize="202,552">
            <v:shape id="_x0000_s1037" type="#_x0000_t75" style="position:absolute;left:1800;top:270;width:202;height:271">
              <v:imagedata r:id="rId127" o:title=""/>
            </v:shape>
            <v:shape id="_x0000_s1036" type="#_x0000_t75" style="position:absolute;left:1800;top:551;width:202;height:271">
              <v:imagedata r:id="rId127" o:title=""/>
            </v:shape>
            <w10:wrap anchorx="page"/>
          </v:group>
        </w:pict>
      </w:r>
      <w:r w:rsidRPr="00CD0B56">
        <w:rPr>
          <w:rFonts w:asciiTheme="minorHAnsi" w:eastAsia="Courier New" w:hAnsiTheme="minorHAnsi" w:cstheme="minorHAnsi"/>
          <w:sz w:val="22"/>
          <w:szCs w:val="22"/>
        </w:rPr>
        <w:t>o</w:t>
      </w:r>
      <w:r w:rsidRPr="00CD0B56">
        <w:rPr>
          <w:rFonts w:asciiTheme="minorHAnsi" w:eastAsia="Courier New" w:hAnsiTheme="minorHAnsi" w:cstheme="minorHAnsi"/>
          <w:spacing w:val="9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6</w:t>
      </w:r>
      <w:r w:rsidRPr="00CD0B56">
        <w:rPr>
          <w:rFonts w:asciiTheme="minorHAnsi" w:eastAsia="Candara" w:hAnsiTheme="minorHAnsi" w:cstheme="minorHAnsi"/>
          <w:sz w:val="22"/>
          <w:szCs w:val="22"/>
        </w:rPr>
        <w:t>-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5: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b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sz w:val="22"/>
          <w:szCs w:val="22"/>
        </w:rPr>
        <w:t>ecuti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z w:val="22"/>
          <w:szCs w:val="22"/>
        </w:rPr>
        <w:t>e: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Portf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lio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- 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</w:p>
    <w:p w14:paraId="7A059AA8" w14:textId="77777777" w:rsidR="004F26BA" w:rsidRPr="00CD0B56" w:rsidRDefault="00C37378" w:rsidP="00CD0B56">
      <w:pPr>
        <w:spacing w:before="6"/>
        <w:ind w:left="860" w:right="4923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Di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titi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ns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Ass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of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a 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DA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)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Accr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edited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acti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Di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titi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</w:p>
    <w:p w14:paraId="440B162B" w14:textId="77777777" w:rsidR="004F26BA" w:rsidRPr="00CD0B56" w:rsidRDefault="004F26BA" w:rsidP="00CD0B5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85E4244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32111F4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6BAA32B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ARDS</w:t>
      </w:r>
    </w:p>
    <w:p w14:paraId="3112872F" w14:textId="77777777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  <w:sectPr w:rsidR="004F26BA" w:rsidRPr="00CD0B56">
          <w:pgSz w:w="11920" w:h="16860"/>
          <w:pgMar w:top="660" w:right="1000" w:bottom="280" w:left="1300" w:header="464" w:footer="0" w:gutter="0"/>
          <w:cols w:space="720"/>
        </w:sectPr>
      </w:pPr>
    </w:p>
    <w:p w14:paraId="2ED8D265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hAnsiTheme="minorHAnsi" w:cstheme="minorHAnsi"/>
          <w:sz w:val="22"/>
          <w:szCs w:val="22"/>
        </w:rPr>
        <w:pict w14:anchorId="35354B16">
          <v:shape id="_x0000_s1034" type="#_x0000_t75" style="position:absolute;left:0;text-align:left;margin-left:90pt;margin-top:14pt;width:10.1pt;height:13.55pt;z-index:-5232;mso-position-horizontal-relative:page">
            <v:imagedata r:id="rId127" o:title=""/>
            <w10:wrap anchorx="page"/>
          </v:shape>
        </w:pic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2009</w:t>
      </w:r>
    </w:p>
    <w:p w14:paraId="4F0C28A2" w14:textId="77777777" w:rsidR="004F26BA" w:rsidRPr="00CD0B56" w:rsidRDefault="00C37378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  <w:r w:rsidRPr="00CD0B56">
        <w:rPr>
          <w:rFonts w:asciiTheme="minorHAnsi" w:hAnsiTheme="minorHAnsi" w:cstheme="minorHAnsi"/>
          <w:sz w:val="22"/>
          <w:szCs w:val="22"/>
        </w:rPr>
        <w:br w:type="column"/>
      </w:r>
    </w:p>
    <w:p w14:paraId="207FB4AE" w14:textId="77777777" w:rsidR="004F26BA" w:rsidRPr="00CD0B56" w:rsidRDefault="00C37378" w:rsidP="00CD0B56">
      <w:pPr>
        <w:ind w:right="324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rd</w:t>
      </w:r>
      <w:r w:rsidRPr="00CD0B56">
        <w:rPr>
          <w:rFonts w:asciiTheme="minorHAnsi" w:eastAsia="Candara" w:hAnsiTheme="minorHAnsi" w:cstheme="minorHAnsi"/>
          <w:sz w:val="22"/>
          <w:szCs w:val="22"/>
        </w:rPr>
        <w:t>er of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the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edal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Aust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s</w:t>
      </w:r>
      <w:r w:rsidRPr="00CD0B56">
        <w:rPr>
          <w:rFonts w:asciiTheme="minorHAnsi" w:eastAsia="Candara" w:hAnsiTheme="minorHAnsi" w:cstheme="minorHAnsi"/>
          <w:sz w:val="22"/>
          <w:szCs w:val="22"/>
        </w:rPr>
        <w:t>ervi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nutrition,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 dietiti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h aca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, re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rc</w:t>
      </w:r>
      <w:r w:rsidRPr="00CD0B56">
        <w:rPr>
          <w:rFonts w:asciiTheme="minorHAnsi" w:eastAsia="Candara" w:hAnsiTheme="minorHAnsi" w:cstheme="minorHAnsi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admini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z w:val="22"/>
          <w:szCs w:val="22"/>
        </w:rPr>
        <w:t>e roles.</w:t>
      </w:r>
    </w:p>
    <w:p w14:paraId="5E434B47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6ABDB5A" w14:textId="77777777" w:rsidR="004F26BA" w:rsidRPr="00CD0B56" w:rsidRDefault="00C37378" w:rsidP="00CD0B56">
      <w:pPr>
        <w:rPr>
          <w:rFonts w:asciiTheme="minorHAnsi" w:eastAsia="Candara" w:hAnsiTheme="minorHAnsi" w:cstheme="minorHAnsi"/>
          <w:sz w:val="22"/>
          <w:szCs w:val="22"/>
        </w:rPr>
        <w:sectPr w:rsidR="004F26BA" w:rsidRPr="00CD0B56">
          <w:type w:val="continuous"/>
          <w:pgSz w:w="11920" w:h="16860"/>
          <w:pgMar w:top="1580" w:right="1000" w:bottom="280" w:left="1300" w:header="720" w:footer="720" w:gutter="0"/>
          <w:cols w:num="2" w:space="720" w:equalWidth="0">
            <w:col w:w="703" w:space="158"/>
            <w:col w:w="8759"/>
          </w:cols>
        </w:sectPr>
      </w:pPr>
      <w:r w:rsidRPr="00CD0B56">
        <w:rPr>
          <w:rFonts w:asciiTheme="minorHAnsi" w:hAnsiTheme="minorHAnsi" w:cstheme="minorHAnsi"/>
          <w:sz w:val="22"/>
          <w:szCs w:val="22"/>
        </w:rPr>
        <w:pict w14:anchorId="588E5BD7">
          <v:shape id="_x0000_s1033" type="#_x0000_t75" style="position:absolute;margin-left:90pt;margin-top:-.65pt;width:10.1pt;height:13.55pt;z-index:-5231;mso-position-horizontal-relative:page">
            <v:imagedata r:id="rId127" o:title=""/>
            <w10:wrap anchorx="page"/>
          </v:shape>
        </w:pic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eri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ine,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ita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ar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1A0AEF81" w14:textId="77777777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  <w:sectPr w:rsidR="004F26BA" w:rsidRPr="00CD0B56">
          <w:type w:val="continuous"/>
          <w:pgSz w:w="11920" w:h="16860"/>
          <w:pgMar w:top="1580" w:right="1000" w:bottom="280" w:left="1300" w:header="720" w:footer="720" w:gutter="0"/>
          <w:cols w:space="720"/>
        </w:sectPr>
      </w:pPr>
    </w:p>
    <w:p w14:paraId="3092D93E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hAnsiTheme="minorHAnsi" w:cstheme="minorHAnsi"/>
          <w:sz w:val="22"/>
          <w:szCs w:val="22"/>
        </w:rPr>
        <w:pict w14:anchorId="68662091">
          <v:shape id="_x0000_s1032" type="#_x0000_t75" style="position:absolute;left:0;text-align:left;margin-left:90pt;margin-top:14pt;width:10.1pt;height:13.55pt;z-index:-5230;mso-position-horizontal-relative:page">
            <v:imagedata r:id="rId127" o:title=""/>
            <w10:wrap anchorx="page"/>
          </v:shape>
        </w:pic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07</w:t>
      </w:r>
    </w:p>
    <w:p w14:paraId="0CA4EDE7" w14:textId="77777777" w:rsidR="004F26BA" w:rsidRPr="00CD0B56" w:rsidRDefault="00C37378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  <w:r w:rsidRPr="00CD0B56">
        <w:rPr>
          <w:rFonts w:asciiTheme="minorHAnsi" w:hAnsiTheme="minorHAnsi" w:cstheme="minorHAnsi"/>
          <w:sz w:val="22"/>
          <w:szCs w:val="22"/>
        </w:rPr>
        <w:br w:type="column"/>
      </w:r>
    </w:p>
    <w:p w14:paraId="2E476A3F" w14:textId="77777777" w:rsidR="004F26BA" w:rsidRPr="00CD0B56" w:rsidRDefault="00C37378" w:rsidP="00CD0B56">
      <w:pPr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Bu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z w:val="22"/>
          <w:szCs w:val="22"/>
        </w:rPr>
        <w:t>le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 100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ar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W</w:t>
      </w:r>
      <w:r w:rsidRPr="00CD0B56">
        <w:rPr>
          <w:rFonts w:asciiTheme="minorHAnsi" w:eastAsia="Candara" w:hAnsiTheme="minorHAnsi" w:cstheme="minorHAnsi"/>
          <w:sz w:val="22"/>
          <w:szCs w:val="22"/>
        </w:rPr>
        <w:t>inner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at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y: 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</w:p>
    <w:p w14:paraId="04C3B6A0" w14:textId="77777777" w:rsidR="004F26BA" w:rsidRPr="00CD0B56" w:rsidRDefault="00C37378" w:rsidP="00CD0B56">
      <w:pPr>
        <w:spacing w:before="1"/>
        <w:ind w:right="145"/>
        <w:rPr>
          <w:rFonts w:asciiTheme="minorHAnsi" w:eastAsia="Candara" w:hAnsiTheme="minorHAnsi" w:cstheme="minorHAnsi"/>
          <w:sz w:val="22"/>
          <w:szCs w:val="22"/>
        </w:rPr>
        <w:sectPr w:rsidR="004F26BA" w:rsidRPr="00CD0B56">
          <w:type w:val="continuous"/>
          <w:pgSz w:w="11920" w:h="16860"/>
          <w:pgMar w:top="1580" w:right="1000" w:bottom="280" w:left="1300" w:header="720" w:footer="720" w:gutter="0"/>
          <w:cols w:num="2" w:space="720" w:equalWidth="0">
            <w:col w:w="703" w:space="158"/>
            <w:col w:w="8759"/>
          </w:cols>
        </w:sectPr>
      </w:pPr>
      <w:r w:rsidRPr="00CD0B56">
        <w:rPr>
          <w:rFonts w:asciiTheme="minorHAnsi" w:hAnsiTheme="minorHAnsi" w:cstheme="minorHAnsi"/>
          <w:sz w:val="22"/>
          <w:szCs w:val="22"/>
        </w:rPr>
        <w:pict w14:anchorId="30FC563C">
          <v:shape id="_x0000_s1031" type="#_x0000_t75" style="position:absolute;margin-left:90pt;margin-top:14pt;width:10.1pt;height:13.55pt;z-index:-5229;mso-position-horizontal-relative:page">
            <v:imagedata r:id="rId127" o:title=""/>
            <w10:wrap anchorx="page"/>
          </v:shape>
        </w:pict>
      </w:r>
      <w:r w:rsidRPr="00CD0B56">
        <w:rPr>
          <w:rFonts w:asciiTheme="minorHAnsi" w:hAnsiTheme="minorHAnsi" w:cstheme="minorHAnsi"/>
          <w:sz w:val="22"/>
          <w:szCs w:val="22"/>
        </w:rPr>
        <w:pict w14:anchorId="5B85036D">
          <v:shape id="_x0000_s1030" type="#_x0000_t75" style="position:absolute;margin-left:90pt;margin-top:42.05pt;width:10.1pt;height:13.55pt;z-index:-5228;mso-position-horizontal-relative:page">
            <v:imagedata r:id="rId127" o:title=""/>
            <w10:wrap anchorx="page"/>
          </v:shape>
        </w:pict>
      </w:r>
      <w:r w:rsidRPr="00CD0B56">
        <w:rPr>
          <w:rFonts w:asciiTheme="minorHAnsi" w:eastAsia="Candara" w:hAnsiTheme="minorHAnsi" w:cstheme="minorHAnsi"/>
          <w:sz w:val="22"/>
          <w:szCs w:val="22"/>
        </w:rPr>
        <w:t>Disti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ng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hed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holar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ar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: 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CA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N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(</w:t>
      </w:r>
      <w:r w:rsidRPr="00CD0B56">
        <w:rPr>
          <w:rFonts w:asciiTheme="minorHAnsi" w:eastAsia="Candara" w:hAnsiTheme="minorHAnsi" w:cstheme="minorHAnsi"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ar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lar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W</w:t>
      </w:r>
      <w:r w:rsidRPr="00CD0B56">
        <w:rPr>
          <w:rFonts w:asciiTheme="minorHAnsi" w:eastAsia="Candara" w:hAnsiTheme="minorHAnsi" w:cstheme="minorHAnsi"/>
          <w:sz w:val="22"/>
          <w:szCs w:val="22"/>
        </w:rPr>
        <w:t>el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z w:val="22"/>
          <w:szCs w:val="22"/>
        </w:rPr>
        <w:t>ne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4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, US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) 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vid 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La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b 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x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z w:val="22"/>
          <w:szCs w:val="22"/>
        </w:rPr>
        <w:t>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 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ar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at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ade 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ien</w:t>
      </w:r>
      <w:r w:rsidRPr="00CD0B56">
        <w:rPr>
          <w:rFonts w:asciiTheme="minorHAnsi" w:eastAsia="Candara" w:hAnsiTheme="minorHAnsi" w:cstheme="minorHAnsi"/>
          <w:spacing w:val="4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tit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te</w:t>
      </w:r>
    </w:p>
    <w:p w14:paraId="6341D364" w14:textId="77777777" w:rsidR="004F26BA" w:rsidRPr="00CD0B56" w:rsidRDefault="004F26BA" w:rsidP="00CD0B56">
      <w:pPr>
        <w:spacing w:before="2"/>
        <w:rPr>
          <w:rFonts w:asciiTheme="minorHAnsi" w:hAnsiTheme="minorHAnsi" w:cstheme="minorHAnsi"/>
          <w:sz w:val="22"/>
          <w:szCs w:val="22"/>
        </w:rPr>
        <w:sectPr w:rsidR="004F26BA" w:rsidRPr="00CD0B56">
          <w:type w:val="continuous"/>
          <w:pgSz w:w="11920" w:h="16860"/>
          <w:pgMar w:top="1580" w:right="1000" w:bottom="280" w:left="1300" w:header="720" w:footer="720" w:gutter="0"/>
          <w:cols w:space="720"/>
        </w:sectPr>
      </w:pPr>
    </w:p>
    <w:p w14:paraId="6F57972A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hAnsiTheme="minorHAnsi" w:cstheme="minorHAnsi"/>
          <w:sz w:val="22"/>
          <w:szCs w:val="22"/>
        </w:rPr>
        <w:pict w14:anchorId="18E15F51">
          <v:shape id="_x0000_s1029" type="#_x0000_t75" style="position:absolute;left:0;text-align:left;margin-left:90pt;margin-top:14pt;width:10.1pt;height:13.55pt;z-index:-5227;mso-position-horizontal-relative:page">
            <v:imagedata r:id="rId127" o:title=""/>
            <w10:wrap anchorx="page"/>
          </v:shape>
        </w:pic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2000</w:t>
      </w:r>
    </w:p>
    <w:p w14:paraId="0E4F1F6C" w14:textId="77777777" w:rsidR="004F26BA" w:rsidRPr="00CD0B56" w:rsidRDefault="00C37378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  <w:r w:rsidRPr="00CD0B56">
        <w:rPr>
          <w:rFonts w:asciiTheme="minorHAnsi" w:hAnsiTheme="minorHAnsi" w:cstheme="minorHAnsi"/>
          <w:sz w:val="22"/>
          <w:szCs w:val="22"/>
        </w:rPr>
        <w:br w:type="column"/>
      </w:r>
    </w:p>
    <w:p w14:paraId="0C751AC6" w14:textId="77777777" w:rsidR="004F26BA" w:rsidRPr="00CD0B56" w:rsidRDefault="00C37378" w:rsidP="00CD0B56">
      <w:pPr>
        <w:rPr>
          <w:rFonts w:asciiTheme="minorHAnsi" w:eastAsia="Candara" w:hAnsiTheme="minorHAnsi" w:cstheme="minorHAnsi"/>
          <w:sz w:val="22"/>
          <w:szCs w:val="22"/>
        </w:rPr>
        <w:sectPr w:rsidR="004F26BA" w:rsidRPr="00CD0B56">
          <w:type w:val="continuous"/>
          <w:pgSz w:w="11920" w:h="16860"/>
          <w:pgMar w:top="1580" w:right="1000" w:bottom="280" w:left="1300" w:header="720" w:footer="720" w:gutter="0"/>
          <w:cols w:num="2" w:space="720" w:equalWidth="0">
            <w:col w:w="703" w:space="158"/>
            <w:col w:w="8759"/>
          </w:cols>
        </w:sect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edal</w:t>
      </w:r>
    </w:p>
    <w:p w14:paraId="0390DBAD" w14:textId="77777777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  <w:sectPr w:rsidR="004F26BA" w:rsidRPr="00CD0B56">
          <w:type w:val="continuous"/>
          <w:pgSz w:w="11920" w:h="16860"/>
          <w:pgMar w:top="1580" w:right="1000" w:bottom="280" w:left="1300" w:header="720" w:footer="720" w:gutter="0"/>
          <w:cols w:space="720"/>
        </w:sectPr>
      </w:pPr>
    </w:p>
    <w:p w14:paraId="674822BC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hAnsiTheme="minorHAnsi" w:cstheme="minorHAnsi"/>
          <w:sz w:val="22"/>
          <w:szCs w:val="22"/>
        </w:rPr>
        <w:pict w14:anchorId="19125D6D">
          <v:shape id="_x0000_s1028" type="#_x0000_t75" style="position:absolute;left:0;text-align:left;margin-left:90pt;margin-top:14pt;width:10.1pt;height:13.55pt;z-index:-5226;mso-position-horizontal-relative:page">
            <v:imagedata r:id="rId127" o:title=""/>
            <w10:wrap anchorx="page"/>
          </v:shape>
        </w:pic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99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3</w:t>
      </w:r>
    </w:p>
    <w:p w14:paraId="55696A8D" w14:textId="77777777" w:rsidR="004F26BA" w:rsidRPr="00CD0B56" w:rsidRDefault="00C37378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  <w:r w:rsidRPr="00CD0B56">
        <w:rPr>
          <w:rFonts w:asciiTheme="minorHAnsi" w:hAnsiTheme="minorHAnsi" w:cstheme="minorHAnsi"/>
          <w:sz w:val="22"/>
          <w:szCs w:val="22"/>
        </w:rPr>
        <w:br w:type="column"/>
      </w:r>
    </w:p>
    <w:p w14:paraId="48297E69" w14:textId="77777777" w:rsidR="004F26BA" w:rsidRPr="00CD0B56" w:rsidRDefault="00C37378" w:rsidP="00CD0B56">
      <w:pPr>
        <w:rPr>
          <w:rFonts w:asciiTheme="minorHAnsi" w:eastAsia="Candara" w:hAnsiTheme="minorHAnsi" w:cstheme="minorHAnsi"/>
          <w:sz w:val="22"/>
          <w:szCs w:val="22"/>
        </w:rPr>
        <w:sectPr w:rsidR="004F26BA" w:rsidRPr="00CD0B56">
          <w:type w:val="continuous"/>
          <w:pgSz w:w="11920" w:h="16860"/>
          <w:pgMar w:top="1580" w:right="1000" w:bottom="280" w:left="1300" w:header="720" w:footer="720" w:gutter="0"/>
          <w:cols w:num="2" w:space="720" w:equalWidth="0">
            <w:col w:w="703" w:space="158"/>
            <w:col w:w="8759"/>
          </w:cols>
        </w:sectPr>
      </w:pPr>
      <w:r w:rsidRPr="00CD0B56">
        <w:rPr>
          <w:rFonts w:asciiTheme="minorHAnsi" w:eastAsia="Candara" w:hAnsiTheme="minorHAnsi" w:cstheme="minorHAnsi"/>
          <w:sz w:val="22"/>
          <w:szCs w:val="22"/>
        </w:rPr>
        <w:t>Nati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vice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ar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itians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Ass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</w:p>
    <w:p w14:paraId="7AE35E27" w14:textId="77777777" w:rsidR="004F26BA" w:rsidRPr="00CD0B56" w:rsidRDefault="004F26BA" w:rsidP="00CD0B5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FA0007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83ED0A3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CD6DD59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  <w:sectPr w:rsidR="004F26BA" w:rsidRPr="00CD0B56">
          <w:type w:val="continuous"/>
          <w:pgSz w:w="11920" w:h="16860"/>
          <w:pgMar w:top="1580" w:right="1000" w:bottom="280" w:left="1300" w:header="720" w:footer="720" w:gutter="0"/>
          <w:cols w:space="720"/>
        </w:sectPr>
      </w:pP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AG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:                           </w:t>
      </w:r>
      <w:r w:rsidRPr="00CD0B56">
        <w:rPr>
          <w:rFonts w:asciiTheme="minorHAnsi" w:eastAsia="Candara" w:hAnsiTheme="minorHAnsi" w:cstheme="minorHAnsi"/>
          <w:spacing w:val="2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li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h,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F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h</w:t>
      </w:r>
    </w:p>
    <w:p w14:paraId="39F67AE5" w14:textId="77777777" w:rsidR="004F26BA" w:rsidRPr="00CD0B56" w:rsidRDefault="004F26BA" w:rsidP="00CD0B5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FD57BAF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BF6AFE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1C72E2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141492F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AM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RA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VE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b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 xml:space="preserve">- 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RNA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CO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ON</w:t>
      </w:r>
    </w:p>
    <w:p w14:paraId="10A15576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8584AFD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10          </w:t>
      </w:r>
      <w:r w:rsidRPr="00CD0B56">
        <w:rPr>
          <w:rFonts w:asciiTheme="minorHAnsi" w:eastAsia="Candara" w:hAnsiTheme="minorHAnsi" w:cstheme="minorHAnsi"/>
          <w:spacing w:val="14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itian</w:t>
      </w:r>
    </w:p>
    <w:p w14:paraId="0E418B74" w14:textId="77777777" w:rsidR="004F26BA" w:rsidRPr="00CD0B56" w:rsidRDefault="00C37378" w:rsidP="00CD0B56">
      <w:pPr>
        <w:spacing w:before="12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ling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</w:p>
    <w:p w14:paraId="038F95D2" w14:textId="77777777" w:rsidR="004F26BA" w:rsidRPr="00CD0B56" w:rsidRDefault="00C37378" w:rsidP="00CD0B56">
      <w:pPr>
        <w:spacing w:before="12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</w:t>
      </w:r>
      <w:r w:rsidRPr="00CD0B56">
        <w:rPr>
          <w:rFonts w:asciiTheme="minorHAnsi" w:eastAsia="Candara" w:hAnsiTheme="minorHAnsi" w:cstheme="minorHAnsi"/>
          <w:sz w:val="22"/>
          <w:szCs w:val="22"/>
        </w:rPr>
        <w:t>10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ld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ad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ling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pi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hip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, Aust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</w:p>
    <w:p w14:paraId="36734101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E91812D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8         </w:t>
      </w:r>
      <w:r w:rsidRPr="00CD0B56">
        <w:rPr>
          <w:rFonts w:asciiTheme="minorHAnsi" w:eastAsia="Candara" w:hAnsiTheme="minorHAnsi" w:cstheme="minorHAnsi"/>
          <w:spacing w:val="1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itian</w:t>
      </w:r>
    </w:p>
    <w:p w14:paraId="2F1595EF" w14:textId="77777777" w:rsidR="004F26BA" w:rsidRPr="00CD0B56" w:rsidRDefault="00C37378" w:rsidP="00CD0B56">
      <w:pPr>
        <w:spacing w:before="12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Ol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pic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T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m</w:t>
      </w:r>
    </w:p>
    <w:p w14:paraId="6A25AB97" w14:textId="77777777" w:rsidR="004F26BA" w:rsidRPr="00CD0B56" w:rsidRDefault="00C37378" w:rsidP="00CD0B56">
      <w:pPr>
        <w:spacing w:before="12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Ol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pic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Ga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es, Beijin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hina</w:t>
      </w:r>
    </w:p>
    <w:p w14:paraId="4234C1C8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CFAEE25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6         </w:t>
      </w:r>
      <w:r w:rsidRPr="00CD0B56">
        <w:rPr>
          <w:rFonts w:asciiTheme="minorHAnsi" w:eastAsia="Candara" w:hAnsiTheme="minorHAnsi" w:cstheme="minorHAnsi"/>
          <w:spacing w:val="1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itian</w:t>
      </w:r>
    </w:p>
    <w:p w14:paraId="418EEF23" w14:textId="77777777" w:rsidR="004F26BA" w:rsidRPr="00CD0B56" w:rsidRDefault="00C37378" w:rsidP="00CD0B56">
      <w:pPr>
        <w:spacing w:before="12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</w:p>
    <w:p w14:paraId="2378E88F" w14:textId="77777777" w:rsidR="004F26BA" w:rsidRPr="00CD0B56" w:rsidRDefault="00C37378" w:rsidP="00CD0B56">
      <w:pPr>
        <w:spacing w:before="12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6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ommo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lth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Ga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es,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bou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ne, Aust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</w:p>
    <w:p w14:paraId="707E7D6E" w14:textId="77777777" w:rsidR="004F26BA" w:rsidRPr="00CD0B56" w:rsidRDefault="004F26BA" w:rsidP="00CD0B5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F9EC9BD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5         </w:t>
      </w:r>
      <w:r w:rsidRPr="00CD0B56">
        <w:rPr>
          <w:rFonts w:asciiTheme="minorHAnsi" w:eastAsia="Candara" w:hAnsiTheme="minorHAnsi" w:cstheme="minorHAnsi"/>
          <w:spacing w:val="29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itian</w:t>
      </w:r>
    </w:p>
    <w:p w14:paraId="49AE3D56" w14:textId="77777777" w:rsidR="004F26BA" w:rsidRPr="00CD0B56" w:rsidRDefault="00C37378" w:rsidP="00CD0B56">
      <w:pPr>
        <w:spacing w:before="12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</w:p>
    <w:p w14:paraId="3C73F8BD" w14:textId="77777777" w:rsidR="004F26BA" w:rsidRPr="00CD0B56" w:rsidRDefault="00C37378" w:rsidP="00CD0B56">
      <w:pPr>
        <w:spacing w:before="12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5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ld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ha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pi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hip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l, Canada</w:t>
      </w:r>
    </w:p>
    <w:p w14:paraId="481A4519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2D9B323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4         </w:t>
      </w:r>
      <w:r w:rsidRPr="00CD0B56">
        <w:rPr>
          <w:rFonts w:asciiTheme="minorHAnsi" w:eastAsia="Candara" w:hAnsiTheme="minorHAnsi" w:cstheme="minorHAnsi"/>
          <w:spacing w:val="19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itian</w:t>
      </w:r>
    </w:p>
    <w:p w14:paraId="64BA247F" w14:textId="77777777" w:rsidR="004F26BA" w:rsidRPr="00CD0B56" w:rsidRDefault="00C37378" w:rsidP="00CD0B56">
      <w:pPr>
        <w:spacing w:before="12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Ol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pic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T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m</w:t>
      </w:r>
    </w:p>
    <w:p w14:paraId="541713B9" w14:textId="77777777" w:rsidR="004F26BA" w:rsidRPr="00CD0B56" w:rsidRDefault="00C37378" w:rsidP="00CD0B56">
      <w:pPr>
        <w:spacing w:before="12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4 Ol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pic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Ga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es,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then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</w:p>
    <w:p w14:paraId="145C7627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A2D76C2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3         </w:t>
      </w:r>
      <w:r w:rsidRPr="00CD0B56">
        <w:rPr>
          <w:rFonts w:asciiTheme="minorHAnsi" w:eastAsia="Candara" w:hAnsiTheme="minorHAnsi" w:cstheme="minorHAnsi"/>
          <w:spacing w:val="30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itian</w:t>
      </w:r>
    </w:p>
    <w:p w14:paraId="7D31B9FA" w14:textId="77777777" w:rsidR="004F26BA" w:rsidRPr="00CD0B56" w:rsidRDefault="00C37378" w:rsidP="00CD0B56">
      <w:pPr>
        <w:spacing w:before="12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</w:p>
    <w:p w14:paraId="77B8B34A" w14:textId="77777777" w:rsidR="004F26BA" w:rsidRPr="00CD0B56" w:rsidRDefault="00C37378" w:rsidP="00CD0B56">
      <w:pPr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position w:val="11"/>
          <w:sz w:val="22"/>
          <w:szCs w:val="22"/>
        </w:rPr>
        <w:t>th</w:t>
      </w:r>
      <w:r w:rsidRPr="00CD0B56">
        <w:rPr>
          <w:rFonts w:asciiTheme="minorHAnsi" w:eastAsia="Candara" w:hAnsiTheme="minorHAnsi" w:cstheme="minorHAnsi"/>
          <w:spacing w:val="16"/>
          <w:position w:val="1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ld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ha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pi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hip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, Bar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el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ain</w:t>
      </w:r>
    </w:p>
    <w:p w14:paraId="03C30750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BFC2B0D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2         </w:t>
      </w:r>
      <w:r w:rsidRPr="00CD0B56">
        <w:rPr>
          <w:rFonts w:asciiTheme="minorHAnsi" w:eastAsia="Candara" w:hAnsiTheme="minorHAnsi" w:cstheme="minorHAnsi"/>
          <w:spacing w:val="3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itian</w:t>
      </w:r>
    </w:p>
    <w:p w14:paraId="440C8B42" w14:textId="77777777" w:rsidR="004F26BA" w:rsidRPr="00CD0B56" w:rsidRDefault="00C37378" w:rsidP="00CD0B56">
      <w:pPr>
        <w:spacing w:before="12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</w:p>
    <w:p w14:paraId="30472E6E" w14:textId="77777777" w:rsidR="004F26BA" w:rsidRPr="00CD0B56" w:rsidRDefault="00C37378" w:rsidP="00CD0B56">
      <w:pPr>
        <w:spacing w:before="12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P</w:t>
      </w:r>
      <w:r w:rsidRPr="00CD0B56">
        <w:rPr>
          <w:rFonts w:asciiTheme="minorHAnsi" w:eastAsia="Candara" w:hAnsiTheme="minorHAnsi" w:cstheme="minorHAnsi"/>
          <w:sz w:val="22"/>
          <w:szCs w:val="22"/>
        </w:rPr>
        <w:t>acific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ha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pi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hip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, Yok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ha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a, J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</w:p>
    <w:p w14:paraId="35CD086E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5C92EF8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2         </w:t>
      </w:r>
      <w:r w:rsidRPr="00CD0B56">
        <w:rPr>
          <w:rFonts w:asciiTheme="minorHAnsi" w:eastAsia="Candara" w:hAnsiTheme="minorHAnsi" w:cstheme="minorHAnsi"/>
          <w:spacing w:val="3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itian</w:t>
      </w:r>
    </w:p>
    <w:p w14:paraId="621B8CC0" w14:textId="77777777" w:rsidR="004F26BA" w:rsidRPr="00CD0B56" w:rsidRDefault="00C37378" w:rsidP="00CD0B56">
      <w:pPr>
        <w:spacing w:before="12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</w:p>
    <w:p w14:paraId="55F3857B" w14:textId="77777777" w:rsidR="004F26BA" w:rsidRPr="00CD0B56" w:rsidRDefault="00C37378" w:rsidP="00CD0B56">
      <w:pPr>
        <w:spacing w:before="12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ommo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lth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Ga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es,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he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ter,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land</w:t>
      </w:r>
    </w:p>
    <w:p w14:paraId="7A549074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936AB01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2         </w:t>
      </w:r>
      <w:r w:rsidRPr="00CD0B56">
        <w:rPr>
          <w:rFonts w:asciiTheme="minorHAnsi" w:eastAsia="Candara" w:hAnsiTheme="minorHAnsi" w:cstheme="minorHAnsi"/>
          <w:spacing w:val="3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itian</w:t>
      </w:r>
    </w:p>
    <w:p w14:paraId="614AF863" w14:textId="77777777" w:rsidR="004F26BA" w:rsidRPr="00CD0B56" w:rsidRDefault="00C37378" w:rsidP="00CD0B56">
      <w:pPr>
        <w:spacing w:before="12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</w:p>
    <w:p w14:paraId="1427E28E" w14:textId="77777777" w:rsidR="004F26BA" w:rsidRPr="00CD0B56" w:rsidRDefault="00C37378" w:rsidP="00CD0B56">
      <w:pPr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position w:val="11"/>
          <w:sz w:val="22"/>
          <w:szCs w:val="22"/>
        </w:rPr>
        <w:t>th</w:t>
      </w:r>
      <w:r w:rsidRPr="00CD0B56">
        <w:rPr>
          <w:rFonts w:asciiTheme="minorHAnsi" w:eastAsia="Candara" w:hAnsiTheme="minorHAnsi" w:cstheme="minorHAnsi"/>
          <w:spacing w:val="16"/>
          <w:position w:val="1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ld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Short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e S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ha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pi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hip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ow</w:t>
      </w:r>
      <w:r w:rsidRPr="00CD0B56">
        <w:rPr>
          <w:rFonts w:asciiTheme="minorHAnsi" w:eastAsia="Candara" w:hAnsiTheme="minorHAnsi" w:cstheme="minorHAnsi"/>
          <w:sz w:val="22"/>
          <w:szCs w:val="22"/>
        </w:rPr>
        <w:t>, Ru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ss</w:t>
      </w:r>
      <w:r w:rsidRPr="00CD0B56">
        <w:rPr>
          <w:rFonts w:asciiTheme="minorHAnsi" w:eastAsia="Candara" w:hAnsiTheme="minorHAnsi" w:cstheme="minorHAnsi"/>
          <w:sz w:val="22"/>
          <w:szCs w:val="22"/>
        </w:rPr>
        <w:t>ia</w:t>
      </w:r>
    </w:p>
    <w:p w14:paraId="592B2D56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8772E95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1          </w:t>
      </w:r>
      <w:r w:rsidRPr="00CD0B56">
        <w:rPr>
          <w:rFonts w:asciiTheme="minorHAnsi" w:eastAsia="Candara" w:hAnsiTheme="minorHAnsi" w:cstheme="minorHAnsi"/>
          <w:spacing w:val="1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itian</w:t>
      </w:r>
    </w:p>
    <w:p w14:paraId="3F42EB03" w14:textId="77777777" w:rsidR="004F26BA" w:rsidRPr="00CD0B56" w:rsidRDefault="00C37378" w:rsidP="00CD0B56">
      <w:pPr>
        <w:spacing w:before="13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</w:p>
    <w:p w14:paraId="053EA69D" w14:textId="77777777" w:rsidR="004F26BA" w:rsidRPr="00CD0B56" w:rsidRDefault="00C37378" w:rsidP="00CD0B56">
      <w:pPr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position w:val="11"/>
          <w:sz w:val="22"/>
          <w:szCs w:val="22"/>
        </w:rPr>
        <w:t>th</w:t>
      </w:r>
      <w:r w:rsidRPr="00CD0B56">
        <w:rPr>
          <w:rFonts w:asciiTheme="minorHAnsi" w:eastAsia="Candara" w:hAnsiTheme="minorHAnsi" w:cstheme="minorHAnsi"/>
          <w:spacing w:val="16"/>
          <w:position w:val="1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ld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ha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pi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hip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, 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ku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ka,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J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</w:p>
    <w:p w14:paraId="4F8A8450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002E282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0         </w:t>
      </w:r>
      <w:r w:rsidRPr="00CD0B56">
        <w:rPr>
          <w:rFonts w:asciiTheme="minorHAnsi" w:eastAsia="Candara" w:hAnsiTheme="minorHAnsi" w:cstheme="minorHAnsi"/>
          <w:spacing w:val="1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itian</w:t>
      </w:r>
    </w:p>
    <w:p w14:paraId="59B848DA" w14:textId="77777777" w:rsidR="004F26BA" w:rsidRPr="00CD0B56" w:rsidRDefault="00C37378" w:rsidP="00CD0B56">
      <w:pPr>
        <w:spacing w:before="12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Ol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pic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T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m</w:t>
      </w:r>
    </w:p>
    <w:p w14:paraId="0DCFB2CF" w14:textId="77777777" w:rsidR="004F26BA" w:rsidRPr="00CD0B56" w:rsidRDefault="00C37378" w:rsidP="00CD0B56">
      <w:pPr>
        <w:spacing w:before="12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>0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Ol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pic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Ga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es, 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ney,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</w:p>
    <w:p w14:paraId="740B59FB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287E785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200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0         </w:t>
      </w:r>
      <w:r w:rsidRPr="00CD0B56">
        <w:rPr>
          <w:rFonts w:asciiTheme="minorHAnsi" w:eastAsia="Candara" w:hAnsiTheme="minorHAnsi" w:cstheme="minorHAnsi"/>
          <w:spacing w:val="15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itian</w:t>
      </w:r>
    </w:p>
    <w:p w14:paraId="62C9C489" w14:textId="77777777" w:rsidR="004F26BA" w:rsidRPr="00CD0B56" w:rsidRDefault="00C37378" w:rsidP="00CD0B56">
      <w:pPr>
        <w:spacing w:before="12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Nati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</w:p>
    <w:p w14:paraId="7185B946" w14:textId="77777777" w:rsidR="004F26BA" w:rsidRPr="00CD0B56" w:rsidRDefault="00C37378" w:rsidP="00CD0B56">
      <w:pPr>
        <w:ind w:left="1100"/>
        <w:rPr>
          <w:rFonts w:asciiTheme="minorHAnsi" w:eastAsia="Candara" w:hAnsiTheme="minorHAnsi" w:cstheme="minorHAnsi"/>
          <w:sz w:val="22"/>
          <w:szCs w:val="22"/>
        </w:rPr>
        <w:sectPr w:rsidR="004F26BA" w:rsidRPr="00CD0B56">
          <w:pgSz w:w="11920" w:h="16860"/>
          <w:pgMar w:top="660" w:right="1000" w:bottom="280" w:left="1300" w:header="464" w:footer="0" w:gutter="0"/>
          <w:cols w:space="720"/>
        </w:sectPr>
      </w:pPr>
      <w:r w:rsidRPr="00CD0B56">
        <w:rPr>
          <w:rFonts w:asciiTheme="minorHAnsi" w:eastAsia="Candara" w:hAnsiTheme="minorHAnsi" w:cstheme="minorHAnsi"/>
          <w:sz w:val="22"/>
          <w:szCs w:val="22"/>
        </w:rPr>
        <w:t>5</w:t>
      </w:r>
      <w:r w:rsidRPr="00CD0B56">
        <w:rPr>
          <w:rFonts w:asciiTheme="minorHAnsi" w:eastAsia="Candara" w:hAnsiTheme="minorHAnsi" w:cstheme="minorHAnsi"/>
          <w:position w:val="11"/>
          <w:sz w:val="22"/>
          <w:szCs w:val="22"/>
        </w:rPr>
        <w:t>th</w:t>
      </w:r>
      <w:r w:rsidRPr="00CD0B56">
        <w:rPr>
          <w:rFonts w:asciiTheme="minorHAnsi" w:eastAsia="Candara" w:hAnsiTheme="minorHAnsi" w:cstheme="minorHAnsi"/>
          <w:spacing w:val="16"/>
          <w:position w:val="1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ld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Short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e S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ha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pi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hip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. At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z w:val="22"/>
          <w:szCs w:val="22"/>
        </w:rPr>
        <w:t>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</w:p>
    <w:p w14:paraId="322195C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D7C147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C29E7E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EB27E7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0AB0E4D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D505CBD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9         </w:t>
      </w:r>
      <w:r w:rsidRPr="00CD0B56">
        <w:rPr>
          <w:rFonts w:asciiTheme="minorHAnsi" w:eastAsia="Candara" w:hAnsiTheme="minorHAnsi" w:cstheme="minorHAnsi"/>
          <w:spacing w:val="47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itian</w:t>
      </w:r>
    </w:p>
    <w:p w14:paraId="4F02A46A" w14:textId="77777777" w:rsidR="004F26BA" w:rsidRPr="00CD0B56" w:rsidRDefault="00C37378" w:rsidP="00CD0B56">
      <w:pPr>
        <w:spacing w:before="12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Nati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</w:p>
    <w:p w14:paraId="336A4F13" w14:textId="77777777" w:rsidR="004F26BA" w:rsidRPr="00CD0B56" w:rsidRDefault="00C37378" w:rsidP="00CD0B56">
      <w:pPr>
        <w:spacing w:before="12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P</w:t>
      </w:r>
      <w:r w:rsidRPr="00CD0B56">
        <w:rPr>
          <w:rFonts w:asciiTheme="minorHAnsi" w:eastAsia="Candara" w:hAnsiTheme="minorHAnsi" w:cstheme="minorHAnsi"/>
          <w:sz w:val="22"/>
          <w:szCs w:val="22"/>
        </w:rPr>
        <w:t>acific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ha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pi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hip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, Sy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ney,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</w:p>
    <w:p w14:paraId="10685A35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E594F9D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9         </w:t>
      </w:r>
      <w:r w:rsidRPr="00CD0B56">
        <w:rPr>
          <w:rFonts w:asciiTheme="minorHAnsi" w:eastAsia="Candara" w:hAnsiTheme="minorHAnsi" w:cstheme="minorHAnsi"/>
          <w:spacing w:val="47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itian</w:t>
      </w:r>
    </w:p>
    <w:p w14:paraId="135001E5" w14:textId="77777777" w:rsidR="004F26BA" w:rsidRPr="00CD0B56" w:rsidRDefault="00C37378" w:rsidP="00CD0B56">
      <w:pPr>
        <w:spacing w:before="12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Nati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</w:p>
    <w:p w14:paraId="7F656915" w14:textId="77777777" w:rsidR="004F26BA" w:rsidRPr="00CD0B56" w:rsidRDefault="00C37378" w:rsidP="00CD0B56">
      <w:pPr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position w:val="11"/>
          <w:sz w:val="22"/>
          <w:szCs w:val="22"/>
        </w:rPr>
        <w:t>th</w:t>
      </w:r>
      <w:r w:rsidRPr="00CD0B56">
        <w:rPr>
          <w:rFonts w:asciiTheme="minorHAnsi" w:eastAsia="Candara" w:hAnsiTheme="minorHAnsi" w:cstheme="minorHAnsi"/>
          <w:spacing w:val="16"/>
          <w:position w:val="1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ld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Short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e S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ha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pi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hip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, H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Ko</w:t>
      </w:r>
      <w:r w:rsidRPr="00CD0B56">
        <w:rPr>
          <w:rFonts w:asciiTheme="minorHAnsi" w:eastAsia="Candara" w:hAnsiTheme="minorHAnsi" w:cstheme="minorHAnsi"/>
          <w:sz w:val="22"/>
          <w:szCs w:val="22"/>
        </w:rPr>
        <w:t>ng</w:t>
      </w:r>
    </w:p>
    <w:p w14:paraId="707D41FD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0596E64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8         </w:t>
      </w:r>
      <w:r w:rsidRPr="00CD0B56">
        <w:rPr>
          <w:rFonts w:asciiTheme="minorHAnsi" w:eastAsia="Candara" w:hAnsiTheme="minorHAnsi" w:cstheme="minorHAnsi"/>
          <w:spacing w:val="47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itian</w:t>
      </w:r>
    </w:p>
    <w:p w14:paraId="51EC9FF5" w14:textId="77777777" w:rsidR="004F26BA" w:rsidRPr="00CD0B56" w:rsidRDefault="00C37378" w:rsidP="00CD0B56">
      <w:pPr>
        <w:spacing w:before="12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Nati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</w:p>
    <w:p w14:paraId="7DC16B97" w14:textId="77777777" w:rsidR="004F26BA" w:rsidRPr="00CD0B56" w:rsidRDefault="00C37378" w:rsidP="00CD0B56">
      <w:pPr>
        <w:spacing w:before="12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ommo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lth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Ga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es,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Ku</w:t>
      </w:r>
      <w:r w:rsidRPr="00CD0B56">
        <w:rPr>
          <w:rFonts w:asciiTheme="minorHAnsi" w:eastAsia="Candara" w:hAnsiTheme="minorHAnsi" w:cstheme="minorHAnsi"/>
          <w:sz w:val="22"/>
          <w:szCs w:val="22"/>
        </w:rPr>
        <w:t>ala 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um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ia.</w:t>
      </w:r>
    </w:p>
    <w:p w14:paraId="00498E26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0DEF8E3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8         </w:t>
      </w:r>
      <w:r w:rsidRPr="00CD0B56">
        <w:rPr>
          <w:rFonts w:asciiTheme="minorHAnsi" w:eastAsia="Candara" w:hAnsiTheme="minorHAnsi" w:cstheme="minorHAnsi"/>
          <w:spacing w:val="47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itian</w:t>
      </w:r>
    </w:p>
    <w:p w14:paraId="24FECEF8" w14:textId="77777777" w:rsidR="004F26BA" w:rsidRPr="00CD0B56" w:rsidRDefault="00C37378" w:rsidP="00CD0B56">
      <w:pPr>
        <w:spacing w:before="13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Nati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</w:p>
    <w:p w14:paraId="5E56D24A" w14:textId="77777777" w:rsidR="004F26BA" w:rsidRPr="00CD0B56" w:rsidRDefault="00C37378" w:rsidP="00CD0B56">
      <w:pPr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8</w:t>
      </w:r>
      <w:r w:rsidRPr="00CD0B56">
        <w:rPr>
          <w:rFonts w:asciiTheme="minorHAnsi" w:eastAsia="Candara" w:hAnsiTheme="minorHAnsi" w:cstheme="minorHAnsi"/>
          <w:position w:val="11"/>
          <w:sz w:val="22"/>
          <w:szCs w:val="22"/>
        </w:rPr>
        <w:t>th</w:t>
      </w:r>
      <w:r w:rsidRPr="00CD0B56">
        <w:rPr>
          <w:rFonts w:asciiTheme="minorHAnsi" w:eastAsia="Candara" w:hAnsiTheme="minorHAnsi" w:cstheme="minorHAnsi"/>
          <w:spacing w:val="16"/>
          <w:position w:val="1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ld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ha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pi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hip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, Perth.</w:t>
      </w:r>
    </w:p>
    <w:p w14:paraId="43CE44B0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B2DEBAD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7          </w:t>
      </w:r>
      <w:r w:rsidRPr="00CD0B56">
        <w:rPr>
          <w:rFonts w:asciiTheme="minorHAnsi" w:eastAsia="Candara" w:hAnsiTheme="minorHAnsi" w:cstheme="minorHAnsi"/>
          <w:spacing w:val="16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itian</w:t>
      </w:r>
    </w:p>
    <w:p w14:paraId="0BB74097" w14:textId="77777777" w:rsidR="004F26BA" w:rsidRPr="00CD0B56" w:rsidRDefault="00C37378" w:rsidP="00CD0B56">
      <w:pPr>
        <w:spacing w:before="12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Nati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</w:p>
    <w:p w14:paraId="1035942F" w14:textId="77777777" w:rsidR="004F26BA" w:rsidRPr="00CD0B56" w:rsidRDefault="00C37378" w:rsidP="00CD0B56">
      <w:pPr>
        <w:spacing w:before="12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Pan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Pa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ha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pi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hip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, 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ku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ka,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J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aining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p, Sin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e.</w:t>
      </w:r>
    </w:p>
    <w:p w14:paraId="728292CE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646F0D5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7          </w:t>
      </w:r>
      <w:r w:rsidRPr="00CD0B56">
        <w:rPr>
          <w:rFonts w:asciiTheme="minorHAnsi" w:eastAsia="Candara" w:hAnsiTheme="minorHAnsi" w:cstheme="minorHAnsi"/>
          <w:spacing w:val="16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itian</w:t>
      </w:r>
    </w:p>
    <w:p w14:paraId="3A91E8EE" w14:textId="77777777" w:rsidR="004F26BA" w:rsidRPr="00CD0B56" w:rsidRDefault="00C37378" w:rsidP="00CD0B56">
      <w:pPr>
        <w:spacing w:before="12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Nati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</w:p>
    <w:p w14:paraId="0AA1CC3B" w14:textId="77777777" w:rsidR="004F26BA" w:rsidRPr="00CD0B56" w:rsidRDefault="00C37378" w:rsidP="00CD0B56">
      <w:pPr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3</w:t>
      </w:r>
      <w:r w:rsidRPr="00CD0B56">
        <w:rPr>
          <w:rFonts w:asciiTheme="minorHAnsi" w:eastAsia="Candara" w:hAnsiTheme="minorHAnsi" w:cstheme="minorHAnsi"/>
          <w:spacing w:val="1"/>
          <w:position w:val="1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position w:val="1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7"/>
          <w:position w:val="1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ld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e S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ha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pi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hip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Go</w:t>
      </w:r>
      <w:r w:rsidRPr="00CD0B56">
        <w:rPr>
          <w:rFonts w:asciiTheme="minorHAnsi" w:eastAsia="Candara" w:hAnsiTheme="minorHAnsi" w:cstheme="minorHAnsi"/>
          <w:sz w:val="22"/>
          <w:szCs w:val="22"/>
        </w:rPr>
        <w:t>te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bu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rg</w:t>
      </w:r>
      <w:r w:rsidRPr="00CD0B56">
        <w:rPr>
          <w:rFonts w:asciiTheme="minorHAnsi" w:eastAsia="Candara" w:hAnsiTheme="minorHAnsi" w:cstheme="minorHAnsi"/>
          <w:sz w:val="22"/>
          <w:szCs w:val="22"/>
        </w:rPr>
        <w:t>, S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eden.</w:t>
      </w:r>
    </w:p>
    <w:p w14:paraId="7C2497C5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2DF6471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>6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         </w:t>
      </w:r>
      <w:r w:rsidRPr="00CD0B56">
        <w:rPr>
          <w:rFonts w:asciiTheme="minorHAnsi" w:eastAsia="Candara" w:hAnsiTheme="minorHAnsi" w:cstheme="minorHAnsi"/>
          <w:spacing w:val="47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itian,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edi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al H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adqu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ters</w:t>
      </w:r>
    </w:p>
    <w:p w14:paraId="6F1D10E6" w14:textId="77777777" w:rsidR="004F26BA" w:rsidRPr="00CD0B56" w:rsidRDefault="00C37378" w:rsidP="00CD0B56">
      <w:pPr>
        <w:spacing w:before="12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Ol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y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pic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T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am</w:t>
      </w:r>
      <w:r w:rsidRPr="00CD0B56">
        <w:rPr>
          <w:rFonts w:asciiTheme="minorHAnsi" w:eastAsia="Candara" w:hAnsiTheme="minorHAnsi" w:cstheme="minorHAnsi"/>
          <w:sz w:val="22"/>
          <w:szCs w:val="22"/>
        </w:rPr>
        <w:t>,</w:t>
      </w:r>
    </w:p>
    <w:p w14:paraId="491E3D31" w14:textId="77777777" w:rsidR="004F26BA" w:rsidRPr="00CD0B56" w:rsidRDefault="00C37378" w:rsidP="00CD0B56">
      <w:pPr>
        <w:spacing w:before="12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6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lym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z w:val="22"/>
          <w:szCs w:val="22"/>
        </w:rPr>
        <w:t>ic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Ga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es,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tlant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, US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281E6189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0908B5A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5          </w:t>
      </w:r>
      <w:r w:rsidRPr="00CD0B56">
        <w:rPr>
          <w:rFonts w:asciiTheme="minorHAnsi" w:eastAsia="Candara" w:hAnsiTheme="minorHAnsi" w:cstheme="minorHAnsi"/>
          <w:spacing w:val="1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itian,</w:t>
      </w:r>
    </w:p>
    <w:p w14:paraId="343ED995" w14:textId="77777777" w:rsidR="004F26BA" w:rsidRPr="00CD0B56" w:rsidRDefault="00C37378" w:rsidP="00CD0B56">
      <w:pPr>
        <w:spacing w:before="12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Nati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</w:p>
    <w:p w14:paraId="6A2DF375" w14:textId="77777777" w:rsidR="004F26BA" w:rsidRPr="00CD0B56" w:rsidRDefault="00C37378" w:rsidP="00CD0B56">
      <w:pPr>
        <w:spacing w:before="12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Pan-Pa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if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ha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hip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, Atlanta.</w:t>
      </w:r>
    </w:p>
    <w:p w14:paraId="7FE1B088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03E5A3B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5          </w:t>
      </w:r>
      <w:r w:rsidRPr="00CD0B56">
        <w:rPr>
          <w:rFonts w:asciiTheme="minorHAnsi" w:eastAsia="Candara" w:hAnsiTheme="minorHAnsi" w:cstheme="minorHAnsi"/>
          <w:spacing w:val="1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itian,</w:t>
      </w:r>
    </w:p>
    <w:p w14:paraId="4318309F" w14:textId="77777777" w:rsidR="004F26BA" w:rsidRPr="00CD0B56" w:rsidRDefault="00C37378" w:rsidP="00CD0B56">
      <w:pPr>
        <w:spacing w:before="12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Nati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</w:p>
    <w:p w14:paraId="120E1D87" w14:textId="77777777" w:rsidR="004F26BA" w:rsidRPr="00CD0B56" w:rsidRDefault="00C37378" w:rsidP="00CD0B56">
      <w:pPr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CD0B56">
        <w:rPr>
          <w:rFonts w:asciiTheme="minorHAnsi" w:eastAsia="Candara" w:hAnsiTheme="minorHAnsi" w:cstheme="minorHAnsi"/>
          <w:spacing w:val="-1"/>
          <w:position w:val="1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position w:val="1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17"/>
          <w:position w:val="1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ld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Short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e S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ha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pi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hip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Rio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J</w:t>
      </w:r>
      <w:r w:rsidRPr="00CD0B56">
        <w:rPr>
          <w:rFonts w:asciiTheme="minorHAnsi" w:eastAsia="Candara" w:hAnsiTheme="minorHAnsi" w:cstheme="minorHAnsi"/>
          <w:sz w:val="22"/>
          <w:szCs w:val="22"/>
        </w:rPr>
        <w:t>anei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, B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azil.</w:t>
      </w:r>
    </w:p>
    <w:p w14:paraId="428F8EBF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86412E6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4          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itian,</w:t>
      </w:r>
    </w:p>
    <w:p w14:paraId="5235CF68" w14:textId="77777777" w:rsidR="004F26BA" w:rsidRPr="00CD0B56" w:rsidRDefault="00C37378" w:rsidP="00CD0B56">
      <w:pPr>
        <w:spacing w:before="12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Nati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</w:p>
    <w:p w14:paraId="7562980D" w14:textId="77777777" w:rsidR="004F26BA" w:rsidRPr="00CD0B56" w:rsidRDefault="00C37378" w:rsidP="00CD0B56">
      <w:pPr>
        <w:spacing w:before="13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ommo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lth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Ga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es, Vi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ia,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anada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</w:p>
    <w:p w14:paraId="627031AB" w14:textId="77777777" w:rsidR="004F26BA" w:rsidRPr="00CD0B56" w:rsidRDefault="00C37378" w:rsidP="00CD0B56">
      <w:pPr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CD0B56">
        <w:rPr>
          <w:rFonts w:asciiTheme="minorHAnsi" w:eastAsia="Candara" w:hAnsiTheme="minorHAnsi" w:cstheme="minorHAnsi"/>
          <w:position w:val="11"/>
          <w:sz w:val="22"/>
          <w:szCs w:val="22"/>
        </w:rPr>
        <w:t>th</w:t>
      </w:r>
      <w:r w:rsidRPr="00CD0B56">
        <w:rPr>
          <w:rFonts w:asciiTheme="minorHAnsi" w:eastAsia="Candara" w:hAnsiTheme="minorHAnsi" w:cstheme="minorHAnsi"/>
          <w:spacing w:val="16"/>
          <w:position w:val="1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ld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z w:val="22"/>
          <w:szCs w:val="22"/>
        </w:rPr>
        <w:t>ha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pi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hip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, Ro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e.</w:t>
      </w:r>
    </w:p>
    <w:p w14:paraId="052E4C36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C2E53FC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>4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          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itian,</w:t>
      </w:r>
    </w:p>
    <w:p w14:paraId="7858D65E" w14:textId="77777777" w:rsidR="004F26BA" w:rsidRPr="00CD0B56" w:rsidRDefault="00C37378" w:rsidP="00CD0B56">
      <w:pPr>
        <w:spacing w:before="12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tit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te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f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po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t 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</w:p>
    <w:p w14:paraId="0324BC9A" w14:textId="77777777" w:rsidR="004F26BA" w:rsidRPr="00CD0B56" w:rsidRDefault="00C37378" w:rsidP="00CD0B56">
      <w:pPr>
        <w:spacing w:before="12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ltit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e training</w:t>
      </w:r>
      <w:r w:rsidRPr="00CD0B56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p, F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R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om</w:t>
      </w:r>
      <w:r w:rsidRPr="00CD0B56">
        <w:rPr>
          <w:rFonts w:asciiTheme="minorHAnsi" w:eastAsia="Candara" w:hAnsiTheme="minorHAnsi" w:cstheme="minorHAnsi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, Fran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e.</w:t>
      </w:r>
    </w:p>
    <w:p w14:paraId="33641B84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28059F2" w14:textId="77777777" w:rsidR="004F26BA" w:rsidRPr="00CD0B56" w:rsidRDefault="00C37378" w:rsidP="00CD0B5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3          </w:t>
      </w:r>
      <w:r w:rsidRPr="00CD0B56">
        <w:rPr>
          <w:rFonts w:asciiTheme="minorHAnsi" w:eastAsia="Candara" w:hAnsiTheme="minorHAnsi" w:cstheme="minorHAnsi"/>
          <w:spacing w:val="1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>itian,</w:t>
      </w:r>
    </w:p>
    <w:p w14:paraId="31074BDE" w14:textId="77777777" w:rsidR="004F26BA" w:rsidRPr="00CD0B56" w:rsidRDefault="00C37378" w:rsidP="00CD0B56">
      <w:pPr>
        <w:spacing w:before="12"/>
        <w:ind w:left="110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Nati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</w:p>
    <w:p w14:paraId="7FF64AE7" w14:textId="77777777" w:rsidR="004F26BA" w:rsidRPr="00CD0B56" w:rsidRDefault="00C37378" w:rsidP="00CD0B56">
      <w:pPr>
        <w:ind w:left="1100"/>
        <w:rPr>
          <w:rFonts w:asciiTheme="minorHAnsi" w:eastAsia="Candara" w:hAnsiTheme="minorHAnsi" w:cstheme="minorHAnsi"/>
          <w:sz w:val="22"/>
          <w:szCs w:val="22"/>
        </w:rPr>
        <w:sectPr w:rsidR="004F26BA" w:rsidRPr="00CD0B56">
          <w:pgSz w:w="11920" w:h="16860"/>
          <w:pgMar w:top="660" w:right="1000" w:bottom="280" w:left="1300" w:header="464" w:footer="0" w:gutter="0"/>
          <w:cols w:space="720"/>
        </w:sect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1"/>
          <w:position w:val="1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position w:val="1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7"/>
          <w:position w:val="1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ld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Short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rs</w:t>
      </w:r>
      <w:r w:rsidRPr="00CD0B56">
        <w:rPr>
          <w:rFonts w:asciiTheme="minorHAnsi" w:eastAsia="Candara" w:hAnsiTheme="minorHAnsi" w:cstheme="minorHAnsi"/>
          <w:sz w:val="22"/>
          <w:szCs w:val="22"/>
        </w:rPr>
        <w:t>e S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CD0B56">
        <w:rPr>
          <w:rFonts w:asciiTheme="minorHAnsi" w:eastAsia="Candara" w:hAnsiTheme="minorHAnsi" w:cstheme="minorHAnsi"/>
          <w:spacing w:val="3"/>
          <w:sz w:val="22"/>
          <w:szCs w:val="22"/>
        </w:rPr>
        <w:t>h</w:t>
      </w:r>
      <w:r w:rsidRPr="00CD0B56">
        <w:rPr>
          <w:rFonts w:asciiTheme="minorHAnsi" w:eastAsia="Candara" w:hAnsiTheme="minorHAnsi" w:cstheme="minorHAnsi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pi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hip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lo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rc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a, </w:t>
      </w:r>
      <w:r w:rsidRPr="00CD0B56">
        <w:rPr>
          <w:rFonts w:asciiTheme="minorHAnsi" w:eastAsia="Candara" w:hAnsiTheme="minorHAnsi" w:cstheme="minorHAnsi"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in.</w:t>
      </w:r>
    </w:p>
    <w:p w14:paraId="26A4762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E55A84A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725C48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EF01D0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C961D55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5F041E2" w14:textId="77777777" w:rsidR="004F26BA" w:rsidRPr="00CD0B56" w:rsidRDefault="00C37378" w:rsidP="00CD0B56">
      <w:pPr>
        <w:spacing w:before="12"/>
        <w:ind w:left="1100" w:right="4416" w:hanging="96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3          </w:t>
      </w:r>
      <w:r w:rsidRPr="00CD0B56">
        <w:rPr>
          <w:rFonts w:asciiTheme="minorHAnsi" w:eastAsia="Candara" w:hAnsiTheme="minorHAnsi" w:cstheme="minorHAnsi"/>
          <w:spacing w:val="13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Ass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tant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am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m</w:t>
      </w:r>
      <w:r w:rsidRPr="00CD0B56">
        <w:rPr>
          <w:rFonts w:asciiTheme="minorHAnsi" w:eastAsia="Candara" w:hAnsiTheme="minorHAnsi" w:cstheme="minorHAnsi"/>
          <w:sz w:val="22"/>
          <w:szCs w:val="22"/>
        </w:rPr>
        <w:t>anager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and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m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z w:val="22"/>
          <w:szCs w:val="22"/>
        </w:rPr>
        <w:t>ie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itian,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Nati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CD0B56">
        <w:rPr>
          <w:rFonts w:asciiTheme="minorHAnsi" w:eastAsia="Candara" w:hAnsiTheme="minorHAnsi" w:cstheme="minorHAnsi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mm</w:t>
      </w:r>
      <w:r w:rsidRPr="00CD0B56">
        <w:rPr>
          <w:rFonts w:asciiTheme="minorHAnsi" w:eastAsia="Candara" w:hAnsiTheme="minorHAnsi" w:cstheme="minorHAnsi"/>
          <w:sz w:val="22"/>
          <w:szCs w:val="22"/>
        </w:rPr>
        <w:t>ing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Team</w:t>
      </w:r>
    </w:p>
    <w:p w14:paraId="7D1C6C9D" w14:textId="77777777" w:rsidR="004F26BA" w:rsidRPr="00CD0B56" w:rsidRDefault="004F26BA" w:rsidP="00CD0B5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67FCA5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F82E0B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AF2EC1F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19</w:t>
      </w:r>
    </w:p>
    <w:p w14:paraId="64594AD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098CAF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0AF035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51F7DB1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425B06A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19</w:t>
      </w:r>
    </w:p>
    <w:p w14:paraId="74EDA66D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C168E3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85AE67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2484132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8F9C61A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hAnsiTheme="minorHAnsi" w:cstheme="minorHAnsi"/>
          <w:sz w:val="22"/>
          <w:szCs w:val="22"/>
        </w:rPr>
        <w:pict w14:anchorId="7096DE82">
          <v:shape id="_x0000_s1027" type="#_x0000_t202" style="position:absolute;left:0;text-align:left;margin-left:81.85pt;margin-top:117.4pt;width:454.8pt;height:291.85pt;z-index:-5225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80"/>
                    <w:gridCol w:w="8616"/>
                  </w:tblGrid>
                  <w:tr w:rsidR="004F26BA" w14:paraId="3FBDCED5" w14:textId="77777777">
                    <w:trPr>
                      <w:trHeight w:hRule="exact" w:val="532"/>
                    </w:trPr>
                    <w:tc>
                      <w:tcPr>
                        <w:tcW w:w="4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B7C554" w14:textId="77777777" w:rsidR="004F26BA" w:rsidRDefault="004F26BA"/>
                    </w:tc>
                    <w:tc>
                      <w:tcPr>
                        <w:tcW w:w="86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1A15A8" w14:textId="77777777" w:rsidR="004F26BA" w:rsidRDefault="00C37378">
                        <w:pPr>
                          <w:spacing w:line="220" w:lineRule="exact"/>
                          <w:ind w:left="283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Pan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if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Ga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(Ko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an)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aining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 xml:space="preserve">p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Sin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2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461C9C94" w14:textId="77777777">
                    <w:trPr>
                      <w:trHeight w:hRule="exact" w:val="562"/>
                    </w:trPr>
                    <w:tc>
                      <w:tcPr>
                        <w:tcW w:w="4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B4A482" w14:textId="77777777" w:rsidR="004F26BA" w:rsidRDefault="00C37378">
                        <w:pPr>
                          <w:spacing w:line="240" w:lineRule="exact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86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17F4FC" w14:textId="77777777" w:rsidR="004F26BA" w:rsidRDefault="00C37378">
                        <w:pPr>
                          <w:spacing w:line="240" w:lineRule="exact"/>
                          <w:ind w:left="283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Team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itian,</w:t>
                        </w:r>
                      </w:p>
                      <w:p w14:paraId="321E0E70" w14:textId="77777777" w:rsidR="004F26BA" w:rsidRDefault="00C37378">
                        <w:pPr>
                          <w:spacing w:before="12"/>
                          <w:ind w:left="283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ing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Tea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</w:t>
                        </w:r>
                      </w:p>
                    </w:tc>
                  </w:tr>
                  <w:tr w:rsidR="004F26BA" w14:paraId="2809BAB5" w14:textId="77777777">
                    <w:trPr>
                      <w:trHeight w:hRule="exact" w:val="421"/>
                    </w:trPr>
                    <w:tc>
                      <w:tcPr>
                        <w:tcW w:w="4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AFC297" w14:textId="77777777" w:rsidR="004F26BA" w:rsidRDefault="004F26BA"/>
                    </w:tc>
                    <w:tc>
                      <w:tcPr>
                        <w:tcW w:w="86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C8F91E" w14:textId="77777777" w:rsidR="004F26BA" w:rsidRDefault="00C37378">
                        <w:pPr>
                          <w:spacing w:line="240" w:lineRule="exact"/>
                          <w:ind w:left="283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e-Ol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pic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bly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Sy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ney and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ankf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t,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erm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1F85D6D2" w14:textId="77777777">
                    <w:trPr>
                      <w:trHeight w:hRule="exact" w:val="421"/>
                    </w:trPr>
                    <w:tc>
                      <w:tcPr>
                        <w:tcW w:w="4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4C7E2F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49918F0A" w14:textId="77777777" w:rsidR="004F26BA" w:rsidRDefault="00C37378">
                        <w:pP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86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2954C9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7CA6A145" w14:textId="77777777" w:rsidR="004F26BA" w:rsidRDefault="00C37378">
                        <w:pPr>
                          <w:ind w:left="283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Team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itian,</w:t>
                        </w:r>
                      </w:p>
                    </w:tc>
                  </w:tr>
                  <w:tr w:rsidR="004F26BA" w14:paraId="10E859BC" w14:textId="77777777">
                    <w:trPr>
                      <w:trHeight w:hRule="exact" w:val="281"/>
                    </w:trPr>
                    <w:tc>
                      <w:tcPr>
                        <w:tcW w:w="4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8EE86A" w14:textId="77777777" w:rsidR="004F26BA" w:rsidRDefault="004F26BA"/>
                    </w:tc>
                    <w:tc>
                      <w:tcPr>
                        <w:tcW w:w="86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771834" w14:textId="77777777" w:rsidR="004F26BA" w:rsidRDefault="00C37378">
                        <w:pPr>
                          <w:spacing w:line="240" w:lineRule="exact"/>
                          <w:ind w:left="283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Tea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,</w:t>
                        </w:r>
                      </w:p>
                    </w:tc>
                  </w:tr>
                  <w:tr w:rsidR="004F26BA" w14:paraId="615D9B24" w14:textId="77777777">
                    <w:trPr>
                      <w:trHeight w:hRule="exact" w:val="421"/>
                    </w:trPr>
                    <w:tc>
                      <w:tcPr>
                        <w:tcW w:w="4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C748C7" w14:textId="77777777" w:rsidR="004F26BA" w:rsidRDefault="004F26BA"/>
                    </w:tc>
                    <w:tc>
                      <w:tcPr>
                        <w:tcW w:w="86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3FDF12" w14:textId="77777777" w:rsidR="004F26BA" w:rsidRDefault="00C37378">
                        <w:pPr>
                          <w:spacing w:line="240" w:lineRule="exact"/>
                          <w:ind w:left="283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Ga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nton,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anada) and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Ba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rFonts w:ascii="Candara" w:eastAsia="Candara" w:hAnsi="Candara" w:cs="Candara"/>
                            <w:spacing w:val="3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-Ol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pic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aining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p.</w:t>
                        </w:r>
                      </w:p>
                    </w:tc>
                  </w:tr>
                  <w:tr w:rsidR="004F26BA" w14:paraId="31E9F61E" w14:textId="77777777">
                    <w:trPr>
                      <w:trHeight w:hRule="exact" w:val="421"/>
                    </w:trPr>
                    <w:tc>
                      <w:tcPr>
                        <w:tcW w:w="4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15999B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5AB2ADDE" w14:textId="77777777" w:rsidR="004F26BA" w:rsidRDefault="00C37378">
                        <w:pP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86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C50055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07AA78D3" w14:textId="77777777" w:rsidR="004F26BA" w:rsidRDefault="00C37378">
                        <w:pPr>
                          <w:ind w:left="283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anager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Team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itian,</w:t>
                        </w:r>
                      </w:p>
                    </w:tc>
                  </w:tr>
                  <w:tr w:rsidR="004F26BA" w14:paraId="238DB6C4" w14:textId="77777777">
                    <w:trPr>
                      <w:trHeight w:hRule="exact" w:val="281"/>
                    </w:trPr>
                    <w:tc>
                      <w:tcPr>
                        <w:tcW w:w="4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93B0F7" w14:textId="77777777" w:rsidR="004F26BA" w:rsidRDefault="004F26BA"/>
                    </w:tc>
                    <w:tc>
                      <w:tcPr>
                        <w:tcW w:w="86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F8EC49" w14:textId="77777777" w:rsidR="004F26BA" w:rsidRDefault="00C37378">
                        <w:pPr>
                          <w:spacing w:line="240" w:lineRule="exact"/>
                          <w:ind w:left="283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tit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te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t,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ke</w:t>
                        </w:r>
                        <w:r>
                          <w:rPr>
                            <w:rFonts w:ascii="Candara" w:eastAsia="Candara" w:hAnsi="Candara" w:cs="Candara"/>
                            <w:spacing w:val="3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ing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m</w:t>
                        </w:r>
                      </w:p>
                    </w:tc>
                  </w:tr>
                  <w:tr w:rsidR="004F26BA" w14:paraId="67958846" w14:textId="77777777">
                    <w:trPr>
                      <w:trHeight w:hRule="exact" w:val="562"/>
                    </w:trPr>
                    <w:tc>
                      <w:tcPr>
                        <w:tcW w:w="4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A935A1" w14:textId="77777777" w:rsidR="004F26BA" w:rsidRDefault="004F26BA"/>
                    </w:tc>
                    <w:tc>
                      <w:tcPr>
                        <w:tcW w:w="86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7B0C5A" w14:textId="77777777" w:rsidR="004F26BA" w:rsidRDefault="00C37378">
                        <w:pPr>
                          <w:spacing w:line="240" w:lineRule="exact"/>
                          <w:ind w:left="283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USA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nvit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nal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t,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nd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Flag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f/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q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qu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 xml:space="preserve">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ltit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e training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4127DC7F" w14:textId="77777777">
                    <w:trPr>
                      <w:trHeight w:hRule="exact" w:val="1264"/>
                    </w:trPr>
                    <w:tc>
                      <w:tcPr>
                        <w:tcW w:w="4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99CC61" w14:textId="77777777" w:rsidR="004F26BA" w:rsidRDefault="00C37378">
                        <w:pPr>
                          <w:spacing w:line="240" w:lineRule="exact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86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42951C" w14:textId="77777777" w:rsidR="004F26BA" w:rsidRDefault="00C37378">
                        <w:pPr>
                          <w:spacing w:line="240" w:lineRule="exact"/>
                          <w:ind w:left="283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anager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Team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position w:val="1"/>
                            <w:sz w:val="22"/>
                            <w:szCs w:val="22"/>
                          </w:rPr>
                          <w:t>itian,</w:t>
                        </w:r>
                      </w:p>
                      <w:p w14:paraId="1E5F0DFE" w14:textId="77777777" w:rsidR="004F26BA" w:rsidRDefault="00C37378">
                        <w:pPr>
                          <w:spacing w:before="12"/>
                          <w:ind w:left="283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tit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te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po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t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wom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ens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ing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m USA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ip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Santa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Clara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nter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nal</w:t>
                        </w:r>
                      </w:p>
                      <w:p w14:paraId="3FA8934E" w14:textId="77777777" w:rsidR="004F26BA" w:rsidRDefault="00C37378">
                        <w:pPr>
                          <w:spacing w:before="12"/>
                          <w:ind w:left="283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 and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q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qu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 training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4FC9257D" w14:textId="77777777">
                    <w:trPr>
                      <w:trHeight w:hRule="exact" w:val="672"/>
                    </w:trPr>
                    <w:tc>
                      <w:tcPr>
                        <w:tcW w:w="4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42C0B7" w14:textId="77777777" w:rsidR="004F26BA" w:rsidRDefault="004F26BA"/>
                    </w:tc>
                    <w:tc>
                      <w:tcPr>
                        <w:tcW w:w="86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E7F861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2630A184" w14:textId="77777777" w:rsidR="004F26BA" w:rsidRDefault="00C37378">
                        <w:pPr>
                          <w:ind w:left="283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iathl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T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m</w:t>
                        </w:r>
                      </w:p>
                      <w:p w14:paraId="32B11D98" w14:textId="77777777" w:rsidR="004F26BA" w:rsidRDefault="00C37378">
                        <w:pPr>
                          <w:spacing w:before="12"/>
                          <w:ind w:left="283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ommo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lth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Ga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es,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klan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 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</w:tbl>
                <w:p w14:paraId="72AFFB02" w14:textId="77777777" w:rsidR="004F26BA" w:rsidRDefault="004F26BA"/>
              </w:txbxContent>
            </v:textbox>
            <w10:wrap anchorx="page" anchory="page"/>
          </v:shape>
        </w:pict>
      </w:r>
      <w:r w:rsidRPr="00CD0B56">
        <w:rPr>
          <w:rFonts w:asciiTheme="minorHAnsi" w:eastAsia="Candara" w:hAnsiTheme="minorHAnsi" w:cstheme="minorHAnsi"/>
          <w:sz w:val="22"/>
          <w:szCs w:val="22"/>
        </w:rPr>
        <w:t>19</w:t>
      </w:r>
    </w:p>
    <w:p w14:paraId="11318A00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487CF1C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92125FC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7BB12F4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ED315C0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19</w:t>
      </w:r>
    </w:p>
    <w:p w14:paraId="52F62AEF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8D9F7E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D083407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6EC0EBF3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A28A968" w14:textId="77777777" w:rsidR="004F26BA" w:rsidRPr="00CD0B56" w:rsidRDefault="00C37378" w:rsidP="00CD0B56">
      <w:pPr>
        <w:spacing w:before="12"/>
        <w:ind w:left="140"/>
        <w:rPr>
          <w:rFonts w:asciiTheme="minorHAnsi" w:eastAsia="Candara" w:hAnsiTheme="minorHAnsi" w:cstheme="minorHAnsi"/>
          <w:sz w:val="22"/>
          <w:szCs w:val="22"/>
        </w:rPr>
        <w:sectPr w:rsidR="004F26BA" w:rsidRPr="00CD0B56">
          <w:pgSz w:w="11920" w:h="16860"/>
          <w:pgMar w:top="660" w:right="1000" w:bottom="280" w:left="1300" w:header="464" w:footer="0" w:gutter="0"/>
          <w:cols w:space="720"/>
        </w:sectPr>
      </w:pPr>
      <w:r w:rsidRPr="00CD0B56">
        <w:rPr>
          <w:rFonts w:asciiTheme="minorHAnsi" w:eastAsia="Candara" w:hAnsiTheme="minorHAnsi" w:cstheme="minorHAnsi"/>
          <w:sz w:val="22"/>
          <w:szCs w:val="22"/>
        </w:rPr>
        <w:t>1</w:t>
      </w:r>
      <w:r w:rsidRPr="00CD0B56">
        <w:rPr>
          <w:rFonts w:asciiTheme="minorHAnsi" w:eastAsia="Candara" w:hAnsiTheme="minorHAnsi" w:cstheme="minorHAnsi"/>
          <w:spacing w:val="-2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9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0         </w:t>
      </w:r>
      <w:r w:rsidRPr="00CD0B56">
        <w:rPr>
          <w:rFonts w:asciiTheme="minorHAnsi" w:eastAsia="Candara" w:hAnsiTheme="minorHAnsi" w:cstheme="minorHAnsi"/>
          <w:spacing w:val="47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CD0B56">
        <w:rPr>
          <w:rFonts w:asciiTheme="minorHAnsi" w:eastAsia="Candara" w:hAnsiTheme="minorHAnsi" w:cstheme="minorHAnsi"/>
          <w:sz w:val="22"/>
          <w:szCs w:val="22"/>
        </w:rPr>
        <w:t>anager,</w:t>
      </w:r>
    </w:p>
    <w:p w14:paraId="04F7FCC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8A96431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557575F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63BF14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4A41B7E" w14:textId="77777777" w:rsidR="004F26BA" w:rsidRPr="00CD0B56" w:rsidRDefault="004F26BA" w:rsidP="00CD0B5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6BF7D6C" w14:textId="77777777" w:rsidR="004F26BA" w:rsidRPr="00CD0B56" w:rsidRDefault="00C37378" w:rsidP="00CD0B56">
      <w:pPr>
        <w:spacing w:before="12"/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ELI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SP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RTS PART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PA</w:t>
      </w:r>
      <w:r w:rsidRPr="00CD0B56">
        <w:rPr>
          <w:rFonts w:asciiTheme="minorHAnsi" w:eastAsia="Candara" w:hAnsiTheme="minorHAnsi" w:cstheme="minorHAnsi"/>
          <w:b/>
          <w:spacing w:val="-1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b/>
          <w:sz w:val="22"/>
          <w:szCs w:val="22"/>
        </w:rPr>
        <w:t>ON</w:t>
      </w:r>
    </w:p>
    <w:p w14:paraId="2B3B9178" w14:textId="77777777" w:rsidR="004F26BA" w:rsidRPr="00CD0B56" w:rsidRDefault="004F26BA" w:rsidP="00CD0B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7487E8A" w14:textId="77777777" w:rsidR="004F26BA" w:rsidRPr="00CD0B56" w:rsidRDefault="00C37378" w:rsidP="00CD0B56">
      <w:pPr>
        <w:ind w:left="220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hAnsiTheme="minorHAnsi" w:cstheme="minorHAnsi"/>
          <w:sz w:val="22"/>
          <w:szCs w:val="22"/>
        </w:rPr>
        <w:pict w14:anchorId="66E31F1B">
          <v:shape id="_x0000_s1026" type="#_x0000_t202" style="position:absolute;left:0;text-align:left;margin-left:66pt;margin-top:30.5pt;width:433.55pt;height:207.65pt;z-index:-522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820"/>
                    <w:gridCol w:w="7850"/>
                  </w:tblGrid>
                  <w:tr w:rsidR="004F26BA" w14:paraId="1A4EF79A" w14:textId="77777777">
                    <w:trPr>
                      <w:trHeight w:hRule="exact" w:val="391"/>
                    </w:trPr>
                    <w:tc>
                      <w:tcPr>
                        <w:tcW w:w="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24A987" w14:textId="77777777" w:rsidR="004F26BA" w:rsidRDefault="00C37378">
                        <w:pPr>
                          <w:spacing w:line="220" w:lineRule="exact"/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position w:val="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78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885C6F" w14:textId="77777777" w:rsidR="004F26BA" w:rsidRDefault="00C37378">
                        <w:pPr>
                          <w:spacing w:line="220" w:lineRule="exact"/>
                          <w:ind w:left="26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Bud Li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ht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Ir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nm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Tr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iathl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W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ld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ha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pi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position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3"/>
                            <w:position w:val="2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ip, Ha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ai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position w:val="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position w:val="2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63BD92B0" w14:textId="77777777">
                    <w:trPr>
                      <w:trHeight w:hRule="exact" w:val="562"/>
                    </w:trPr>
                    <w:tc>
                      <w:tcPr>
                        <w:tcW w:w="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7D8A49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052F0D55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78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1F1E30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39D60D00" w14:textId="77777777" w:rsidR="004F26BA" w:rsidRDefault="00C37378">
                        <w:pPr>
                          <w:ind w:left="26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etri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Great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kes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Tr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iathl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te</w:t>
                        </w:r>
                        <w:r>
                          <w:rPr>
                            <w:rFonts w:ascii="Candara" w:eastAsia="Candara" w:hAnsi="Candara" w:cs="Candara"/>
                            <w:spacing w:val="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-Tun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y,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a.</w:t>
                        </w:r>
                      </w:p>
                    </w:tc>
                  </w:tr>
                  <w:tr w:rsidR="004F26BA" w14:paraId="2E518E13" w14:textId="77777777">
                    <w:trPr>
                      <w:trHeight w:hRule="exact" w:val="562"/>
                    </w:trPr>
                    <w:tc>
                      <w:tcPr>
                        <w:tcW w:w="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B15408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7FF1BEE6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78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357177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354EE26F" w14:textId="77777777" w:rsidR="004F26BA" w:rsidRDefault="00C37378">
                        <w:pPr>
                          <w:ind w:left="26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Bud Li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Tr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iathl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W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hip,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aw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589297FE" w14:textId="77777777">
                    <w:trPr>
                      <w:trHeight w:hRule="exact" w:val="562"/>
                    </w:trPr>
                    <w:tc>
                      <w:tcPr>
                        <w:tcW w:w="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C428E7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4561C9A9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78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822485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42BFF123" w14:textId="77777777" w:rsidR="004F26BA" w:rsidRDefault="00C37378">
                        <w:pPr>
                          <w:ind w:left="26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ble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ow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Tr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iathl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hip,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Aucklan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, N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4F26BA" w14:paraId="0C09210D" w14:textId="77777777">
                    <w:trPr>
                      <w:trHeight w:hRule="exact" w:val="843"/>
                    </w:trPr>
                    <w:tc>
                      <w:tcPr>
                        <w:tcW w:w="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DDC1AB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785B8127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78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76B2AC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09B153EB" w14:textId="77777777" w:rsidR="004F26BA" w:rsidRDefault="00C37378">
                        <w:pPr>
                          <w:ind w:left="26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Bud Li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iathl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W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hip,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aw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.</w:t>
                        </w:r>
                      </w:p>
                      <w:p w14:paraId="72ED1345" w14:textId="77777777" w:rsidR="004F26BA" w:rsidRDefault="00C37378">
                        <w:pPr>
                          <w:spacing w:before="13"/>
                          <w:ind w:left="260" w:right="-123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 Aust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Team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-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econd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 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nter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nal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Team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p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titi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</w:p>
                    </w:tc>
                  </w:tr>
                  <w:tr w:rsidR="004F26BA" w14:paraId="5E65109C" w14:textId="77777777">
                    <w:trPr>
                      <w:trHeight w:hRule="exact" w:val="562"/>
                    </w:trPr>
                    <w:tc>
                      <w:tcPr>
                        <w:tcW w:w="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45A140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6B47F08F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78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E495C3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79521E65" w14:textId="77777777" w:rsidR="004F26BA" w:rsidRDefault="00C37378">
                        <w:pPr>
                          <w:ind w:left="26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Lake Bi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a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an.</w:t>
                        </w:r>
                      </w:p>
                    </w:tc>
                  </w:tr>
                  <w:tr w:rsidR="004F26BA" w14:paraId="2C09CC55" w14:textId="77777777">
                    <w:trPr>
                      <w:trHeight w:hRule="exact" w:val="672"/>
                    </w:trPr>
                    <w:tc>
                      <w:tcPr>
                        <w:tcW w:w="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3B1DB1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04EEF428" w14:textId="77777777" w:rsidR="004F26BA" w:rsidRDefault="00C37378">
                        <w:pPr>
                          <w:ind w:left="12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ndara" w:eastAsia="Candara" w:hAnsi="Candara" w:cs="Candara"/>
                            <w:spacing w:val="-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8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78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1968BD" w14:textId="77777777" w:rsidR="004F26BA" w:rsidRDefault="004F26BA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0FD3FC12" w14:textId="77777777" w:rsidR="004F26BA" w:rsidRDefault="00C37378">
                        <w:pPr>
                          <w:ind w:left="26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Bud Li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Ir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Tr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iathl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W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ld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C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ha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hip,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aw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.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f Aust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an</w:t>
                        </w:r>
                      </w:p>
                      <w:p w14:paraId="5279F71C" w14:textId="77777777" w:rsidR="004F26BA" w:rsidRDefault="00C37378">
                        <w:pPr>
                          <w:spacing w:before="12"/>
                          <w:ind w:left="260"/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Team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-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econd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place in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Int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nal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Team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 xml:space="preserve">p </w:t>
                        </w:r>
                        <w:r>
                          <w:rPr>
                            <w:rFonts w:ascii="Candara" w:eastAsia="Candara" w:hAnsi="Candara" w:cs="Candara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om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titi</w:t>
                        </w:r>
                        <w:r>
                          <w:rPr>
                            <w:rFonts w:ascii="Candara" w:eastAsia="Candara" w:hAnsi="Candara" w:cs="Candara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ndara" w:eastAsia="Candara" w:hAnsi="Candara" w:cs="Candara"/>
                            <w:sz w:val="22"/>
                            <w:szCs w:val="22"/>
                          </w:rPr>
                          <w:t>n.</w:t>
                        </w:r>
                      </w:p>
                    </w:tc>
                  </w:tr>
                </w:tbl>
                <w:p w14:paraId="0EF0A695" w14:textId="77777777" w:rsidR="004F26BA" w:rsidRDefault="004F26BA"/>
              </w:txbxContent>
            </v:textbox>
            <w10:wrap anchorx="page"/>
          </v:shape>
        </w:pict>
      </w:r>
      <w:r w:rsidRPr="00CD0B56">
        <w:rPr>
          <w:rFonts w:asciiTheme="minorHAnsi" w:eastAsia="Candara" w:hAnsiTheme="minorHAnsi" w:cstheme="minorHAnsi"/>
          <w:sz w:val="22"/>
          <w:szCs w:val="22"/>
        </w:rPr>
        <w:t>T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iathl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n:                </w:t>
      </w:r>
      <w:r w:rsidRPr="00CD0B56">
        <w:rPr>
          <w:rFonts w:asciiTheme="minorHAnsi" w:eastAsia="Candara" w:hAnsiTheme="minorHAnsi" w:cstheme="minorHAnsi"/>
          <w:spacing w:val="26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CD0B56">
        <w:rPr>
          <w:rFonts w:asciiTheme="minorHAnsi" w:eastAsia="Candara" w:hAnsiTheme="minorHAnsi" w:cstheme="minorHAnsi"/>
          <w:sz w:val="22"/>
          <w:szCs w:val="22"/>
        </w:rPr>
        <w:t>nter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z w:val="22"/>
          <w:szCs w:val="22"/>
        </w:rPr>
        <w:t>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nal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repre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CD0B56">
        <w:rPr>
          <w:rFonts w:asciiTheme="minorHAnsi" w:eastAsia="Candara" w:hAnsiTheme="minorHAnsi" w:cstheme="minorHAnsi"/>
          <w:sz w:val="22"/>
          <w:szCs w:val="22"/>
        </w:rPr>
        <w:t>entati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 xml:space="preserve">at 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z w:val="22"/>
          <w:szCs w:val="22"/>
        </w:rPr>
        <w:t>ltr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CD0B56">
        <w:rPr>
          <w:rFonts w:asciiTheme="minorHAnsi" w:eastAsia="Candara" w:hAnsiTheme="minorHAnsi" w:cstheme="minorHAnsi"/>
          <w:sz w:val="22"/>
          <w:szCs w:val="22"/>
        </w:rPr>
        <w:t>-en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CD0B56">
        <w:rPr>
          <w:rFonts w:asciiTheme="minorHAnsi" w:eastAsia="Candara" w:hAnsiTheme="minorHAnsi" w:cstheme="minorHAnsi"/>
          <w:sz w:val="22"/>
          <w:szCs w:val="22"/>
        </w:rPr>
        <w:t>an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CD0B56">
        <w:rPr>
          <w:rFonts w:asciiTheme="minorHAnsi" w:eastAsia="Candara" w:hAnsiTheme="minorHAnsi" w:cstheme="minorHAnsi"/>
          <w:sz w:val="22"/>
          <w:szCs w:val="22"/>
        </w:rPr>
        <w:t>e triathl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CD0B56">
        <w:rPr>
          <w:rFonts w:asciiTheme="minorHAnsi" w:eastAsia="Candara" w:hAnsiTheme="minorHAnsi" w:cstheme="minorHAnsi"/>
          <w:sz w:val="22"/>
          <w:szCs w:val="22"/>
        </w:rPr>
        <w:t>n</w:t>
      </w:r>
      <w:r w:rsidRPr="00CD0B56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CD0B56">
        <w:rPr>
          <w:rFonts w:asciiTheme="minorHAnsi" w:eastAsia="Candara" w:hAnsiTheme="minorHAnsi" w:cstheme="minorHAnsi"/>
          <w:sz w:val="22"/>
          <w:szCs w:val="22"/>
        </w:rPr>
        <w:t>ev</w:t>
      </w:r>
      <w:r w:rsidRPr="00CD0B56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CD0B56">
        <w:rPr>
          <w:rFonts w:asciiTheme="minorHAnsi" w:eastAsia="Candara" w:hAnsiTheme="minorHAnsi" w:cstheme="minorHAnsi"/>
          <w:sz w:val="22"/>
          <w:szCs w:val="22"/>
        </w:rPr>
        <w:t>nts</w:t>
      </w:r>
    </w:p>
    <w:p w14:paraId="232B34B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B9266B6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A7B353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73B5B521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1CF2A2A2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355ED3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279C141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03F79A88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4CF0048F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EEBC1C9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575FBB6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A4637BB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32D4C6C5" w14:textId="77777777" w:rsidR="004F26BA" w:rsidRPr="00CD0B56" w:rsidRDefault="004F26BA" w:rsidP="00CD0B56">
      <w:pPr>
        <w:rPr>
          <w:rFonts w:asciiTheme="minorHAnsi" w:hAnsiTheme="minorHAnsi" w:cstheme="minorHAnsi"/>
          <w:sz w:val="22"/>
          <w:szCs w:val="22"/>
        </w:rPr>
      </w:pPr>
    </w:p>
    <w:p w14:paraId="27DA3222" w14:textId="77777777" w:rsidR="004F26BA" w:rsidRPr="00CD0B56" w:rsidRDefault="004F26BA" w:rsidP="00CD0B5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8C20F86" w14:textId="77777777" w:rsidR="004F26BA" w:rsidRPr="00CD0B56" w:rsidRDefault="00C37378" w:rsidP="00CD0B56">
      <w:pPr>
        <w:spacing w:before="12"/>
        <w:ind w:right="846"/>
        <w:jc w:val="right"/>
        <w:rPr>
          <w:rFonts w:asciiTheme="minorHAnsi" w:eastAsia="Candara" w:hAnsiTheme="minorHAnsi" w:cstheme="minorHAnsi"/>
          <w:sz w:val="22"/>
          <w:szCs w:val="22"/>
        </w:rPr>
      </w:pPr>
      <w:r w:rsidRPr="00CD0B56">
        <w:rPr>
          <w:rFonts w:asciiTheme="minorHAnsi" w:eastAsia="Candara" w:hAnsiTheme="minorHAnsi" w:cstheme="minorHAnsi"/>
          <w:sz w:val="22"/>
          <w:szCs w:val="22"/>
        </w:rPr>
        <w:t>.</w:t>
      </w:r>
    </w:p>
    <w:sectPr w:rsidR="004F26BA" w:rsidRPr="00CD0B56">
      <w:pgSz w:w="11920" w:h="16860"/>
      <w:pgMar w:top="660" w:right="1000" w:bottom="280" w:left="1220" w:header="46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E86EA" w14:textId="77777777" w:rsidR="00C37378" w:rsidRDefault="00C37378">
      <w:r>
        <w:separator/>
      </w:r>
    </w:p>
  </w:endnote>
  <w:endnote w:type="continuationSeparator" w:id="0">
    <w:p w14:paraId="5E8CA997" w14:textId="77777777" w:rsidR="00C37378" w:rsidRDefault="00C3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A9BCC" w14:textId="77777777" w:rsidR="00C37378" w:rsidRDefault="00C37378">
      <w:r>
        <w:separator/>
      </w:r>
    </w:p>
  </w:footnote>
  <w:footnote w:type="continuationSeparator" w:id="0">
    <w:p w14:paraId="2C1B1768" w14:textId="77777777" w:rsidR="00C37378" w:rsidRDefault="00C37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B34A5" w14:textId="77777777" w:rsidR="004F26BA" w:rsidRDefault="00C37378">
    <w:pPr>
      <w:spacing w:line="0" w:lineRule="atLeast"/>
      <w:rPr>
        <w:sz w:val="1"/>
        <w:szCs w:val="1"/>
      </w:rPr>
    </w:pPr>
    <w:r>
      <w:pict w14:anchorId="75015B41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9.6pt;margin-top:24.15pt;width:471.65pt;height:10.05pt;z-index:-5257;mso-position-horizontal-relative:page;mso-position-vertical-relative:page" filled="f" stroked="f">
          <v:textbox inset="0,0,0,0">
            <w:txbxContent>
              <w:p w14:paraId="03DDB85A" w14:textId="77777777" w:rsidR="004F26BA" w:rsidRDefault="00C37378">
                <w:pPr>
                  <w:spacing w:line="180" w:lineRule="exact"/>
                  <w:ind w:left="20" w:right="-24"/>
                  <w:rPr>
                    <w:rFonts w:ascii="Calibri" w:eastAsia="Calibri" w:hAnsi="Calibri" w:cs="Calibri"/>
                    <w:sz w:val="16"/>
                    <w:szCs w:val="16"/>
                  </w:rPr>
                </w:pPr>
                <w:r>
                  <w:rPr>
                    <w:rFonts w:ascii="Calibri" w:eastAsia="Calibri" w:hAnsi="Calibri" w:cs="Calibri"/>
                    <w:i/>
                    <w:spacing w:val="-8"/>
                    <w:sz w:val="16"/>
                    <w:szCs w:val="16"/>
                    <w:u w:val="single" w:color="000000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i/>
                    <w:sz w:val="16"/>
                    <w:szCs w:val="16"/>
                    <w:u w:val="single" w:color="000000"/>
                  </w:rPr>
                  <w:t>C</w:t>
                </w:r>
                <w:r>
                  <w:rPr>
                    <w:rFonts w:ascii="Calibri" w:eastAsia="Calibri" w:hAnsi="Calibri" w:cs="Calibri"/>
                    <w:i/>
                    <w:spacing w:val="-1"/>
                    <w:sz w:val="16"/>
                    <w:szCs w:val="16"/>
                    <w:u w:val="single" w:color="000000"/>
                  </w:rPr>
                  <w:t>a</w:t>
                </w:r>
                <w:r>
                  <w:rPr>
                    <w:rFonts w:ascii="Calibri" w:eastAsia="Calibri" w:hAnsi="Calibri" w:cs="Calibri"/>
                    <w:i/>
                    <w:sz w:val="16"/>
                    <w:szCs w:val="16"/>
                    <w:u w:val="single" w:color="000000"/>
                  </w:rPr>
                  <w:t xml:space="preserve">reer </w:t>
                </w:r>
                <w:r>
                  <w:rPr>
                    <w:rFonts w:ascii="Calibri" w:eastAsia="Calibri" w:hAnsi="Calibri" w:cs="Calibri"/>
                    <w:i/>
                    <w:spacing w:val="-1"/>
                    <w:sz w:val="16"/>
                    <w:szCs w:val="16"/>
                    <w:u w:val="single" w:color="000000"/>
                  </w:rPr>
                  <w:t>Su</w:t>
                </w:r>
                <w:r>
                  <w:rPr>
                    <w:rFonts w:ascii="Calibri" w:eastAsia="Calibri" w:hAnsi="Calibri" w:cs="Calibri"/>
                    <w:i/>
                    <w:sz w:val="16"/>
                    <w:szCs w:val="16"/>
                    <w:u w:val="single" w:color="000000"/>
                  </w:rPr>
                  <w:t>mm</w:t>
                </w:r>
                <w:r>
                  <w:rPr>
                    <w:rFonts w:ascii="Calibri" w:eastAsia="Calibri" w:hAnsi="Calibri" w:cs="Calibri"/>
                    <w:i/>
                    <w:spacing w:val="-1"/>
                    <w:sz w:val="16"/>
                    <w:szCs w:val="16"/>
                    <w:u w:val="single" w:color="000000"/>
                  </w:rPr>
                  <w:t>a</w:t>
                </w:r>
                <w:r>
                  <w:rPr>
                    <w:rFonts w:ascii="Calibri" w:eastAsia="Calibri" w:hAnsi="Calibri" w:cs="Calibri"/>
                    <w:i/>
                    <w:sz w:val="16"/>
                    <w:szCs w:val="16"/>
                    <w:u w:val="single" w:color="000000"/>
                  </w:rPr>
                  <w:t xml:space="preserve">ry </w:t>
                </w:r>
                <w:r>
                  <w:rPr>
                    <w:rFonts w:ascii="Calibri" w:eastAsia="Calibri" w:hAnsi="Calibri" w:cs="Calibri"/>
                    <w:i/>
                    <w:spacing w:val="-1"/>
                    <w:sz w:val="16"/>
                    <w:szCs w:val="16"/>
                    <w:u w:val="single" w:color="000000"/>
                  </w:rPr>
                  <w:t>an</w:t>
                </w:r>
                <w:r>
                  <w:rPr>
                    <w:rFonts w:ascii="Calibri" w:eastAsia="Calibri" w:hAnsi="Calibri" w:cs="Calibri"/>
                    <w:i/>
                    <w:sz w:val="16"/>
                    <w:szCs w:val="16"/>
                    <w:u w:val="single" w:color="000000"/>
                  </w:rPr>
                  <w:t>d</w:t>
                </w:r>
                <w:r>
                  <w:rPr>
                    <w:rFonts w:ascii="Calibri" w:eastAsia="Calibri" w:hAnsi="Calibri" w:cs="Calibri"/>
                    <w:i/>
                    <w:spacing w:val="-1"/>
                    <w:sz w:val="16"/>
                    <w:szCs w:val="16"/>
                    <w:u w:val="single" w:color="000000"/>
                  </w:rPr>
                  <w:t xml:space="preserve"> R</w:t>
                </w:r>
                <w:r>
                  <w:rPr>
                    <w:rFonts w:ascii="Calibri" w:eastAsia="Calibri" w:hAnsi="Calibri" w:cs="Calibri"/>
                    <w:i/>
                    <w:sz w:val="16"/>
                    <w:szCs w:val="16"/>
                    <w:u w:val="single" w:color="000000"/>
                  </w:rPr>
                  <w:t>es</w:t>
                </w:r>
                <w:r>
                  <w:rPr>
                    <w:rFonts w:ascii="Calibri" w:eastAsia="Calibri" w:hAnsi="Calibri" w:cs="Calibri"/>
                    <w:i/>
                    <w:spacing w:val="-1"/>
                    <w:sz w:val="16"/>
                    <w:szCs w:val="16"/>
                    <w:u w:val="single" w:color="000000"/>
                  </w:rPr>
                  <w:t>u</w:t>
                </w:r>
                <w:r>
                  <w:rPr>
                    <w:rFonts w:ascii="Calibri" w:eastAsia="Calibri" w:hAnsi="Calibri" w:cs="Calibri"/>
                    <w:i/>
                    <w:sz w:val="16"/>
                    <w:szCs w:val="16"/>
                    <w:u w:val="single" w:color="000000"/>
                  </w:rPr>
                  <w:t>me -</w:t>
                </w:r>
                <w:r>
                  <w:rPr>
                    <w:rFonts w:ascii="Calibri" w:eastAsia="Calibri" w:hAnsi="Calibri" w:cs="Calibri"/>
                    <w:i/>
                    <w:spacing w:val="1"/>
                    <w:sz w:val="16"/>
                    <w:szCs w:val="16"/>
                    <w:u w:val="single" w:color="000000"/>
                  </w:rPr>
                  <w:t xml:space="preserve"> P</w:t>
                </w:r>
                <w:r>
                  <w:rPr>
                    <w:rFonts w:ascii="Calibri" w:eastAsia="Calibri" w:hAnsi="Calibri" w:cs="Calibri"/>
                    <w:i/>
                    <w:sz w:val="16"/>
                    <w:szCs w:val="16"/>
                    <w:u w:val="single" w:color="000000"/>
                  </w:rPr>
                  <w:t>r</w:t>
                </w:r>
                <w:r>
                  <w:rPr>
                    <w:rFonts w:ascii="Calibri" w:eastAsia="Calibri" w:hAnsi="Calibri" w:cs="Calibri"/>
                    <w:i/>
                    <w:spacing w:val="-1"/>
                    <w:sz w:val="16"/>
                    <w:szCs w:val="16"/>
                    <w:u w:val="single" w:color="000000"/>
                  </w:rPr>
                  <w:t>of</w:t>
                </w:r>
                <w:r>
                  <w:rPr>
                    <w:rFonts w:ascii="Calibri" w:eastAsia="Calibri" w:hAnsi="Calibri" w:cs="Calibri"/>
                    <w:i/>
                    <w:sz w:val="16"/>
                    <w:szCs w:val="16"/>
                    <w:u w:val="single" w:color="000000"/>
                  </w:rPr>
                  <w:t>ess</w:t>
                </w:r>
                <w:r>
                  <w:rPr>
                    <w:rFonts w:ascii="Calibri" w:eastAsia="Calibri" w:hAnsi="Calibri" w:cs="Calibri"/>
                    <w:i/>
                    <w:spacing w:val="-1"/>
                    <w:sz w:val="16"/>
                    <w:szCs w:val="16"/>
                    <w:u w:val="single" w:color="000000"/>
                  </w:rPr>
                  <w:t>o</w:t>
                </w:r>
                <w:r>
                  <w:rPr>
                    <w:rFonts w:ascii="Calibri" w:eastAsia="Calibri" w:hAnsi="Calibri" w:cs="Calibri"/>
                    <w:i/>
                    <w:sz w:val="16"/>
                    <w:szCs w:val="16"/>
                    <w:u w:val="single" w:color="000000"/>
                  </w:rPr>
                  <w:t xml:space="preserve">r </w:t>
                </w:r>
                <w:r>
                  <w:rPr>
                    <w:rFonts w:ascii="Calibri" w:eastAsia="Calibri" w:hAnsi="Calibri" w:cs="Calibri"/>
                    <w:i/>
                    <w:spacing w:val="-1"/>
                    <w:sz w:val="16"/>
                    <w:szCs w:val="16"/>
                    <w:u w:val="single" w:color="000000"/>
                  </w:rPr>
                  <w:t>Loui</w:t>
                </w:r>
                <w:r>
                  <w:rPr>
                    <w:rFonts w:ascii="Calibri" w:eastAsia="Calibri" w:hAnsi="Calibri" w:cs="Calibri"/>
                    <w:i/>
                    <w:sz w:val="16"/>
                    <w:szCs w:val="16"/>
                    <w:u w:val="single" w:color="000000"/>
                  </w:rPr>
                  <w:t xml:space="preserve">se </w:t>
                </w:r>
                <w:r>
                  <w:rPr>
                    <w:rFonts w:ascii="Calibri" w:eastAsia="Calibri" w:hAnsi="Calibri" w:cs="Calibri"/>
                    <w:i/>
                    <w:spacing w:val="-1"/>
                    <w:sz w:val="16"/>
                    <w:szCs w:val="16"/>
                    <w:u w:val="single" w:color="000000"/>
                  </w:rPr>
                  <w:t>Bu</w:t>
                </w:r>
                <w:r>
                  <w:rPr>
                    <w:rFonts w:ascii="Calibri" w:eastAsia="Calibri" w:hAnsi="Calibri" w:cs="Calibri"/>
                    <w:i/>
                    <w:sz w:val="16"/>
                    <w:szCs w:val="16"/>
                    <w:u w:val="single" w:color="000000"/>
                  </w:rPr>
                  <w:t>r</w:t>
                </w:r>
                <w:r>
                  <w:rPr>
                    <w:rFonts w:ascii="Calibri" w:eastAsia="Calibri" w:hAnsi="Calibri" w:cs="Calibri"/>
                    <w:i/>
                    <w:spacing w:val="-1"/>
                    <w:sz w:val="16"/>
                    <w:szCs w:val="16"/>
                    <w:u w:val="single" w:color="000000"/>
                  </w:rPr>
                  <w:t>k</w:t>
                </w:r>
                <w:r>
                  <w:rPr>
                    <w:rFonts w:ascii="Calibri" w:eastAsia="Calibri" w:hAnsi="Calibri" w:cs="Calibri"/>
                    <w:i/>
                    <w:sz w:val="16"/>
                    <w:szCs w:val="16"/>
                    <w:u w:val="single" w:color="000000"/>
                  </w:rPr>
                  <w:t>e</w:t>
                </w:r>
                <w:r>
                  <w:rPr>
                    <w:rFonts w:ascii="Calibri" w:eastAsia="Calibri" w:hAnsi="Calibri" w:cs="Calibri"/>
                    <w:i/>
                    <w:sz w:val="16"/>
                    <w:szCs w:val="16"/>
                    <w:u w:val="single" w:color="000000"/>
                  </w:rPr>
                  <w:t xml:space="preserve">                                                                                                                                                 </w:t>
                </w:r>
                <w:r>
                  <w:rPr>
                    <w:rFonts w:ascii="Calibri" w:eastAsia="Calibri" w:hAnsi="Calibri" w:cs="Calibri"/>
                    <w:i/>
                    <w:spacing w:val="17"/>
                    <w:sz w:val="16"/>
                    <w:szCs w:val="16"/>
                    <w:u w:val="single" w:color="000000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i/>
                    <w:spacing w:val="1"/>
                    <w:sz w:val="16"/>
                    <w:szCs w:val="16"/>
                    <w:u w:val="single" w:color="000000"/>
                  </w:rPr>
                  <w:t>P</w:t>
                </w:r>
                <w:r>
                  <w:rPr>
                    <w:rFonts w:ascii="Calibri" w:eastAsia="Calibri" w:hAnsi="Calibri" w:cs="Calibri"/>
                    <w:i/>
                    <w:spacing w:val="-1"/>
                    <w:sz w:val="16"/>
                    <w:szCs w:val="16"/>
                    <w:u w:val="single" w:color="000000"/>
                  </w:rPr>
                  <w:t>ag</w:t>
                </w:r>
                <w:r>
                  <w:rPr>
                    <w:rFonts w:ascii="Calibri" w:eastAsia="Calibri" w:hAnsi="Calibri" w:cs="Calibri"/>
                    <w:i/>
                    <w:sz w:val="16"/>
                    <w:szCs w:val="16"/>
                    <w:u w:val="single" w:color="000000"/>
                  </w:rPr>
                  <w:t xml:space="preserve">e 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i/>
                    <w:sz w:val="16"/>
                    <w:szCs w:val="16"/>
                    <w:u w:val="single" w:color="000000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ascii="Calibri" w:eastAsia="Calibri" w:hAnsi="Calibri" w:cs="Calibri"/>
                    <w:i/>
                    <w:sz w:val="16"/>
                    <w:szCs w:val="16"/>
                    <w:u w:val="single" w:color="000000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i/>
                    <w:spacing w:val="-17"/>
                    <w:sz w:val="16"/>
                    <w:szCs w:val="16"/>
                    <w:u w:val="single" w:color="00000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A5990" w14:textId="77777777" w:rsidR="004F26BA" w:rsidRDefault="004F26BA">
    <w:pPr>
      <w:spacing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F8D4F" w14:textId="77777777" w:rsidR="004F26BA" w:rsidRDefault="00C37378">
    <w:pPr>
      <w:spacing w:line="200" w:lineRule="exact"/>
    </w:pPr>
    <w:r>
      <w:pict w14:anchorId="5016BAFB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69.6pt;margin-top:24.15pt;width:471.65pt;height:10.05pt;z-index:-5256;mso-position-horizontal-relative:page;mso-position-vertical-relative:page" filled="f" stroked="f">
          <v:textbox inset="0,0,0,0">
            <w:txbxContent>
              <w:p w14:paraId="55CFF23F" w14:textId="77777777" w:rsidR="004F26BA" w:rsidRDefault="00C37378">
                <w:pPr>
                  <w:spacing w:line="180" w:lineRule="exact"/>
                  <w:ind w:left="20" w:right="-24"/>
                  <w:rPr>
                    <w:rFonts w:ascii="Calibri" w:eastAsia="Calibri" w:hAnsi="Calibri" w:cs="Calibri"/>
                    <w:sz w:val="16"/>
                    <w:szCs w:val="16"/>
                  </w:rPr>
                </w:pPr>
                <w:r>
                  <w:rPr>
                    <w:rFonts w:ascii="Calibri" w:eastAsia="Calibri" w:hAnsi="Calibri" w:cs="Calibri"/>
                    <w:i/>
                    <w:spacing w:val="-8"/>
                    <w:sz w:val="16"/>
                    <w:szCs w:val="16"/>
                    <w:u w:val="single" w:color="000000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i/>
                    <w:sz w:val="16"/>
                    <w:szCs w:val="16"/>
                    <w:u w:val="single" w:color="000000"/>
                  </w:rPr>
                  <w:t>C</w:t>
                </w:r>
                <w:r>
                  <w:rPr>
                    <w:rFonts w:ascii="Calibri" w:eastAsia="Calibri" w:hAnsi="Calibri" w:cs="Calibri"/>
                    <w:i/>
                    <w:spacing w:val="-1"/>
                    <w:sz w:val="16"/>
                    <w:szCs w:val="16"/>
                    <w:u w:val="single" w:color="000000"/>
                  </w:rPr>
                  <w:t>a</w:t>
                </w:r>
                <w:r>
                  <w:rPr>
                    <w:rFonts w:ascii="Calibri" w:eastAsia="Calibri" w:hAnsi="Calibri" w:cs="Calibri"/>
                    <w:i/>
                    <w:sz w:val="16"/>
                    <w:szCs w:val="16"/>
                    <w:u w:val="single" w:color="000000"/>
                  </w:rPr>
                  <w:t xml:space="preserve">reer </w:t>
                </w:r>
                <w:r>
                  <w:rPr>
                    <w:rFonts w:ascii="Calibri" w:eastAsia="Calibri" w:hAnsi="Calibri" w:cs="Calibri"/>
                    <w:i/>
                    <w:spacing w:val="-1"/>
                    <w:sz w:val="16"/>
                    <w:szCs w:val="16"/>
                    <w:u w:val="single" w:color="000000"/>
                  </w:rPr>
                  <w:t>Su</w:t>
                </w:r>
                <w:r>
                  <w:rPr>
                    <w:rFonts w:ascii="Calibri" w:eastAsia="Calibri" w:hAnsi="Calibri" w:cs="Calibri"/>
                    <w:i/>
                    <w:sz w:val="16"/>
                    <w:szCs w:val="16"/>
                    <w:u w:val="single" w:color="000000"/>
                  </w:rPr>
                  <w:t>mm</w:t>
                </w:r>
                <w:r>
                  <w:rPr>
                    <w:rFonts w:ascii="Calibri" w:eastAsia="Calibri" w:hAnsi="Calibri" w:cs="Calibri"/>
                    <w:i/>
                    <w:spacing w:val="-1"/>
                    <w:sz w:val="16"/>
                    <w:szCs w:val="16"/>
                    <w:u w:val="single" w:color="000000"/>
                  </w:rPr>
                  <w:t>a</w:t>
                </w:r>
                <w:r>
                  <w:rPr>
                    <w:rFonts w:ascii="Calibri" w:eastAsia="Calibri" w:hAnsi="Calibri" w:cs="Calibri"/>
                    <w:i/>
                    <w:sz w:val="16"/>
                    <w:szCs w:val="16"/>
                    <w:u w:val="single" w:color="000000"/>
                  </w:rPr>
                  <w:t xml:space="preserve">ry </w:t>
                </w:r>
                <w:r>
                  <w:rPr>
                    <w:rFonts w:ascii="Calibri" w:eastAsia="Calibri" w:hAnsi="Calibri" w:cs="Calibri"/>
                    <w:i/>
                    <w:spacing w:val="-1"/>
                    <w:sz w:val="16"/>
                    <w:szCs w:val="16"/>
                    <w:u w:val="single" w:color="000000"/>
                  </w:rPr>
                  <w:t>an</w:t>
                </w:r>
                <w:r>
                  <w:rPr>
                    <w:rFonts w:ascii="Calibri" w:eastAsia="Calibri" w:hAnsi="Calibri" w:cs="Calibri"/>
                    <w:i/>
                    <w:sz w:val="16"/>
                    <w:szCs w:val="16"/>
                    <w:u w:val="single" w:color="000000"/>
                  </w:rPr>
                  <w:t>d</w:t>
                </w:r>
                <w:r>
                  <w:rPr>
                    <w:rFonts w:ascii="Calibri" w:eastAsia="Calibri" w:hAnsi="Calibri" w:cs="Calibri"/>
                    <w:i/>
                    <w:spacing w:val="-1"/>
                    <w:sz w:val="16"/>
                    <w:szCs w:val="16"/>
                    <w:u w:val="single" w:color="000000"/>
                  </w:rPr>
                  <w:t xml:space="preserve"> R</w:t>
                </w:r>
                <w:r>
                  <w:rPr>
                    <w:rFonts w:ascii="Calibri" w:eastAsia="Calibri" w:hAnsi="Calibri" w:cs="Calibri"/>
                    <w:i/>
                    <w:sz w:val="16"/>
                    <w:szCs w:val="16"/>
                    <w:u w:val="single" w:color="000000"/>
                  </w:rPr>
                  <w:t>es</w:t>
                </w:r>
                <w:r>
                  <w:rPr>
                    <w:rFonts w:ascii="Calibri" w:eastAsia="Calibri" w:hAnsi="Calibri" w:cs="Calibri"/>
                    <w:i/>
                    <w:spacing w:val="-1"/>
                    <w:sz w:val="16"/>
                    <w:szCs w:val="16"/>
                    <w:u w:val="single" w:color="000000"/>
                  </w:rPr>
                  <w:t>u</w:t>
                </w:r>
                <w:r>
                  <w:rPr>
                    <w:rFonts w:ascii="Calibri" w:eastAsia="Calibri" w:hAnsi="Calibri" w:cs="Calibri"/>
                    <w:i/>
                    <w:sz w:val="16"/>
                    <w:szCs w:val="16"/>
                    <w:u w:val="single" w:color="000000"/>
                  </w:rPr>
                  <w:t>me -</w:t>
                </w:r>
                <w:r>
                  <w:rPr>
                    <w:rFonts w:ascii="Calibri" w:eastAsia="Calibri" w:hAnsi="Calibri" w:cs="Calibri"/>
                    <w:i/>
                    <w:spacing w:val="1"/>
                    <w:sz w:val="16"/>
                    <w:szCs w:val="16"/>
                    <w:u w:val="single" w:color="000000"/>
                  </w:rPr>
                  <w:t xml:space="preserve"> P</w:t>
                </w:r>
                <w:r>
                  <w:rPr>
                    <w:rFonts w:ascii="Calibri" w:eastAsia="Calibri" w:hAnsi="Calibri" w:cs="Calibri"/>
                    <w:i/>
                    <w:sz w:val="16"/>
                    <w:szCs w:val="16"/>
                    <w:u w:val="single" w:color="000000"/>
                  </w:rPr>
                  <w:t>r</w:t>
                </w:r>
                <w:r>
                  <w:rPr>
                    <w:rFonts w:ascii="Calibri" w:eastAsia="Calibri" w:hAnsi="Calibri" w:cs="Calibri"/>
                    <w:i/>
                    <w:spacing w:val="-1"/>
                    <w:sz w:val="16"/>
                    <w:szCs w:val="16"/>
                    <w:u w:val="single" w:color="000000"/>
                  </w:rPr>
                  <w:t>of</w:t>
                </w:r>
                <w:r>
                  <w:rPr>
                    <w:rFonts w:ascii="Calibri" w:eastAsia="Calibri" w:hAnsi="Calibri" w:cs="Calibri"/>
                    <w:i/>
                    <w:sz w:val="16"/>
                    <w:szCs w:val="16"/>
                    <w:u w:val="single" w:color="000000"/>
                  </w:rPr>
                  <w:t>ess</w:t>
                </w:r>
                <w:r>
                  <w:rPr>
                    <w:rFonts w:ascii="Calibri" w:eastAsia="Calibri" w:hAnsi="Calibri" w:cs="Calibri"/>
                    <w:i/>
                    <w:spacing w:val="-1"/>
                    <w:sz w:val="16"/>
                    <w:szCs w:val="16"/>
                    <w:u w:val="single" w:color="000000"/>
                  </w:rPr>
                  <w:t>o</w:t>
                </w:r>
                <w:r>
                  <w:rPr>
                    <w:rFonts w:ascii="Calibri" w:eastAsia="Calibri" w:hAnsi="Calibri" w:cs="Calibri"/>
                    <w:i/>
                    <w:sz w:val="16"/>
                    <w:szCs w:val="16"/>
                    <w:u w:val="single" w:color="000000"/>
                  </w:rPr>
                  <w:t xml:space="preserve">r </w:t>
                </w:r>
                <w:r>
                  <w:rPr>
                    <w:rFonts w:ascii="Calibri" w:eastAsia="Calibri" w:hAnsi="Calibri" w:cs="Calibri"/>
                    <w:i/>
                    <w:spacing w:val="-1"/>
                    <w:sz w:val="16"/>
                    <w:szCs w:val="16"/>
                    <w:u w:val="single" w:color="000000"/>
                  </w:rPr>
                  <w:t>Loui</w:t>
                </w:r>
                <w:r>
                  <w:rPr>
                    <w:rFonts w:ascii="Calibri" w:eastAsia="Calibri" w:hAnsi="Calibri" w:cs="Calibri"/>
                    <w:i/>
                    <w:sz w:val="16"/>
                    <w:szCs w:val="16"/>
                    <w:u w:val="single" w:color="000000"/>
                  </w:rPr>
                  <w:t xml:space="preserve">se </w:t>
                </w:r>
                <w:r>
                  <w:rPr>
                    <w:rFonts w:ascii="Calibri" w:eastAsia="Calibri" w:hAnsi="Calibri" w:cs="Calibri"/>
                    <w:i/>
                    <w:spacing w:val="-1"/>
                    <w:sz w:val="16"/>
                    <w:szCs w:val="16"/>
                    <w:u w:val="single" w:color="000000"/>
                  </w:rPr>
                  <w:t>Bu</w:t>
                </w:r>
                <w:r>
                  <w:rPr>
                    <w:rFonts w:ascii="Calibri" w:eastAsia="Calibri" w:hAnsi="Calibri" w:cs="Calibri"/>
                    <w:i/>
                    <w:sz w:val="16"/>
                    <w:szCs w:val="16"/>
                    <w:u w:val="single" w:color="000000"/>
                  </w:rPr>
                  <w:t>r</w:t>
                </w:r>
                <w:r>
                  <w:rPr>
                    <w:rFonts w:ascii="Calibri" w:eastAsia="Calibri" w:hAnsi="Calibri" w:cs="Calibri"/>
                    <w:i/>
                    <w:spacing w:val="-1"/>
                    <w:sz w:val="16"/>
                    <w:szCs w:val="16"/>
                    <w:u w:val="single" w:color="000000"/>
                  </w:rPr>
                  <w:t>k</w:t>
                </w:r>
                <w:r>
                  <w:rPr>
                    <w:rFonts w:ascii="Calibri" w:eastAsia="Calibri" w:hAnsi="Calibri" w:cs="Calibri"/>
                    <w:i/>
                    <w:sz w:val="16"/>
                    <w:szCs w:val="16"/>
                    <w:u w:val="single" w:color="000000"/>
                  </w:rPr>
                  <w:t>e</w:t>
                </w:r>
                <w:r>
                  <w:rPr>
                    <w:rFonts w:ascii="Calibri" w:eastAsia="Calibri" w:hAnsi="Calibri" w:cs="Calibri"/>
                    <w:i/>
                    <w:sz w:val="16"/>
                    <w:szCs w:val="16"/>
                    <w:u w:val="single" w:color="000000"/>
                  </w:rPr>
                  <w:t xml:space="preserve">                                                                                                                                                 </w:t>
                </w:r>
                <w:r>
                  <w:rPr>
                    <w:rFonts w:ascii="Calibri" w:eastAsia="Calibri" w:hAnsi="Calibri" w:cs="Calibri"/>
                    <w:i/>
                    <w:spacing w:val="17"/>
                    <w:sz w:val="16"/>
                    <w:szCs w:val="16"/>
                    <w:u w:val="single" w:color="000000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i/>
                    <w:spacing w:val="1"/>
                    <w:sz w:val="16"/>
                    <w:szCs w:val="16"/>
                    <w:u w:val="single" w:color="000000"/>
                  </w:rPr>
                  <w:t>P</w:t>
                </w:r>
                <w:r>
                  <w:rPr>
                    <w:rFonts w:ascii="Calibri" w:eastAsia="Calibri" w:hAnsi="Calibri" w:cs="Calibri"/>
                    <w:i/>
                    <w:spacing w:val="-1"/>
                    <w:sz w:val="16"/>
                    <w:szCs w:val="16"/>
                    <w:u w:val="single" w:color="000000"/>
                  </w:rPr>
                  <w:t>ag</w:t>
                </w:r>
                <w:r>
                  <w:rPr>
                    <w:rFonts w:ascii="Calibri" w:eastAsia="Calibri" w:hAnsi="Calibri" w:cs="Calibri"/>
                    <w:i/>
                    <w:sz w:val="16"/>
                    <w:szCs w:val="16"/>
                    <w:u w:val="single" w:color="000000"/>
                  </w:rPr>
                  <w:t xml:space="preserve">e 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i/>
                    <w:sz w:val="16"/>
                    <w:szCs w:val="16"/>
                    <w:u w:val="single" w:color="000000"/>
                  </w:rPr>
                  <w:instrText xml:space="preserve"> PAGE </w:instrText>
                </w:r>
                <w:r>
                  <w:fldChar w:fldCharType="separate"/>
                </w:r>
                <w:r>
                  <w:t>19</w:t>
                </w:r>
                <w:r>
                  <w:fldChar w:fldCharType="end"/>
                </w:r>
                <w:r>
                  <w:rPr>
                    <w:rFonts w:ascii="Calibri" w:eastAsia="Calibri" w:hAnsi="Calibri" w:cs="Calibri"/>
                    <w:i/>
                    <w:sz w:val="16"/>
                    <w:szCs w:val="16"/>
                    <w:u w:val="single" w:color="000000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i/>
                    <w:spacing w:val="-17"/>
                    <w:sz w:val="16"/>
                    <w:szCs w:val="16"/>
                    <w:u w:val="single" w:color="00000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216CB"/>
    <w:multiLevelType w:val="multilevel"/>
    <w:tmpl w:val="3A2AD0B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6BA"/>
    <w:rsid w:val="004F26BA"/>
    <w:rsid w:val="00C37378"/>
    <w:rsid w:val="00CD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9F899B8"/>
  <w15:docId w15:val="{A23C6CD3-11B2-4723-B170-B5ACEC0B8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ncbi.nlm.nih.gov/pubmed?term=%22Burke%20LM%22%5BAuthor%5D" TargetMode="External"/><Relationship Id="rId117" Type="http://schemas.openxmlformats.org/officeDocument/2006/relationships/hyperlink" Target="http://www.ncbi.nlm.nih.gov/sites/entrez?Db=pubmed&amp;Cmd=Search&amp;Term=%22Lessard%20SJ%22%5BAuthor%5D&amp;itool=EntrezSystem2.PEntrez.Pubmed.Pubmed_ResultsPanel.Pubmed_DiscoveryPanel.Pubmed_RVAbstractPlus" TargetMode="External"/><Relationship Id="rId21" Type="http://schemas.openxmlformats.org/officeDocument/2006/relationships/hyperlink" Target="javascript:AL_get(this,%20'jour',%20'Br%20J%20Sports%20Med.');" TargetMode="External"/><Relationship Id="rId42" Type="http://schemas.openxmlformats.org/officeDocument/2006/relationships/hyperlink" Target="http://www.ncbi.nlm.nih.gov/pubmed?term=%22Castell%20LM%22%5BAuthor%5D" TargetMode="External"/><Relationship Id="rId47" Type="http://schemas.openxmlformats.org/officeDocument/2006/relationships/hyperlink" Target="javascript:AL_get(this,%20'jour',%20'Br%20J%20Sports%20Med.');" TargetMode="External"/><Relationship Id="rId63" Type="http://schemas.openxmlformats.org/officeDocument/2006/relationships/hyperlink" Target="http://www.ncbi.nlm.nih.gov/pubmed/21169238" TargetMode="External"/><Relationship Id="rId68" Type="http://schemas.openxmlformats.org/officeDocument/2006/relationships/hyperlink" Target="http://www.ncbi.nlm.nih.gov/pubmed/20508537" TargetMode="External"/><Relationship Id="rId84" Type="http://schemas.openxmlformats.org/officeDocument/2006/relationships/hyperlink" Target="http://www.ncbi.nlm.nih.gov/pubmed/19808984?itool=EntrezSystem2.PEntrez.Pubmed.Pubmed_ResultsPanel.Pubmed_RVDocSum&amp;ordinalpos=5" TargetMode="External"/><Relationship Id="rId89" Type="http://schemas.openxmlformats.org/officeDocument/2006/relationships/hyperlink" Target="http://www.ncbi.nlm.nih.gov/pubmed/19808984?itool=EntrezSystem2.PEntrez.Pubmed.Pubmed_ResultsPanel.Pubmed_RVDocSum&amp;ordinalpos=5" TargetMode="External"/><Relationship Id="rId112" Type="http://schemas.openxmlformats.org/officeDocument/2006/relationships/hyperlink" Target="http://www.ncbi.nlm.nih.gov/pubmed/19808984?itool=EntrezSystem2.PEntrez.Pubmed.Pubmed_ResultsPanel.Pubmed_RVDocSum&amp;ordinalpos=5" TargetMode="External"/><Relationship Id="rId16" Type="http://schemas.openxmlformats.org/officeDocument/2006/relationships/hyperlink" Target="http://www.ncbi.nlm.nih.gov/pubmed?term=%22Castell%20LM%22%5BAuthor%5D" TargetMode="External"/><Relationship Id="rId107" Type="http://schemas.openxmlformats.org/officeDocument/2006/relationships/hyperlink" Target="http://www.ncbi.nlm.nih.gov/pubmed/19808984?itool=EntrezSystem2.PEntrez.Pubmed.Pubmed_ResultsPanel.Pubmed_RVDocSum&amp;ordinalpos=5" TargetMode="External"/><Relationship Id="rId11" Type="http://schemas.openxmlformats.org/officeDocument/2006/relationships/hyperlink" Target="javascript:AL_get(this,%20'jour',%20'Br%20J%20Sports%20Med.');" TargetMode="External"/><Relationship Id="rId32" Type="http://schemas.openxmlformats.org/officeDocument/2006/relationships/hyperlink" Target="http://www.ncbi.nlm.nih.gov/pubmed?term=%22Calder%20PC%22%5BAuthor%5D" TargetMode="External"/><Relationship Id="rId37" Type="http://schemas.openxmlformats.org/officeDocument/2006/relationships/hyperlink" Target="http://journals.humankinetics.com/ijsnem-current-issue/ijsnem-volume-21-issue-3-june-2011/effect-of-sodium-bicarbonate-on-hco3-ph-and-gastrointestinal-symptoms" TargetMode="External"/><Relationship Id="rId53" Type="http://schemas.openxmlformats.org/officeDocument/2006/relationships/hyperlink" Target="http://www.ncbi.nlm.nih.gov/pubmed?term=%22Burke%20LM%22%5BAuthor%5D" TargetMode="External"/><Relationship Id="rId58" Type="http://schemas.openxmlformats.org/officeDocument/2006/relationships/hyperlink" Target="http://www.ncbi.nlm.nih.gov/pubmed/21030665" TargetMode="External"/><Relationship Id="rId74" Type="http://schemas.openxmlformats.org/officeDocument/2006/relationships/hyperlink" Target="http://www.ncbi.nlm.nih.gov/pubmed/21156769" TargetMode="External"/><Relationship Id="rId79" Type="http://schemas.openxmlformats.org/officeDocument/2006/relationships/hyperlink" Target="http://www.ncbi.nlm.nih.gov/pubmed/19808984?itool=EntrezSystem2.PEntrez.Pubmed.Pubmed_ResultsPanel.Pubmed_RVDocSum&amp;ordinalpos=5" TargetMode="External"/><Relationship Id="rId102" Type="http://schemas.openxmlformats.org/officeDocument/2006/relationships/hyperlink" Target="http://www.ncbi.nlm.nih.gov/pubmed/19808984?itool=EntrezSystem2.PEntrez.Pubmed.Pubmed_ResultsPanel.Pubmed_RVDocSum&amp;ordinalpos=5" TargetMode="External"/><Relationship Id="rId123" Type="http://schemas.openxmlformats.org/officeDocument/2006/relationships/hyperlink" Target="http://www.ncbi.nlm.nih.gov/sites/entrez?Db=pubmed&amp;Cmd=Search&amp;Term=%22Hawley%20JA%22%5BAuthor%5D&amp;itool=EntrezSystem2.PEntrez.Pubmed.Pubmed_ResultsPanel.Pubmed_DiscoveryPanel.Pubmed_RVAbstractPlus" TargetMode="External"/><Relationship Id="rId128" Type="http://schemas.openxmlformats.org/officeDocument/2006/relationships/header" Target="header2.xml"/><Relationship Id="rId5" Type="http://schemas.openxmlformats.org/officeDocument/2006/relationships/footnotes" Target="footnotes.xml"/><Relationship Id="rId90" Type="http://schemas.openxmlformats.org/officeDocument/2006/relationships/hyperlink" Target="http://www.ncbi.nlm.nih.gov/pubmed/19808984?itool=EntrezSystem2.PEntrez.Pubmed.Pubmed_ResultsPanel.Pubmed_RVDocSum&amp;ordinalpos=5" TargetMode="External"/><Relationship Id="rId95" Type="http://schemas.openxmlformats.org/officeDocument/2006/relationships/hyperlink" Target="http://www.ncbi.nlm.nih.gov/pubmed/19808984?itool=EntrezSystem2.PEntrez.Pubmed.Pubmed_ResultsPanel.Pubmed_RVDocSum&amp;ordinalpos=5" TargetMode="External"/><Relationship Id="rId19" Type="http://schemas.openxmlformats.org/officeDocument/2006/relationships/hyperlink" Target="http://www.ncbi.nlm.nih.gov/pubmed?term=%22Stear%20SJ%22%5BAuthor%5D" TargetMode="External"/><Relationship Id="rId14" Type="http://schemas.openxmlformats.org/officeDocument/2006/relationships/hyperlink" Target="http://www.ncbi.nlm.nih.gov/pubmed?term=%22Burke%20LM%22%5BAuthor%5D" TargetMode="External"/><Relationship Id="rId22" Type="http://schemas.openxmlformats.org/officeDocument/2006/relationships/hyperlink" Target="http://www.ncbi.nlm.nih.gov/pubmed?term=%22Burke%20LM%22%5BAuthor%5D" TargetMode="External"/><Relationship Id="rId27" Type="http://schemas.openxmlformats.org/officeDocument/2006/relationships/hyperlink" Target="http://www.ncbi.nlm.nih.gov/pubmed?term=%22Stear%20SJ%22%5BAuthor%5D" TargetMode="External"/><Relationship Id="rId30" Type="http://schemas.openxmlformats.org/officeDocument/2006/relationships/hyperlink" Target="http://www.ncbi.nlm.nih.gov/pubmed?term=%22Ranchordas%20MK%22%5BAuthor%5D" TargetMode="External"/><Relationship Id="rId35" Type="http://schemas.openxmlformats.org/officeDocument/2006/relationships/hyperlink" Target="http://www.ncbi.nlm.nih.gov/pubmed?term=%22Castell%20LM%22%5BAuthor%5D" TargetMode="External"/><Relationship Id="rId43" Type="http://schemas.openxmlformats.org/officeDocument/2006/relationships/hyperlink" Target="javascript:AL_get(this,%20'jour',%20'Br%20J%20Sports%20Med.');" TargetMode="External"/><Relationship Id="rId48" Type="http://schemas.openxmlformats.org/officeDocument/2006/relationships/hyperlink" Target="http://www.ncbi.nlm.nih.gov/pubmed?term=%22Currell%20K%22%5BAuthor%5D" TargetMode="External"/><Relationship Id="rId56" Type="http://schemas.openxmlformats.org/officeDocument/2006/relationships/hyperlink" Target="javascript:AL_get(this,%20'jour',%20'Br%20J%20Sports%20Med.');" TargetMode="External"/><Relationship Id="rId64" Type="http://schemas.openxmlformats.org/officeDocument/2006/relationships/hyperlink" Target="http://www.ncbi.nlm.nih.gov/pubmed/21169238" TargetMode="External"/><Relationship Id="rId69" Type="http://schemas.openxmlformats.org/officeDocument/2006/relationships/hyperlink" Target="http://www.ncbi.nlm.nih.gov/pubmed/20508537" TargetMode="External"/><Relationship Id="rId77" Type="http://schemas.openxmlformats.org/officeDocument/2006/relationships/hyperlink" Target="http://www.ncbi.nlm.nih.gov/pubmed/19808984?itool=EntrezSystem2.PEntrez.Pubmed.Pubmed_ResultsPanel.Pubmed_RVDocSum&amp;ordinalpos=5" TargetMode="External"/><Relationship Id="rId100" Type="http://schemas.openxmlformats.org/officeDocument/2006/relationships/hyperlink" Target="http://www.ncbi.nlm.nih.gov/pubmed/19808984?itool=EntrezSystem2.PEntrez.Pubmed.Pubmed_ResultsPanel.Pubmed_RVDocSum&amp;ordinalpos=5" TargetMode="External"/><Relationship Id="rId105" Type="http://schemas.openxmlformats.org/officeDocument/2006/relationships/hyperlink" Target="http://www.ncbi.nlm.nih.gov/pubmed/19808984?itool=EntrezSystem2.PEntrez.Pubmed.Pubmed_ResultsPanel.Pubmed_RVDocSum&amp;ordinalpos=5" TargetMode="External"/><Relationship Id="rId113" Type="http://schemas.openxmlformats.org/officeDocument/2006/relationships/hyperlink" Target="http://www.ncbi.nlm.nih.gov/sites/entrez?Db=pubmed&amp;Cmd=Search&amp;Term=%22Garnham%20AP%22%5BAuthor%5D&amp;itool=EntrezSystem2.PEntrez.Pubmed.Pubmed_ResultsPanel.Pubmed_DiscoveryPanel.Pubmed_RVAbstractPlus" TargetMode="External"/><Relationship Id="rId118" Type="http://schemas.openxmlformats.org/officeDocument/2006/relationships/hyperlink" Target="http://www.ncbi.nlm.nih.gov/sites/entrez?Db=pubmed&amp;Cmd=Search&amp;Term=%22Chen%20ZP%22%5BAuthor%5D&amp;itool=EntrezSystem2.PEntrez.Pubmed.Pubmed_ResultsPanel.Pubmed_DiscoveryPanel.Pubmed_RVAbstractPlus" TargetMode="External"/><Relationship Id="rId126" Type="http://schemas.openxmlformats.org/officeDocument/2006/relationships/hyperlink" Target="http://www.ncbi.nlm.nih.gov/pubmed/19255457?ordinalpos=29&amp;itool=EntrezSystem2.PEntrez.Pubmed.Pubmed_ResultsPanel.Pubmed_DefaultReportPanel.Pubmed_RVDocSum" TargetMode="External"/><Relationship Id="rId8" Type="http://schemas.openxmlformats.org/officeDocument/2006/relationships/hyperlink" Target="http://www.ncbi.nlm.nih.gov/pubmed?term=%22Burke%20LM%22%5BAuthor%5D" TargetMode="External"/><Relationship Id="rId51" Type="http://schemas.openxmlformats.org/officeDocument/2006/relationships/hyperlink" Target="http://www.ncbi.nlm.nih.gov/pubmed?term=%22McNaughton%20L%22%5BAuthor%5D" TargetMode="External"/><Relationship Id="rId72" Type="http://schemas.openxmlformats.org/officeDocument/2006/relationships/hyperlink" Target="http://www.ncbi.nlm.nih.gov/pubmed/21156769" TargetMode="External"/><Relationship Id="rId80" Type="http://schemas.openxmlformats.org/officeDocument/2006/relationships/hyperlink" Target="http://www.ncbi.nlm.nih.gov/pubmed/19808984?itool=EntrezSystem2.PEntrez.Pubmed.Pubmed_ResultsPanel.Pubmed_RVDocSum&amp;ordinalpos=5" TargetMode="External"/><Relationship Id="rId85" Type="http://schemas.openxmlformats.org/officeDocument/2006/relationships/hyperlink" Target="http://www.ncbi.nlm.nih.gov/pubmed/19808984?itool=EntrezSystem2.PEntrez.Pubmed.Pubmed_ResultsPanel.Pubmed_RVDocSum&amp;ordinalpos=5" TargetMode="External"/><Relationship Id="rId93" Type="http://schemas.openxmlformats.org/officeDocument/2006/relationships/hyperlink" Target="http://www.ncbi.nlm.nih.gov/pubmed/19808984?itool=EntrezSystem2.PEntrez.Pubmed.Pubmed_ResultsPanel.Pubmed_RVDocSum&amp;ordinalpos=5" TargetMode="External"/><Relationship Id="rId98" Type="http://schemas.openxmlformats.org/officeDocument/2006/relationships/hyperlink" Target="http://www.ncbi.nlm.nih.gov/pubmed/19808984?itool=EntrezSystem2.PEntrez.Pubmed.Pubmed_ResultsPanel.Pubmed_RVDocSum&amp;ordinalpos=5" TargetMode="External"/><Relationship Id="rId121" Type="http://schemas.openxmlformats.org/officeDocument/2006/relationships/hyperlink" Target="http://www.ncbi.nlm.nih.gov/sites/entrez?Db=pubmed&amp;Cmd=Search&amp;Term=%22Rivas%20DA%22%5BAuthor%5D&amp;itool=EntrezSystem2.PEntrez.Pubmed.Pubmed_ResultsPanel.Pubmed_DiscoveryPanel.Pubmed_RVAbstractPlus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ncbi.nlm.nih.gov/pubmed/21685816" TargetMode="External"/><Relationship Id="rId17" Type="http://schemas.openxmlformats.org/officeDocument/2006/relationships/hyperlink" Target="javascript:AL_get(this,%20'jour',%20'Br%20J%20Sports%20Med.');" TargetMode="External"/><Relationship Id="rId25" Type="http://schemas.openxmlformats.org/officeDocument/2006/relationships/hyperlink" Target="javascript:AL_get(this,%20'jour',%20'Br%20J%20Sports%20Med.');" TargetMode="External"/><Relationship Id="rId33" Type="http://schemas.openxmlformats.org/officeDocument/2006/relationships/hyperlink" Target="http://www.ncbi.nlm.nih.gov/pubmed?term=%22Burke%20LM%22%5BAuthor%5D" TargetMode="External"/><Relationship Id="rId38" Type="http://schemas.openxmlformats.org/officeDocument/2006/relationships/hyperlink" Target="http://journals.humankinetics.com/ijsnem-current-issue/ijsnem-volume-21-issue-3-june-2011/effect-of-sodium-bicarbonate-on-hco3-ph-and-gastrointestinal-symptoms" TargetMode="External"/><Relationship Id="rId46" Type="http://schemas.openxmlformats.org/officeDocument/2006/relationships/hyperlink" Target="http://www.ncbi.nlm.nih.gov/pubmed?term=%22Castell%20LM%22%5BAuthor%5D" TargetMode="External"/><Relationship Id="rId59" Type="http://schemas.openxmlformats.org/officeDocument/2006/relationships/hyperlink" Target="http://www.ncbi.nlm.nih.gov/pubmed/21169238" TargetMode="External"/><Relationship Id="rId67" Type="http://schemas.openxmlformats.org/officeDocument/2006/relationships/hyperlink" Target="http://www.ncbi.nlm.nih.gov/pubmed/21252086" TargetMode="External"/><Relationship Id="rId103" Type="http://schemas.openxmlformats.org/officeDocument/2006/relationships/hyperlink" Target="http://www.ncbi.nlm.nih.gov/pubmed/19808984?itool=EntrezSystem2.PEntrez.Pubmed.Pubmed_ResultsPanel.Pubmed_RVDocSum&amp;ordinalpos=5" TargetMode="External"/><Relationship Id="rId108" Type="http://schemas.openxmlformats.org/officeDocument/2006/relationships/hyperlink" Target="http://www.ncbi.nlm.nih.gov/pubmed/19808984?itool=EntrezSystem2.PEntrez.Pubmed.Pubmed_ResultsPanel.Pubmed_RVDocSum&amp;ordinalpos=5" TargetMode="External"/><Relationship Id="rId116" Type="http://schemas.openxmlformats.org/officeDocument/2006/relationships/hyperlink" Target="javascript:AL_get(this,%20'jour',%20'J%20Appl%20Physiol.');" TargetMode="External"/><Relationship Id="rId124" Type="http://schemas.openxmlformats.org/officeDocument/2006/relationships/hyperlink" Target="javascript:AL_get(this,%20'jour',%20'J%20Appl%20Physiol.');" TargetMode="External"/><Relationship Id="rId129" Type="http://schemas.openxmlformats.org/officeDocument/2006/relationships/header" Target="header3.xml"/><Relationship Id="rId20" Type="http://schemas.openxmlformats.org/officeDocument/2006/relationships/hyperlink" Target="http://www.ncbi.nlm.nih.gov/pubmed?term=%22Castell%20LM%22%5BAuthor%5D" TargetMode="External"/><Relationship Id="rId41" Type="http://schemas.openxmlformats.org/officeDocument/2006/relationships/hyperlink" Target="http://www.ncbi.nlm.nih.gov/pubmed?term=%22Stear%20SJ%22%5BAuthor%5D" TargetMode="External"/><Relationship Id="rId54" Type="http://schemas.openxmlformats.org/officeDocument/2006/relationships/hyperlink" Target="http://www.ncbi.nlm.nih.gov/pubmed?term=%22Stear%20SJ%22%5BAuthor%5D" TargetMode="External"/><Relationship Id="rId62" Type="http://schemas.openxmlformats.org/officeDocument/2006/relationships/hyperlink" Target="http://www.ncbi.nlm.nih.gov/pubmed/21169238" TargetMode="External"/><Relationship Id="rId70" Type="http://schemas.openxmlformats.org/officeDocument/2006/relationships/hyperlink" Target="http://www.ncbi.nlm.nih.gov/pubmed/21169238" TargetMode="External"/><Relationship Id="rId75" Type="http://schemas.openxmlformats.org/officeDocument/2006/relationships/hyperlink" Target="http://www.ncbi.nlm.nih.gov/pubmed/19808984?itool=EntrezSystem2.PEntrez.Pubmed.Pubmed_ResultsPanel.Pubmed_RVDocSum&amp;ordinalpos=5" TargetMode="External"/><Relationship Id="rId83" Type="http://schemas.openxmlformats.org/officeDocument/2006/relationships/hyperlink" Target="http://www.ncbi.nlm.nih.gov/pubmed/19808984?itool=EntrezSystem2.PEntrez.Pubmed.Pubmed_ResultsPanel.Pubmed_RVDocSum&amp;ordinalpos=5" TargetMode="External"/><Relationship Id="rId88" Type="http://schemas.openxmlformats.org/officeDocument/2006/relationships/hyperlink" Target="http://www.ncbi.nlm.nih.gov/pubmed/19808984?itool=EntrezSystem2.PEntrez.Pubmed.Pubmed_ResultsPanel.Pubmed_RVDocSum&amp;ordinalpos=5" TargetMode="External"/><Relationship Id="rId91" Type="http://schemas.openxmlformats.org/officeDocument/2006/relationships/hyperlink" Target="http://www.ncbi.nlm.nih.gov/pubmed/20466803" TargetMode="External"/><Relationship Id="rId96" Type="http://schemas.openxmlformats.org/officeDocument/2006/relationships/hyperlink" Target="http://www.ncbi.nlm.nih.gov/pubmed/19808984?itool=EntrezSystem2.PEntrez.Pubmed.Pubmed_ResultsPanel.Pubmed_RVDocSum&amp;ordinalpos=5" TargetMode="External"/><Relationship Id="rId111" Type="http://schemas.openxmlformats.org/officeDocument/2006/relationships/hyperlink" Target="http://www.ncbi.nlm.nih.gov/pubmed/19808984?itool=EntrezSystem2.PEntrez.Pubmed.Pubmed_ResultsPanel.Pubmed_RVDocSum&amp;ordinalpos=5" TargetMode="External"/><Relationship Id="rId13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www.ncbi.nlm.nih.gov/pubmed?term=%22Stear%20SJ%22%5BAuthor%5D" TargetMode="External"/><Relationship Id="rId23" Type="http://schemas.openxmlformats.org/officeDocument/2006/relationships/hyperlink" Target="http://www.ncbi.nlm.nih.gov/pubmed?term=%22Stear%20SJ%22%5BAuthor%5D" TargetMode="External"/><Relationship Id="rId28" Type="http://schemas.openxmlformats.org/officeDocument/2006/relationships/hyperlink" Target="http://www.ncbi.nlm.nih.gov/pubmed?term=%22Castell%20LM%22%5BAuthor%5D" TargetMode="External"/><Relationship Id="rId36" Type="http://schemas.openxmlformats.org/officeDocument/2006/relationships/hyperlink" Target="javascript:AL_get(this,%20'jour',%20'Br%20J%20Sports%20Med.');" TargetMode="External"/><Relationship Id="rId49" Type="http://schemas.openxmlformats.org/officeDocument/2006/relationships/hyperlink" Target="http://www.ncbi.nlm.nih.gov/pubmed?term=%22Derave%20W%22%5BAuthor%5D" TargetMode="External"/><Relationship Id="rId57" Type="http://schemas.openxmlformats.org/officeDocument/2006/relationships/hyperlink" Target="http://www.ncbi.nlm.nih.gov/pubmed/21030665" TargetMode="External"/><Relationship Id="rId106" Type="http://schemas.openxmlformats.org/officeDocument/2006/relationships/hyperlink" Target="http://www.ncbi.nlm.nih.gov/pubmed/19808984?itool=EntrezSystem2.PEntrez.Pubmed.Pubmed_ResultsPanel.Pubmed_RVDocSum&amp;ordinalpos=5" TargetMode="External"/><Relationship Id="rId114" Type="http://schemas.openxmlformats.org/officeDocument/2006/relationships/hyperlink" Target="http://www.ncbi.nlm.nih.gov/sites/entrez?Db=pubmed&amp;Cmd=Search&amp;Term=%22Burke%20LM%22%5BAuthor%5D&amp;itool=EntrezSystem2.PEntrez.Pubmed.Pubmed_ResultsPanel.Pubmed_DiscoveryPanel.Pubmed_RVAbstractPlus" TargetMode="External"/><Relationship Id="rId119" Type="http://schemas.openxmlformats.org/officeDocument/2006/relationships/hyperlink" Target="http://www.ncbi.nlm.nih.gov/sites/entrez?Db=pubmed&amp;Cmd=Search&amp;Term=%22Garnham%20AP%22%5BAuthor%5D&amp;itool=EntrezSystem2.PEntrez.Pubmed.Pubmed_ResultsPanel.Pubmed_DiscoveryPanel.Pubmed_RVAbstractPlus" TargetMode="External"/><Relationship Id="rId127" Type="http://schemas.openxmlformats.org/officeDocument/2006/relationships/image" Target="media/image1.png"/><Relationship Id="rId10" Type="http://schemas.openxmlformats.org/officeDocument/2006/relationships/hyperlink" Target="http://www.ncbi.nlm.nih.gov/pubmed?term=%22Castell%20LM%22%5BAuthor%5D" TargetMode="External"/><Relationship Id="rId31" Type="http://schemas.openxmlformats.org/officeDocument/2006/relationships/hyperlink" Target="http://www.ncbi.nlm.nih.gov/pubmed?term=%22Blomstrand%20E%22%5BAuthor%5D" TargetMode="External"/><Relationship Id="rId44" Type="http://schemas.openxmlformats.org/officeDocument/2006/relationships/hyperlink" Target="http://www.ncbi.nlm.nih.gov/pubmed?term=%22Burke%20LM%22%5BAuthor%5D" TargetMode="External"/><Relationship Id="rId52" Type="http://schemas.openxmlformats.org/officeDocument/2006/relationships/hyperlink" Target="http://www.ncbi.nlm.nih.gov/pubmed?term=%22Slater%20G%22%5BAuthor%5D" TargetMode="External"/><Relationship Id="rId60" Type="http://schemas.openxmlformats.org/officeDocument/2006/relationships/hyperlink" Target="http://www.ncbi.nlm.nih.gov/pubmed/21169238" TargetMode="External"/><Relationship Id="rId65" Type="http://schemas.openxmlformats.org/officeDocument/2006/relationships/hyperlink" Target="http://www.ncbi.nlm.nih.gov/pubmed/21252086" TargetMode="External"/><Relationship Id="rId73" Type="http://schemas.openxmlformats.org/officeDocument/2006/relationships/hyperlink" Target="http://www.ncbi.nlm.nih.gov/pubmed/21156769" TargetMode="External"/><Relationship Id="rId78" Type="http://schemas.openxmlformats.org/officeDocument/2006/relationships/hyperlink" Target="http://www.ncbi.nlm.nih.gov/pubmed/19808984?itool=EntrezSystem2.PEntrez.Pubmed.Pubmed_ResultsPanel.Pubmed_RVDocSum&amp;ordinalpos=5" TargetMode="External"/><Relationship Id="rId81" Type="http://schemas.openxmlformats.org/officeDocument/2006/relationships/hyperlink" Target="http://www.ncbi.nlm.nih.gov/pubmed/19808984?itool=EntrezSystem2.PEntrez.Pubmed.Pubmed_ResultsPanel.Pubmed_RVDocSum&amp;ordinalpos=5" TargetMode="External"/><Relationship Id="rId86" Type="http://schemas.openxmlformats.org/officeDocument/2006/relationships/hyperlink" Target="http://www.ncbi.nlm.nih.gov/pubmed/19808984?itool=EntrezSystem2.PEntrez.Pubmed.Pubmed_ResultsPanel.Pubmed_RVDocSum&amp;ordinalpos=5" TargetMode="External"/><Relationship Id="rId94" Type="http://schemas.openxmlformats.org/officeDocument/2006/relationships/hyperlink" Target="http://www.ncbi.nlm.nih.gov/pubmed/19808984?itool=EntrezSystem2.PEntrez.Pubmed.Pubmed_ResultsPanel.Pubmed_RVDocSum&amp;ordinalpos=5" TargetMode="External"/><Relationship Id="rId99" Type="http://schemas.openxmlformats.org/officeDocument/2006/relationships/hyperlink" Target="http://www.ncbi.nlm.nih.gov/pubmed/19808984?itool=EntrezSystem2.PEntrez.Pubmed.Pubmed_ResultsPanel.Pubmed_RVDocSum&amp;ordinalpos=5" TargetMode="External"/><Relationship Id="rId101" Type="http://schemas.openxmlformats.org/officeDocument/2006/relationships/hyperlink" Target="http://www.ncbi.nlm.nih.gov/pubmed/19808984?itool=EntrezSystem2.PEntrez.Pubmed.Pubmed_ResultsPanel.Pubmed_RVDocSum&amp;ordinalpos=5" TargetMode="External"/><Relationship Id="rId122" Type="http://schemas.openxmlformats.org/officeDocument/2006/relationships/hyperlink" Target="http://www.ncbi.nlm.nih.gov/sites/entrez?Db=pubmed&amp;Cmd=Search&amp;Term=%22Kemp%20BE%22%5BAuthor%5D&amp;itool=EntrezSystem2.PEntrez.Pubmed.Pubmed_ResultsPanel.Pubmed_DiscoveryPanel.Pubmed_RVAbstractPlus" TargetMode="External"/><Relationship Id="rId130" Type="http://schemas.openxmlformats.org/officeDocument/2006/relationships/hyperlink" Target="http://www.ncbi.nlm.nih.gov/pubmed/11915785?ordinalpos=28&amp;itool=EntrezSystem2.PEntrez.Pubmed.Pubmed_ResultsPanel.Pubmed_RVDocSu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cbi.nlm.nih.gov/pubmed?term=%22Stear%20SJ%22%5BAuthor%5D" TargetMode="External"/><Relationship Id="rId13" Type="http://schemas.openxmlformats.org/officeDocument/2006/relationships/hyperlink" Target="http://www.ncbi.nlm.nih.gov/pubmed/21685816" TargetMode="External"/><Relationship Id="rId18" Type="http://schemas.openxmlformats.org/officeDocument/2006/relationships/hyperlink" Target="http://www.ncbi.nlm.nih.gov/pubmed?term=%22Burke%20LM%22%5BAuthor%5D" TargetMode="External"/><Relationship Id="rId39" Type="http://schemas.openxmlformats.org/officeDocument/2006/relationships/hyperlink" Target="http://journals.humankinetics.com/ijsnem-current-issue/ijsnem-volume-21-issue-3-june-2011/effect-of-sodium-bicarbonate-on-hco3-ph-and-gastrointestinal-symptoms" TargetMode="External"/><Relationship Id="rId109" Type="http://schemas.openxmlformats.org/officeDocument/2006/relationships/hyperlink" Target="http://www.ncbi.nlm.nih.gov/pubmed/19808984?itool=EntrezSystem2.PEntrez.Pubmed.Pubmed_ResultsPanel.Pubmed_RVDocSum&amp;ordinalpos=5" TargetMode="External"/><Relationship Id="rId34" Type="http://schemas.openxmlformats.org/officeDocument/2006/relationships/hyperlink" Target="http://www.ncbi.nlm.nih.gov/pubmed?term=%22Stear%20SJ%22%5BAuthor%5D" TargetMode="External"/><Relationship Id="rId50" Type="http://schemas.openxmlformats.org/officeDocument/2006/relationships/hyperlink" Target="http://www.ncbi.nlm.nih.gov/pubmed?term=%22Everaert%20I%22%5BAuthor%5D" TargetMode="External"/><Relationship Id="rId55" Type="http://schemas.openxmlformats.org/officeDocument/2006/relationships/hyperlink" Target="http://www.ncbi.nlm.nih.gov/pubmed?term=%22Castell%20LM%22%5BAuthor%5D" TargetMode="External"/><Relationship Id="rId76" Type="http://schemas.openxmlformats.org/officeDocument/2006/relationships/hyperlink" Target="http://www.ncbi.nlm.nih.gov/pubmed/19808984?itool=EntrezSystem2.PEntrez.Pubmed.Pubmed_ResultsPanel.Pubmed_RVDocSum&amp;ordinalpos=5" TargetMode="External"/><Relationship Id="rId97" Type="http://schemas.openxmlformats.org/officeDocument/2006/relationships/hyperlink" Target="http://www.ncbi.nlm.nih.gov/pubmed/19808984?itool=EntrezSystem2.PEntrez.Pubmed.Pubmed_ResultsPanel.Pubmed_RVDocSum&amp;ordinalpos=5" TargetMode="External"/><Relationship Id="rId104" Type="http://schemas.openxmlformats.org/officeDocument/2006/relationships/hyperlink" Target="http://www.ncbi.nlm.nih.gov/pubmed/19808984?itool=EntrezSystem2.PEntrez.Pubmed.Pubmed_ResultsPanel.Pubmed_RVDocSum&amp;ordinalpos=5" TargetMode="External"/><Relationship Id="rId120" Type="http://schemas.openxmlformats.org/officeDocument/2006/relationships/hyperlink" Target="http://www.ncbi.nlm.nih.gov/sites/entrez?Db=pubmed&amp;Cmd=Search&amp;Term=%22Burke%20LM%22%5BAuthor%5D&amp;itool=EntrezSystem2.PEntrez.Pubmed.Pubmed_ResultsPanel.Pubmed_DiscoveryPanel.Pubmed_RVAbstractPlus" TargetMode="External"/><Relationship Id="rId125" Type="http://schemas.openxmlformats.org/officeDocument/2006/relationships/hyperlink" Target="http://www.ncbi.nlm.nih.gov/pubmed/19255457?ordinalpos=29&amp;itool=EntrezSystem2.PEntrez.Pubmed.Pubmed_ResultsPanel.Pubmed_DefaultReportPanel.Pubmed_RVDocSum" TargetMode="External"/><Relationship Id="rId7" Type="http://schemas.openxmlformats.org/officeDocument/2006/relationships/header" Target="header1.xml"/><Relationship Id="rId71" Type="http://schemas.openxmlformats.org/officeDocument/2006/relationships/hyperlink" Target="http://www.ncbi.nlm.nih.gov/pubmed/21169238" TargetMode="External"/><Relationship Id="rId92" Type="http://schemas.openxmlformats.org/officeDocument/2006/relationships/hyperlink" Target="http://www.ncbi.nlm.nih.gov/pubmed/20466803" TargetMode="External"/><Relationship Id="rId2" Type="http://schemas.openxmlformats.org/officeDocument/2006/relationships/styles" Target="styles.xml"/><Relationship Id="rId29" Type="http://schemas.openxmlformats.org/officeDocument/2006/relationships/hyperlink" Target="javascript:AL_get(this,%20'jour',%20'Br%20J%20Sports%20Med.');" TargetMode="External"/><Relationship Id="rId24" Type="http://schemas.openxmlformats.org/officeDocument/2006/relationships/hyperlink" Target="http://www.ncbi.nlm.nih.gov/pubmed?term=%22Castell%20LM%22%5BAuthor%5D" TargetMode="External"/><Relationship Id="rId40" Type="http://schemas.openxmlformats.org/officeDocument/2006/relationships/hyperlink" Target="http://www.ncbi.nlm.nih.gov/pubmed?term=%22Burke%20LM%22%5BAuthor%5D" TargetMode="External"/><Relationship Id="rId45" Type="http://schemas.openxmlformats.org/officeDocument/2006/relationships/hyperlink" Target="http://www.ncbi.nlm.nih.gov/pubmed?term=%22Stear%20SJ%22%5BAuthor%5D" TargetMode="External"/><Relationship Id="rId66" Type="http://schemas.openxmlformats.org/officeDocument/2006/relationships/hyperlink" Target="http://www.ncbi.nlm.nih.gov/pubmed/21252086" TargetMode="External"/><Relationship Id="rId87" Type="http://schemas.openxmlformats.org/officeDocument/2006/relationships/hyperlink" Target="http://www.ncbi.nlm.nih.gov/pubmed/19808984?itool=EntrezSystem2.PEntrez.Pubmed.Pubmed_ResultsPanel.Pubmed_RVDocSum&amp;ordinalpos=5" TargetMode="External"/><Relationship Id="rId110" Type="http://schemas.openxmlformats.org/officeDocument/2006/relationships/hyperlink" Target="http://www.ncbi.nlm.nih.gov/pubmed/19808984?itool=EntrezSystem2.PEntrez.Pubmed.Pubmed_ResultsPanel.Pubmed_RVDocSum&amp;ordinalpos=5" TargetMode="External"/><Relationship Id="rId115" Type="http://schemas.openxmlformats.org/officeDocument/2006/relationships/hyperlink" Target="http://www.ncbi.nlm.nih.gov/sites/entrez?Db=pubmed&amp;Cmd=Search&amp;Term=%22Hawley%20JA%22%5BAuthor%5D&amp;itool=EntrezSystem2.PEntrez.Pubmed.Pubmed_ResultsPanel.Pubmed_DiscoveryPanel.Pubmed_RVAbstractPlus" TargetMode="External"/><Relationship Id="rId131" Type="http://schemas.openxmlformats.org/officeDocument/2006/relationships/fontTable" Target="fontTable.xml"/><Relationship Id="rId61" Type="http://schemas.openxmlformats.org/officeDocument/2006/relationships/hyperlink" Target="http://www.ncbi.nlm.nih.gov/pubmed/21169238" TargetMode="External"/><Relationship Id="rId82" Type="http://schemas.openxmlformats.org/officeDocument/2006/relationships/hyperlink" Target="http://www.ncbi.nlm.nih.gov/pubmed/19808984?itool=EntrezSystem2.PEntrez.Pubmed.Pubmed_ResultsPanel.Pubmed_RVDocSum&amp;ordinalpos=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12094</Words>
  <Characters>68936</Characters>
  <Application>Microsoft Office Word</Application>
  <DocSecurity>0</DocSecurity>
  <Lines>574</Lines>
  <Paragraphs>161</Paragraphs>
  <ScaleCrop>false</ScaleCrop>
  <Company/>
  <LinksUpToDate>false</LinksUpToDate>
  <CharactersWithSpaces>80869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2021-07-02T11:54:00Z</dcterms:created>
  <dcterms:modified xsi:type="dcterms:W3CDTF">2021-07-02T11:56:00Z</dcterms:modified>
</cp:coreProperties>
</file>